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6E15A51E" w:rsidR="001922CF" w:rsidRDefault="001922CF" w:rsidP="001922CF">
      <w:pPr>
        <w:rPr>
          <w:rFonts w:ascii="Arial" w:hAnsi="Arial" w:cs="Arial"/>
          <w:i/>
          <w:sz w:val="20"/>
          <w:szCs w:val="20"/>
        </w:rPr>
      </w:pPr>
      <w:bookmarkStart w:id="0" w:name="_GoBack"/>
      <w:bookmarkEnd w:id="0"/>
      <w:r w:rsidRPr="001922CF">
        <w:rPr>
          <w:rFonts w:ascii="Arial" w:hAnsi="Arial" w:cs="Arial"/>
          <w:i/>
          <w:sz w:val="20"/>
          <w:szCs w:val="20"/>
        </w:rPr>
        <w:t>Obrazec št: 1</w:t>
      </w:r>
    </w:p>
    <w:p w14:paraId="4F6C6E14" w14:textId="77777777" w:rsidR="0089237E" w:rsidRPr="001922CF" w:rsidRDefault="0089237E" w:rsidP="001922CF">
      <w:pPr>
        <w:rPr>
          <w:rFonts w:ascii="Arial" w:hAnsi="Arial" w:cs="Arial"/>
          <w:i/>
          <w:sz w:val="20"/>
          <w:szCs w:val="20"/>
        </w:rPr>
      </w:pPr>
    </w:p>
    <w:p w14:paraId="2E7D9CC3" w14:textId="77777777" w:rsidR="001922CF" w:rsidRPr="004551A3" w:rsidRDefault="001922CF" w:rsidP="004551A3">
      <w:pPr>
        <w:pStyle w:val="Naslov3"/>
        <w:jc w:val="center"/>
        <w:rPr>
          <w:rFonts w:ascii="Arial" w:hAnsi="Arial" w:cs="Arial"/>
          <w:color w:val="auto"/>
          <w:sz w:val="24"/>
          <w:u w:val="single"/>
        </w:rPr>
      </w:pPr>
      <w:bookmarkStart w:id="1" w:name="_Toc515516907"/>
      <w:bookmarkStart w:id="2" w:name="_Toc10630913"/>
      <w:r w:rsidRPr="004551A3">
        <w:rPr>
          <w:rFonts w:ascii="Arial" w:hAnsi="Arial" w:cs="Arial"/>
          <w:color w:val="auto"/>
          <w:sz w:val="24"/>
          <w:u w:val="single"/>
        </w:rPr>
        <w:t>POVZETEK PREDRAČUNA</w:t>
      </w:r>
      <w:bookmarkEnd w:id="1"/>
      <w:bookmarkEnd w:id="2"/>
    </w:p>
    <w:p w14:paraId="23F3ADBF" w14:textId="6F4496D3" w:rsidR="001922CF" w:rsidRDefault="001922CF" w:rsidP="001922CF">
      <w:pPr>
        <w:spacing w:before="225" w:after="225" w:line="240" w:lineRule="auto"/>
        <w:jc w:val="both"/>
        <w:rPr>
          <w:rFonts w:ascii="Arial" w:hAnsi="Arial" w:cs="Arial"/>
          <w:sz w:val="20"/>
          <w:szCs w:val="20"/>
        </w:rPr>
      </w:pPr>
      <w:r w:rsidRPr="001922CF">
        <w:rPr>
          <w:rFonts w:ascii="Arial" w:hAnsi="Arial" w:cs="Arial"/>
          <w:sz w:val="20"/>
          <w:szCs w:val="20"/>
        </w:rPr>
        <w:t xml:space="preserve">Za javno naročilo </w:t>
      </w:r>
      <w:r w:rsidR="006165CF" w:rsidRPr="006165CF">
        <w:rPr>
          <w:rFonts w:ascii="Arial" w:hAnsi="Arial" w:cs="Arial"/>
          <w:b/>
          <w:sz w:val="20"/>
          <w:szCs w:val="20"/>
        </w:rPr>
        <w:t>»</w:t>
      </w:r>
      <w:r w:rsidR="000F74F5">
        <w:rPr>
          <w:rFonts w:ascii="Arial" w:hAnsi="Arial" w:cs="Arial"/>
          <w:b/>
          <w:sz w:val="20"/>
          <w:szCs w:val="20"/>
        </w:rPr>
        <w:t>Obnova krovne plošče in dveh celic vodohrana Šoštanj, 1. faza</w:t>
      </w:r>
      <w:r w:rsidR="006165CF" w:rsidRPr="006165CF">
        <w:rPr>
          <w:rFonts w:ascii="Arial" w:hAnsi="Arial" w:cs="Arial"/>
          <w:b/>
          <w:sz w:val="20"/>
          <w:szCs w:val="20"/>
        </w:rPr>
        <w:t>«</w:t>
      </w:r>
      <w:r w:rsidRPr="001922CF">
        <w:rPr>
          <w:rFonts w:ascii="Arial" w:hAnsi="Arial" w:cs="Arial"/>
          <w:sz w:val="20"/>
          <w:szCs w:val="20"/>
        </w:rPr>
        <w:t xml:space="preserve"> dajemo ponudbo, kot sledi:</w:t>
      </w:r>
    </w:p>
    <w:p w14:paraId="1D1CBDCA" w14:textId="77777777" w:rsidR="009A6B82" w:rsidRPr="001922CF" w:rsidRDefault="009A6B82" w:rsidP="001922CF">
      <w:pPr>
        <w:spacing w:before="225" w:after="225" w:line="240" w:lineRule="auto"/>
        <w:jc w:val="both"/>
        <w:rPr>
          <w:rFonts w:ascii="Arial" w:hAnsi="Arial" w:cs="Arial"/>
          <w:sz w:val="20"/>
          <w:szCs w:val="20"/>
        </w:rPr>
      </w:pPr>
    </w:p>
    <w:p w14:paraId="565D481C" w14:textId="44B3FB07" w:rsidR="001922CF" w:rsidRDefault="001922CF" w:rsidP="00737D55">
      <w:pPr>
        <w:numPr>
          <w:ilvl w:val="0"/>
          <w:numId w:val="34"/>
        </w:numPr>
        <w:spacing w:before="225" w:after="225" w:line="240" w:lineRule="auto"/>
        <w:contextualSpacing/>
        <w:jc w:val="both"/>
        <w:rPr>
          <w:rFonts w:ascii="Arial" w:hAnsi="Arial" w:cs="Arial"/>
          <w:sz w:val="20"/>
          <w:szCs w:val="20"/>
          <w:u w:val="single"/>
        </w:rPr>
      </w:pPr>
      <w:r w:rsidRPr="001922CF">
        <w:rPr>
          <w:rFonts w:ascii="Arial" w:hAnsi="Arial" w:cs="Arial"/>
          <w:b/>
          <w:bCs/>
          <w:sz w:val="20"/>
          <w:szCs w:val="20"/>
        </w:rPr>
        <w:t>Ponudba številka:</w:t>
      </w:r>
      <w:r w:rsidRPr="001922CF">
        <w:rPr>
          <w:rFonts w:ascii="Arial" w:hAnsi="Arial" w:cs="Arial"/>
          <w:sz w:val="20"/>
          <w:szCs w:val="20"/>
        </w:rPr>
        <w:t xml:space="preserve"> </w:t>
      </w:r>
      <w:r w:rsidRPr="001922CF">
        <w:rPr>
          <w:rFonts w:ascii="Arial" w:hAnsi="Arial" w:cs="Arial"/>
          <w:sz w:val="20"/>
          <w:szCs w:val="20"/>
          <w:u w:val="single"/>
        </w:rPr>
        <w:t>_______________</w:t>
      </w:r>
    </w:p>
    <w:p w14:paraId="47B2050C" w14:textId="77777777" w:rsidR="00174CFC" w:rsidRDefault="00174CFC" w:rsidP="00174CFC">
      <w:pPr>
        <w:spacing w:before="225" w:after="225" w:line="240" w:lineRule="auto"/>
        <w:ind w:left="1080"/>
        <w:contextualSpacing/>
        <w:jc w:val="both"/>
        <w:rPr>
          <w:rFonts w:ascii="Arial" w:hAnsi="Arial" w:cs="Arial"/>
          <w:sz w:val="20"/>
          <w:szCs w:val="20"/>
          <w:u w:val="single"/>
        </w:rPr>
      </w:pPr>
    </w:p>
    <w:p w14:paraId="7284F1A4" w14:textId="77777777" w:rsidR="009A6B82" w:rsidRDefault="009A6B82" w:rsidP="009A6B82">
      <w:pPr>
        <w:spacing w:before="225" w:after="225" w:line="240" w:lineRule="auto"/>
        <w:ind w:left="1080"/>
        <w:contextualSpacing/>
        <w:jc w:val="both"/>
        <w:rPr>
          <w:rFonts w:ascii="Arial" w:hAnsi="Arial" w:cs="Arial"/>
          <w:sz w:val="20"/>
          <w:szCs w:val="20"/>
          <w:u w:val="single"/>
        </w:rPr>
      </w:pPr>
    </w:p>
    <w:p w14:paraId="5EF3172C" w14:textId="13787E78" w:rsidR="001922CF" w:rsidRDefault="001922CF" w:rsidP="00737D55">
      <w:pPr>
        <w:pStyle w:val="Odstavekseznama"/>
        <w:numPr>
          <w:ilvl w:val="0"/>
          <w:numId w:val="34"/>
        </w:numPr>
        <w:spacing w:before="225" w:after="225" w:line="240" w:lineRule="auto"/>
        <w:jc w:val="both"/>
        <w:rPr>
          <w:rFonts w:ascii="Arial" w:hAnsi="Arial" w:cs="Arial"/>
          <w:b/>
          <w:bCs/>
          <w:sz w:val="20"/>
          <w:szCs w:val="20"/>
        </w:rPr>
      </w:pPr>
      <w:r w:rsidRPr="001922CF">
        <w:rPr>
          <w:rFonts w:ascii="Arial" w:hAnsi="Arial" w:cs="Arial"/>
          <w:b/>
          <w:bCs/>
          <w:sz w:val="20"/>
          <w:szCs w:val="20"/>
        </w:rPr>
        <w:t>Podatki o ponudniku</w:t>
      </w:r>
    </w:p>
    <w:p w14:paraId="109884A8" w14:textId="77777777" w:rsidR="00174CFC" w:rsidRDefault="00174CFC" w:rsidP="00174CFC">
      <w:pPr>
        <w:pStyle w:val="Odstavekseznama"/>
        <w:spacing w:before="225" w:after="225" w:line="240" w:lineRule="auto"/>
        <w:ind w:left="1080"/>
        <w:jc w:val="both"/>
        <w:rPr>
          <w:rFonts w:ascii="Arial" w:hAnsi="Arial" w:cs="Arial"/>
          <w:b/>
          <w:bCs/>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1922CF" w:rsidRPr="001922CF"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922CF"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922CF" w:rsidRDefault="001922CF" w:rsidP="001922CF">
            <w:pPr>
              <w:ind w:right="72"/>
              <w:jc w:val="center"/>
              <w:rPr>
                <w:rFonts w:ascii="Arial" w:hAnsi="Arial" w:cs="Arial"/>
                <w:b/>
                <w:sz w:val="20"/>
                <w:szCs w:val="20"/>
              </w:rPr>
            </w:pPr>
            <w:r w:rsidRPr="001922CF">
              <w:rPr>
                <w:rFonts w:ascii="Arial" w:hAnsi="Arial" w:cs="Arial"/>
                <w:b/>
                <w:bCs/>
                <w:sz w:val="20"/>
                <w:szCs w:val="20"/>
              </w:rPr>
              <w:t>Naziv(i) ponudnika</w:t>
            </w:r>
            <w:r w:rsidRPr="001922CF">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922CF" w:rsidRDefault="001922CF" w:rsidP="001922CF">
            <w:pPr>
              <w:ind w:right="72"/>
              <w:jc w:val="center"/>
              <w:rPr>
                <w:rFonts w:ascii="Arial" w:hAnsi="Arial" w:cs="Arial"/>
                <w:b/>
                <w:sz w:val="20"/>
                <w:szCs w:val="20"/>
              </w:rPr>
            </w:pPr>
            <w:r w:rsidRPr="001922CF">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922CF" w:rsidRDefault="001922CF" w:rsidP="001922CF">
            <w:pPr>
              <w:ind w:right="72"/>
              <w:jc w:val="center"/>
              <w:rPr>
                <w:rFonts w:ascii="Arial" w:hAnsi="Arial" w:cs="Arial"/>
                <w:b/>
                <w:sz w:val="20"/>
                <w:szCs w:val="20"/>
                <w:highlight w:val="yellow"/>
              </w:rPr>
            </w:pPr>
            <w:r w:rsidRPr="001922CF">
              <w:rPr>
                <w:rFonts w:ascii="Arial" w:hAnsi="Arial" w:cs="Arial"/>
                <w:b/>
                <w:sz w:val="20"/>
                <w:szCs w:val="20"/>
              </w:rPr>
              <w:t>% udeležbe v ponudbi skupine ponudnikov</w:t>
            </w:r>
          </w:p>
        </w:tc>
      </w:tr>
      <w:tr w:rsidR="001922CF" w:rsidRPr="001922CF" w14:paraId="047A16C2" w14:textId="77777777" w:rsidTr="00D50CC0">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922CF" w:rsidRDefault="001922CF" w:rsidP="001922CF">
            <w:pPr>
              <w:rPr>
                <w:rFonts w:ascii="Arial" w:hAnsi="Arial" w:cs="Arial"/>
                <w:b/>
                <w:sz w:val="20"/>
                <w:szCs w:val="20"/>
              </w:rPr>
            </w:pPr>
            <w:r w:rsidRPr="001922CF">
              <w:rPr>
                <w:rFonts w:ascii="Arial" w:hAnsi="Arial" w:cs="Arial"/>
                <w:b/>
                <w:sz w:val="20"/>
                <w:szCs w:val="20"/>
              </w:rPr>
              <w:t>Samostojni ponudnik</w:t>
            </w:r>
          </w:p>
          <w:p w14:paraId="7799F6AF" w14:textId="77777777" w:rsidR="001922CF" w:rsidRPr="001922CF" w:rsidRDefault="001922CF" w:rsidP="001922CF">
            <w:pPr>
              <w:rPr>
                <w:rFonts w:ascii="Arial" w:hAnsi="Arial" w:cs="Arial"/>
                <w:b/>
                <w:sz w:val="20"/>
                <w:szCs w:val="20"/>
              </w:rPr>
            </w:pPr>
            <w:r w:rsidRPr="001922CF">
              <w:rPr>
                <w:rFonts w:ascii="Arial" w:hAnsi="Arial" w:cs="Arial"/>
                <w:b/>
                <w:sz w:val="20"/>
                <w:szCs w:val="20"/>
              </w:rPr>
              <w:t>oziroma</w:t>
            </w:r>
          </w:p>
          <w:p w14:paraId="68998CAF" w14:textId="77777777" w:rsidR="001922CF" w:rsidRPr="001922CF" w:rsidRDefault="001922CF" w:rsidP="001922CF">
            <w:pPr>
              <w:rPr>
                <w:rFonts w:ascii="Arial" w:hAnsi="Arial" w:cs="Arial"/>
                <w:sz w:val="20"/>
                <w:szCs w:val="20"/>
              </w:rPr>
            </w:pPr>
            <w:r w:rsidRPr="001922CF">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922CF" w:rsidRDefault="001922CF" w:rsidP="001922CF">
            <w:pPr>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922CF" w:rsidRDefault="001922CF" w:rsidP="001922CF">
            <w:pPr>
              <w:spacing w:after="120"/>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922CF" w:rsidRDefault="001922CF" w:rsidP="001922CF">
            <w:pPr>
              <w:spacing w:after="120"/>
              <w:ind w:right="382"/>
              <w:jc w:val="center"/>
              <w:rPr>
                <w:rFonts w:ascii="Arial" w:hAnsi="Arial" w:cs="Arial"/>
                <w:sz w:val="20"/>
                <w:szCs w:val="20"/>
                <w:highlight w:val="yellow"/>
              </w:rPr>
            </w:pPr>
          </w:p>
        </w:tc>
      </w:tr>
    </w:tbl>
    <w:p w14:paraId="22B8EBDD" w14:textId="77777777" w:rsidR="00B44EF3" w:rsidRDefault="00B44EF3" w:rsidP="005A560B">
      <w:pPr>
        <w:spacing w:after="0" w:line="240" w:lineRule="auto"/>
        <w:rPr>
          <w:rFonts w:ascii="Arial" w:hAnsi="Arial" w:cs="Arial"/>
          <w:sz w:val="20"/>
          <w:szCs w:val="20"/>
        </w:rPr>
      </w:pPr>
    </w:p>
    <w:p w14:paraId="057B550E" w14:textId="77777777" w:rsidR="00174CFC" w:rsidRDefault="00174CFC" w:rsidP="005A560B">
      <w:pPr>
        <w:spacing w:after="0" w:line="240" w:lineRule="auto"/>
        <w:rPr>
          <w:rFonts w:ascii="Arial" w:hAnsi="Arial" w:cs="Arial"/>
          <w:sz w:val="20"/>
          <w:szCs w:val="20"/>
        </w:rPr>
      </w:pPr>
    </w:p>
    <w:p w14:paraId="19B7E8C8" w14:textId="6947E078" w:rsidR="001922CF" w:rsidRPr="00020A53" w:rsidRDefault="001922CF" w:rsidP="005A560B">
      <w:pPr>
        <w:spacing w:after="0" w:line="240" w:lineRule="auto"/>
        <w:rPr>
          <w:rFonts w:ascii="Arial" w:hAnsi="Arial" w:cs="Arial"/>
          <w:sz w:val="20"/>
          <w:szCs w:val="20"/>
        </w:rPr>
      </w:pPr>
      <w:r w:rsidRPr="00020A53">
        <w:rPr>
          <w:rFonts w:ascii="Arial" w:hAnsi="Arial" w:cs="Arial"/>
          <w:sz w:val="20"/>
          <w:szCs w:val="20"/>
        </w:rPr>
        <w:t xml:space="preserve">Samostojni ponudnik oziroma skupina ponudnikov nastopa </w:t>
      </w:r>
      <w:r w:rsidRPr="00020A53">
        <w:rPr>
          <w:rFonts w:ascii="Arial" w:hAnsi="Arial" w:cs="Arial"/>
          <w:b/>
          <w:sz w:val="20"/>
          <w:szCs w:val="20"/>
        </w:rPr>
        <w:t>(ustrezno obkrožite)</w:t>
      </w:r>
      <w:r w:rsidRPr="00020A53">
        <w:rPr>
          <w:rFonts w:ascii="Arial" w:hAnsi="Arial" w:cs="Arial"/>
          <w:sz w:val="20"/>
          <w:szCs w:val="20"/>
        </w:rPr>
        <w:t>:</w:t>
      </w:r>
    </w:p>
    <w:p w14:paraId="3F69F8C7" w14:textId="77777777" w:rsidR="001922CF" w:rsidRPr="00020A53" w:rsidRDefault="001922CF" w:rsidP="00174CFC">
      <w:pPr>
        <w:numPr>
          <w:ilvl w:val="0"/>
          <w:numId w:val="21"/>
        </w:numPr>
        <w:spacing w:after="0" w:line="360" w:lineRule="auto"/>
        <w:ind w:left="714" w:hanging="357"/>
        <w:rPr>
          <w:rFonts w:ascii="Arial" w:hAnsi="Arial" w:cs="Arial"/>
          <w:sz w:val="20"/>
          <w:szCs w:val="20"/>
        </w:rPr>
      </w:pPr>
      <w:r w:rsidRPr="00020A53">
        <w:rPr>
          <w:rFonts w:ascii="Arial" w:hAnsi="Arial" w:cs="Arial"/>
          <w:sz w:val="20"/>
          <w:szCs w:val="20"/>
        </w:rPr>
        <w:t>s podizvajalci</w:t>
      </w:r>
    </w:p>
    <w:p w14:paraId="5F79C601" w14:textId="713710E5" w:rsidR="001922CF" w:rsidRPr="00020A53" w:rsidRDefault="001922CF" w:rsidP="00174CFC">
      <w:pPr>
        <w:numPr>
          <w:ilvl w:val="0"/>
          <w:numId w:val="21"/>
        </w:numPr>
        <w:spacing w:after="0" w:line="360" w:lineRule="auto"/>
        <w:ind w:left="714" w:hanging="357"/>
        <w:rPr>
          <w:rFonts w:ascii="Arial" w:hAnsi="Arial" w:cs="Arial"/>
          <w:sz w:val="20"/>
          <w:szCs w:val="20"/>
        </w:rPr>
      </w:pPr>
      <w:r w:rsidRPr="00020A53">
        <w:rPr>
          <w:rFonts w:ascii="Arial" w:hAnsi="Arial" w:cs="Arial"/>
          <w:sz w:val="20"/>
          <w:szCs w:val="20"/>
        </w:rPr>
        <w:t>brez podizvajalcev.</w:t>
      </w:r>
    </w:p>
    <w:p w14:paraId="689005D1" w14:textId="77777777" w:rsidR="009A6B82" w:rsidRPr="00020A53" w:rsidRDefault="009A6B82" w:rsidP="009A6B82">
      <w:pPr>
        <w:spacing w:after="0" w:line="360" w:lineRule="auto"/>
        <w:ind w:left="714"/>
        <w:rPr>
          <w:rFonts w:ascii="Arial" w:hAnsi="Arial" w:cs="Arial"/>
          <w:sz w:val="20"/>
          <w:szCs w:val="20"/>
        </w:rPr>
      </w:pPr>
    </w:p>
    <w:p w14:paraId="1B61382C" w14:textId="77777777" w:rsidR="00174CFC" w:rsidRPr="008453F7" w:rsidRDefault="00174CFC" w:rsidP="00174CFC">
      <w:pPr>
        <w:pStyle w:val="Odstavekseznama"/>
        <w:numPr>
          <w:ilvl w:val="0"/>
          <w:numId w:val="34"/>
        </w:numPr>
        <w:spacing w:before="225" w:after="225" w:line="240" w:lineRule="auto"/>
        <w:jc w:val="both"/>
        <w:rPr>
          <w:rFonts w:ascii="Arial" w:hAnsi="Arial" w:cs="Arial"/>
          <w:b/>
          <w:bCs/>
          <w:sz w:val="20"/>
          <w:szCs w:val="20"/>
        </w:rPr>
      </w:pPr>
      <w:bookmarkStart w:id="3" w:name="_Hlk7097931"/>
      <w:r w:rsidRPr="008453F7">
        <w:rPr>
          <w:rFonts w:ascii="Arial" w:hAnsi="Arial" w:cs="Arial"/>
          <w:b/>
          <w:bCs/>
          <w:sz w:val="20"/>
          <w:szCs w:val="20"/>
        </w:rPr>
        <w:t xml:space="preserve">Skupna ponudbena cena </w:t>
      </w:r>
      <w:r>
        <w:rPr>
          <w:rFonts w:ascii="Arial" w:hAnsi="Arial" w:cs="Arial"/>
          <w:b/>
          <w:bCs/>
          <w:sz w:val="20"/>
          <w:szCs w:val="20"/>
        </w:rPr>
        <w:t xml:space="preserve">za </w:t>
      </w:r>
      <w:r w:rsidRPr="00ED7931">
        <w:rPr>
          <w:rFonts w:ascii="Arial" w:hAnsi="Arial" w:cs="Arial"/>
          <w:b/>
          <w:bCs/>
          <w:sz w:val="20"/>
          <w:szCs w:val="20"/>
        </w:rPr>
        <w:t>krovn</w:t>
      </w:r>
      <w:r>
        <w:rPr>
          <w:rFonts w:ascii="Arial" w:hAnsi="Arial" w:cs="Arial"/>
          <w:b/>
          <w:bCs/>
          <w:sz w:val="20"/>
          <w:szCs w:val="20"/>
        </w:rPr>
        <w:t>o</w:t>
      </w:r>
      <w:r w:rsidRPr="00ED7931">
        <w:rPr>
          <w:rFonts w:ascii="Arial" w:hAnsi="Arial" w:cs="Arial"/>
          <w:b/>
          <w:bCs/>
          <w:sz w:val="20"/>
          <w:szCs w:val="20"/>
        </w:rPr>
        <w:t xml:space="preserve"> plošč</w:t>
      </w:r>
      <w:r>
        <w:rPr>
          <w:rFonts w:ascii="Arial" w:hAnsi="Arial" w:cs="Arial"/>
          <w:b/>
          <w:bCs/>
          <w:sz w:val="20"/>
          <w:szCs w:val="20"/>
        </w:rPr>
        <w:t>o</w:t>
      </w:r>
      <w:r w:rsidRPr="00ED7931">
        <w:rPr>
          <w:rFonts w:ascii="Arial" w:hAnsi="Arial" w:cs="Arial"/>
          <w:b/>
          <w:bCs/>
          <w:sz w:val="20"/>
          <w:szCs w:val="20"/>
        </w:rPr>
        <w:t>, zunanj</w:t>
      </w:r>
      <w:r>
        <w:rPr>
          <w:rFonts w:ascii="Arial" w:hAnsi="Arial" w:cs="Arial"/>
          <w:b/>
          <w:bCs/>
          <w:sz w:val="20"/>
          <w:szCs w:val="20"/>
        </w:rPr>
        <w:t>e</w:t>
      </w:r>
      <w:r w:rsidRPr="00ED7931">
        <w:rPr>
          <w:rFonts w:ascii="Arial" w:hAnsi="Arial" w:cs="Arial"/>
          <w:b/>
          <w:bCs/>
          <w:sz w:val="20"/>
          <w:szCs w:val="20"/>
        </w:rPr>
        <w:t xml:space="preserve"> zidov</w:t>
      </w:r>
      <w:r>
        <w:rPr>
          <w:rFonts w:ascii="Arial" w:hAnsi="Arial" w:cs="Arial"/>
          <w:b/>
          <w:bCs/>
          <w:sz w:val="20"/>
          <w:szCs w:val="20"/>
        </w:rPr>
        <w:t>e</w:t>
      </w:r>
      <w:r w:rsidRPr="00ED7931">
        <w:rPr>
          <w:rFonts w:ascii="Arial" w:hAnsi="Arial" w:cs="Arial"/>
          <w:b/>
          <w:bCs/>
          <w:sz w:val="20"/>
          <w:szCs w:val="20"/>
        </w:rPr>
        <w:t xml:space="preserve"> in vodn</w:t>
      </w:r>
      <w:r>
        <w:rPr>
          <w:rFonts w:ascii="Arial" w:hAnsi="Arial" w:cs="Arial"/>
          <w:b/>
          <w:bCs/>
          <w:sz w:val="20"/>
          <w:szCs w:val="20"/>
        </w:rPr>
        <w:t>i</w:t>
      </w:r>
      <w:r w:rsidRPr="00ED7931">
        <w:rPr>
          <w:rFonts w:ascii="Arial" w:hAnsi="Arial" w:cs="Arial"/>
          <w:b/>
          <w:bCs/>
          <w:sz w:val="20"/>
          <w:szCs w:val="20"/>
        </w:rPr>
        <w:t xml:space="preserve"> celic</w:t>
      </w:r>
      <w:r>
        <w:rPr>
          <w:rFonts w:ascii="Arial" w:hAnsi="Arial" w:cs="Arial"/>
          <w:b/>
          <w:bCs/>
          <w:sz w:val="20"/>
          <w:szCs w:val="20"/>
        </w:rPr>
        <w:t>i</w:t>
      </w:r>
      <w:r w:rsidRPr="00ED7931">
        <w:rPr>
          <w:rFonts w:ascii="Arial" w:hAnsi="Arial" w:cs="Arial"/>
          <w:b/>
          <w:bCs/>
          <w:sz w:val="20"/>
          <w:szCs w:val="20"/>
        </w:rPr>
        <w:t xml:space="preserve"> (</w:t>
      </w:r>
      <w:r>
        <w:rPr>
          <w:rFonts w:ascii="Arial" w:hAnsi="Arial" w:cs="Arial"/>
          <w:b/>
          <w:bCs/>
          <w:sz w:val="20"/>
          <w:szCs w:val="20"/>
        </w:rPr>
        <w:t>KPV in TEŠ)</w:t>
      </w:r>
    </w:p>
    <w:p w14:paraId="7BB49E70" w14:textId="77777777" w:rsidR="00174CFC" w:rsidRPr="008453F7" w:rsidRDefault="00174CFC" w:rsidP="00174CFC">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brez DDV: __________________________________EUR   </w:t>
      </w:r>
      <w:r w:rsidRPr="008453F7">
        <w:rPr>
          <w:rFonts w:ascii="Arial" w:eastAsia="Arial" w:hAnsi="Arial" w:cs="Arial"/>
          <w:sz w:val="20"/>
          <w:szCs w:val="20"/>
        </w:rPr>
        <w:tab/>
      </w:r>
    </w:p>
    <w:p w14:paraId="5B2F2034" w14:textId="77777777" w:rsidR="00174CFC" w:rsidRPr="008453F7" w:rsidRDefault="00174CFC" w:rsidP="00174CFC">
      <w:pPr>
        <w:spacing w:after="0" w:line="240" w:lineRule="auto"/>
        <w:jc w:val="both"/>
        <w:rPr>
          <w:rFonts w:ascii="Arial" w:eastAsia="Arial" w:hAnsi="Arial" w:cs="Arial"/>
          <w:sz w:val="20"/>
          <w:szCs w:val="20"/>
        </w:rPr>
      </w:pPr>
    </w:p>
    <w:p w14:paraId="5D5BBD55" w14:textId="77777777" w:rsidR="00174CFC" w:rsidRPr="008453F7" w:rsidRDefault="00174CFC" w:rsidP="00174CFC">
      <w:pPr>
        <w:spacing w:after="0" w:line="240" w:lineRule="auto"/>
        <w:jc w:val="both"/>
        <w:rPr>
          <w:rFonts w:ascii="Arial" w:hAnsi="Arial" w:cs="Arial"/>
          <w:bCs/>
          <w:sz w:val="20"/>
          <w:szCs w:val="20"/>
        </w:rPr>
      </w:pPr>
    </w:p>
    <w:p w14:paraId="237B5E5E" w14:textId="33EB3A1A" w:rsidR="00174CFC" w:rsidRDefault="00174CFC" w:rsidP="00174CFC">
      <w:pPr>
        <w:spacing w:after="0" w:line="240" w:lineRule="auto"/>
        <w:jc w:val="both"/>
        <w:rPr>
          <w:rFonts w:ascii="Arial" w:eastAsia="Calibri" w:hAnsi="Arial" w:cs="Arial"/>
          <w:sz w:val="20"/>
          <w:szCs w:val="20"/>
        </w:rPr>
      </w:pPr>
      <w:r w:rsidRPr="008453F7">
        <w:rPr>
          <w:rFonts w:ascii="Arial" w:eastAsia="Calibri" w:hAnsi="Arial" w:cs="Arial"/>
          <w:sz w:val="20"/>
          <w:szCs w:val="20"/>
        </w:rPr>
        <w:t>DDV se obračuna po trenutno veljavni zakonodaji.</w:t>
      </w:r>
    </w:p>
    <w:p w14:paraId="6220B8DB" w14:textId="1C60995B" w:rsidR="00174CFC" w:rsidRDefault="00174CFC" w:rsidP="00174CFC">
      <w:pPr>
        <w:spacing w:after="0" w:line="240" w:lineRule="auto"/>
        <w:jc w:val="both"/>
        <w:rPr>
          <w:rFonts w:ascii="Arial" w:eastAsia="Calibri" w:hAnsi="Arial" w:cs="Arial"/>
          <w:sz w:val="20"/>
          <w:szCs w:val="20"/>
        </w:rPr>
      </w:pPr>
    </w:p>
    <w:p w14:paraId="40E7EBD6" w14:textId="1C4F37ED" w:rsidR="00174CFC" w:rsidRDefault="00174CFC" w:rsidP="00174CFC">
      <w:pPr>
        <w:spacing w:after="0" w:line="240" w:lineRule="auto"/>
        <w:jc w:val="both"/>
        <w:rPr>
          <w:rFonts w:ascii="Arial" w:eastAsia="Calibri" w:hAnsi="Arial" w:cs="Arial"/>
          <w:sz w:val="20"/>
          <w:szCs w:val="20"/>
        </w:rPr>
      </w:pPr>
    </w:p>
    <w:p w14:paraId="26214801" w14:textId="65D41E16" w:rsidR="00174CFC" w:rsidRDefault="00174CFC" w:rsidP="00174CFC">
      <w:pPr>
        <w:spacing w:after="0" w:line="240" w:lineRule="auto"/>
        <w:jc w:val="both"/>
        <w:rPr>
          <w:rFonts w:ascii="Arial" w:eastAsia="Calibri" w:hAnsi="Arial" w:cs="Arial"/>
          <w:sz w:val="20"/>
          <w:szCs w:val="20"/>
        </w:rPr>
      </w:pPr>
    </w:p>
    <w:p w14:paraId="15931606" w14:textId="46C0AA76" w:rsidR="00174CFC" w:rsidRDefault="00174CFC" w:rsidP="00174CFC">
      <w:pPr>
        <w:spacing w:after="0" w:line="240" w:lineRule="auto"/>
        <w:jc w:val="both"/>
        <w:rPr>
          <w:rFonts w:ascii="Arial" w:eastAsia="Calibri" w:hAnsi="Arial" w:cs="Arial"/>
          <w:sz w:val="20"/>
          <w:szCs w:val="20"/>
        </w:rPr>
      </w:pPr>
    </w:p>
    <w:p w14:paraId="6858593D" w14:textId="20647A57" w:rsidR="00174CFC" w:rsidRDefault="00174CFC" w:rsidP="00174CFC">
      <w:pPr>
        <w:spacing w:after="0" w:line="240" w:lineRule="auto"/>
        <w:jc w:val="both"/>
        <w:rPr>
          <w:rFonts w:ascii="Arial" w:eastAsia="Calibri" w:hAnsi="Arial" w:cs="Arial"/>
          <w:sz w:val="20"/>
          <w:szCs w:val="20"/>
        </w:rPr>
      </w:pPr>
    </w:p>
    <w:p w14:paraId="767AFCD5" w14:textId="015561A0" w:rsidR="001922CF" w:rsidRPr="008453F7" w:rsidRDefault="001922CF" w:rsidP="00174CFC">
      <w:pPr>
        <w:pStyle w:val="Odstavekseznama"/>
        <w:numPr>
          <w:ilvl w:val="0"/>
          <w:numId w:val="34"/>
        </w:numPr>
        <w:spacing w:before="225" w:after="225" w:line="240" w:lineRule="auto"/>
        <w:jc w:val="both"/>
        <w:rPr>
          <w:rFonts w:ascii="Arial" w:hAnsi="Arial" w:cs="Arial"/>
          <w:b/>
          <w:bCs/>
          <w:sz w:val="20"/>
          <w:szCs w:val="20"/>
        </w:rPr>
      </w:pPr>
      <w:r w:rsidRPr="008453F7">
        <w:rPr>
          <w:rFonts w:ascii="Arial" w:hAnsi="Arial" w:cs="Arial"/>
          <w:b/>
          <w:bCs/>
          <w:sz w:val="20"/>
          <w:szCs w:val="20"/>
        </w:rPr>
        <w:lastRenderedPageBreak/>
        <w:t>Ponudbena cena</w:t>
      </w:r>
      <w:r w:rsidR="00ED7931">
        <w:rPr>
          <w:rFonts w:ascii="Arial" w:hAnsi="Arial" w:cs="Arial"/>
          <w:b/>
          <w:bCs/>
          <w:sz w:val="20"/>
          <w:szCs w:val="20"/>
        </w:rPr>
        <w:t xml:space="preserve"> za</w:t>
      </w:r>
      <w:r w:rsidR="00B25E4A" w:rsidRPr="008453F7">
        <w:rPr>
          <w:rFonts w:ascii="Arial" w:hAnsi="Arial" w:cs="Arial"/>
          <w:b/>
          <w:bCs/>
          <w:sz w:val="20"/>
          <w:szCs w:val="20"/>
        </w:rPr>
        <w:t xml:space="preserve"> </w:t>
      </w:r>
      <w:r w:rsidR="00ED7931" w:rsidRPr="00ED7931">
        <w:rPr>
          <w:rFonts w:ascii="Arial" w:hAnsi="Arial" w:cs="Arial"/>
          <w:b/>
          <w:bCs/>
          <w:sz w:val="20"/>
          <w:szCs w:val="20"/>
        </w:rPr>
        <w:t>krovno ploščo in zunanje zidove (delež KPV) ter vodno celico v upravljanju KPV</w:t>
      </w:r>
    </w:p>
    <w:p w14:paraId="09E85737" w14:textId="77777777" w:rsidR="00E6229E" w:rsidRPr="008453F7" w:rsidRDefault="00E6229E" w:rsidP="00E6229E">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brez DDV: __________________________________EUR   </w:t>
      </w:r>
      <w:r w:rsidRPr="008453F7">
        <w:rPr>
          <w:rFonts w:ascii="Arial" w:eastAsia="Arial" w:hAnsi="Arial" w:cs="Arial"/>
          <w:sz w:val="20"/>
          <w:szCs w:val="20"/>
        </w:rPr>
        <w:tab/>
      </w:r>
    </w:p>
    <w:p w14:paraId="316692D4" w14:textId="77777777" w:rsidR="00E6229E" w:rsidRPr="008453F7" w:rsidRDefault="00E6229E" w:rsidP="00E6229E">
      <w:pPr>
        <w:spacing w:after="0" w:line="240" w:lineRule="auto"/>
        <w:jc w:val="both"/>
        <w:rPr>
          <w:rFonts w:ascii="Arial" w:eastAsia="Arial" w:hAnsi="Arial" w:cs="Arial"/>
          <w:sz w:val="20"/>
          <w:szCs w:val="20"/>
        </w:rPr>
      </w:pPr>
    </w:p>
    <w:p w14:paraId="0E06BCD7" w14:textId="16235368" w:rsidR="009A6B82" w:rsidRPr="008453F7" w:rsidRDefault="009A6B82" w:rsidP="00E6229E">
      <w:pPr>
        <w:spacing w:after="0" w:line="240" w:lineRule="auto"/>
        <w:jc w:val="both"/>
        <w:rPr>
          <w:rFonts w:ascii="Arial" w:hAnsi="Arial" w:cs="Arial"/>
          <w:bCs/>
          <w:sz w:val="20"/>
          <w:szCs w:val="20"/>
        </w:rPr>
      </w:pPr>
    </w:p>
    <w:p w14:paraId="529F1BF0" w14:textId="77777777" w:rsidR="0083294A" w:rsidRDefault="0083294A" w:rsidP="0083294A">
      <w:pPr>
        <w:spacing w:after="0" w:line="240" w:lineRule="auto"/>
        <w:jc w:val="both"/>
        <w:rPr>
          <w:rFonts w:ascii="Arial" w:eastAsia="Calibri" w:hAnsi="Arial" w:cs="Arial"/>
          <w:sz w:val="20"/>
          <w:szCs w:val="20"/>
        </w:rPr>
      </w:pPr>
      <w:r w:rsidRPr="008453F7">
        <w:rPr>
          <w:rFonts w:ascii="Arial" w:eastAsia="Calibri" w:hAnsi="Arial" w:cs="Arial"/>
          <w:sz w:val="20"/>
          <w:szCs w:val="20"/>
        </w:rPr>
        <w:t>DDV se obračuna po trenutno veljavni zakonodaji.</w:t>
      </w:r>
    </w:p>
    <w:p w14:paraId="64438D2D" w14:textId="0E8BF3BB" w:rsidR="007D272A" w:rsidRPr="008453F7" w:rsidRDefault="007D272A" w:rsidP="00E6229E">
      <w:pPr>
        <w:spacing w:after="0" w:line="240" w:lineRule="auto"/>
        <w:jc w:val="both"/>
        <w:rPr>
          <w:rFonts w:ascii="Arial" w:hAnsi="Arial" w:cs="Arial"/>
          <w:bCs/>
          <w:sz w:val="20"/>
          <w:szCs w:val="20"/>
        </w:rPr>
      </w:pPr>
    </w:p>
    <w:p w14:paraId="2A12147E" w14:textId="12A8EB29" w:rsidR="007D272A" w:rsidRPr="006B106F" w:rsidRDefault="007D272A" w:rsidP="00E6229E">
      <w:pPr>
        <w:spacing w:after="0" w:line="240" w:lineRule="auto"/>
        <w:jc w:val="both"/>
        <w:rPr>
          <w:rFonts w:ascii="Arial" w:hAnsi="Arial" w:cs="Arial"/>
          <w:bCs/>
          <w:color w:val="FF0000"/>
          <w:sz w:val="20"/>
          <w:szCs w:val="20"/>
        </w:rPr>
      </w:pPr>
    </w:p>
    <w:p w14:paraId="571DAFC9" w14:textId="438ED506" w:rsidR="00ED7931" w:rsidRPr="00ED7931" w:rsidRDefault="009A6B82" w:rsidP="00174CFC">
      <w:pPr>
        <w:pStyle w:val="Odstavekseznama"/>
        <w:numPr>
          <w:ilvl w:val="0"/>
          <w:numId w:val="34"/>
        </w:numPr>
        <w:spacing w:before="225" w:after="0" w:line="240" w:lineRule="auto"/>
        <w:jc w:val="both"/>
        <w:rPr>
          <w:rFonts w:ascii="Arial" w:eastAsia="Arial" w:hAnsi="Arial" w:cs="Arial"/>
          <w:sz w:val="20"/>
          <w:szCs w:val="20"/>
        </w:rPr>
      </w:pPr>
      <w:r w:rsidRPr="00ED7931">
        <w:rPr>
          <w:rFonts w:ascii="Arial" w:hAnsi="Arial" w:cs="Arial"/>
          <w:b/>
          <w:bCs/>
          <w:sz w:val="20"/>
          <w:szCs w:val="20"/>
        </w:rPr>
        <w:t xml:space="preserve">Ponudbena cena </w:t>
      </w:r>
      <w:r w:rsidR="00ED7931">
        <w:rPr>
          <w:rFonts w:ascii="Arial" w:hAnsi="Arial" w:cs="Arial"/>
          <w:b/>
          <w:bCs/>
          <w:sz w:val="20"/>
          <w:szCs w:val="20"/>
        </w:rPr>
        <w:t xml:space="preserve">za </w:t>
      </w:r>
      <w:r w:rsidR="00ED7931" w:rsidRPr="00ED7931">
        <w:rPr>
          <w:rFonts w:ascii="Arial" w:hAnsi="Arial" w:cs="Arial"/>
          <w:b/>
          <w:bCs/>
          <w:sz w:val="20"/>
          <w:szCs w:val="20"/>
        </w:rPr>
        <w:t xml:space="preserve">krovno ploščo in zunanje zidove (delež </w:t>
      </w:r>
      <w:r w:rsidR="00ED7931">
        <w:rPr>
          <w:rFonts w:ascii="Arial" w:hAnsi="Arial" w:cs="Arial"/>
          <w:b/>
          <w:bCs/>
          <w:sz w:val="20"/>
          <w:szCs w:val="20"/>
        </w:rPr>
        <w:t>TEŠ</w:t>
      </w:r>
      <w:r w:rsidR="00ED7931" w:rsidRPr="00ED7931">
        <w:rPr>
          <w:rFonts w:ascii="Arial" w:hAnsi="Arial" w:cs="Arial"/>
          <w:b/>
          <w:bCs/>
          <w:sz w:val="20"/>
          <w:szCs w:val="20"/>
        </w:rPr>
        <w:t xml:space="preserve">) ter vodno celico v upravljanju </w:t>
      </w:r>
      <w:r w:rsidR="00ED7931">
        <w:rPr>
          <w:rFonts w:ascii="Arial" w:hAnsi="Arial" w:cs="Arial"/>
          <w:b/>
          <w:bCs/>
          <w:sz w:val="20"/>
          <w:szCs w:val="20"/>
        </w:rPr>
        <w:t>TEŠ</w:t>
      </w:r>
    </w:p>
    <w:p w14:paraId="3FDB5D66" w14:textId="77777777" w:rsidR="00ED7931" w:rsidRPr="00ED7931" w:rsidRDefault="00ED7931" w:rsidP="00ED7931">
      <w:pPr>
        <w:pStyle w:val="Odstavekseznama"/>
        <w:spacing w:before="225" w:after="0" w:line="240" w:lineRule="auto"/>
        <w:ind w:left="1080"/>
        <w:jc w:val="both"/>
        <w:rPr>
          <w:rFonts w:ascii="Arial" w:eastAsia="Arial" w:hAnsi="Arial" w:cs="Arial"/>
          <w:sz w:val="20"/>
          <w:szCs w:val="20"/>
        </w:rPr>
      </w:pPr>
    </w:p>
    <w:p w14:paraId="615A25D2" w14:textId="5E149825" w:rsidR="009A6B82" w:rsidRPr="00ED7931" w:rsidRDefault="009A6B82" w:rsidP="00ED7931">
      <w:pPr>
        <w:pStyle w:val="Odstavekseznama"/>
        <w:spacing w:before="225" w:after="0" w:line="240" w:lineRule="auto"/>
        <w:ind w:left="1080"/>
        <w:jc w:val="both"/>
        <w:rPr>
          <w:rFonts w:ascii="Arial" w:eastAsia="Arial" w:hAnsi="Arial" w:cs="Arial"/>
          <w:sz w:val="20"/>
          <w:szCs w:val="20"/>
        </w:rPr>
      </w:pPr>
      <w:r w:rsidRPr="00ED7931">
        <w:rPr>
          <w:rFonts w:ascii="Arial" w:eastAsia="Arial" w:hAnsi="Arial" w:cs="Arial"/>
          <w:sz w:val="20"/>
          <w:szCs w:val="20"/>
        </w:rPr>
        <w:tab/>
      </w:r>
      <w:r w:rsidRPr="00ED7931">
        <w:rPr>
          <w:rFonts w:ascii="Arial" w:eastAsia="Arial" w:hAnsi="Arial" w:cs="Arial"/>
          <w:sz w:val="20"/>
          <w:szCs w:val="20"/>
        </w:rPr>
        <w:tab/>
        <w:t xml:space="preserve">Skupaj brez DDV: __________________________________EUR   </w:t>
      </w:r>
      <w:r w:rsidRPr="00ED7931">
        <w:rPr>
          <w:rFonts w:ascii="Arial" w:eastAsia="Arial" w:hAnsi="Arial" w:cs="Arial"/>
          <w:sz w:val="20"/>
          <w:szCs w:val="20"/>
        </w:rPr>
        <w:tab/>
      </w:r>
    </w:p>
    <w:p w14:paraId="5A69D256" w14:textId="77777777" w:rsidR="009A6B82" w:rsidRPr="008453F7" w:rsidRDefault="009A6B82" w:rsidP="009A6B82">
      <w:pPr>
        <w:spacing w:after="0" w:line="240" w:lineRule="auto"/>
        <w:jc w:val="both"/>
        <w:rPr>
          <w:rFonts w:ascii="Arial" w:eastAsia="Arial" w:hAnsi="Arial" w:cs="Arial"/>
          <w:sz w:val="20"/>
          <w:szCs w:val="20"/>
        </w:rPr>
      </w:pPr>
    </w:p>
    <w:p w14:paraId="3CFF9F81" w14:textId="77777777" w:rsidR="0083294A" w:rsidRDefault="0083294A" w:rsidP="0083294A">
      <w:pPr>
        <w:spacing w:after="0" w:line="240" w:lineRule="auto"/>
        <w:jc w:val="both"/>
        <w:rPr>
          <w:rFonts w:ascii="Arial" w:eastAsia="Calibri" w:hAnsi="Arial" w:cs="Arial"/>
          <w:sz w:val="20"/>
          <w:szCs w:val="20"/>
        </w:rPr>
      </w:pPr>
      <w:r w:rsidRPr="008453F7">
        <w:rPr>
          <w:rFonts w:ascii="Arial" w:eastAsia="Calibri" w:hAnsi="Arial" w:cs="Arial"/>
          <w:sz w:val="20"/>
          <w:szCs w:val="20"/>
        </w:rPr>
        <w:t>DDV se obračuna po trenutno veljavni zakonodaji.</w:t>
      </w:r>
    </w:p>
    <w:p w14:paraId="48D1CBB0" w14:textId="77777777" w:rsidR="008C273F" w:rsidRPr="006B106F" w:rsidRDefault="008C273F" w:rsidP="00D84154">
      <w:pPr>
        <w:spacing w:after="0" w:line="240" w:lineRule="auto"/>
        <w:jc w:val="both"/>
        <w:rPr>
          <w:rFonts w:ascii="Arial" w:hAnsi="Arial" w:cs="Arial"/>
          <w:color w:val="FF0000"/>
          <w:sz w:val="20"/>
          <w:szCs w:val="20"/>
        </w:rPr>
      </w:pPr>
    </w:p>
    <w:bookmarkEnd w:id="3"/>
    <w:p w14:paraId="5CF053FD" w14:textId="0AD2F40B" w:rsidR="00020A53" w:rsidRPr="00020A53" w:rsidRDefault="00020A53" w:rsidP="009467E9">
      <w:pPr>
        <w:spacing w:after="0" w:line="240" w:lineRule="auto"/>
        <w:jc w:val="both"/>
        <w:rPr>
          <w:rFonts w:ascii="Arial" w:hAnsi="Arial" w:cs="Arial"/>
          <w:bCs/>
          <w:sz w:val="20"/>
          <w:szCs w:val="20"/>
        </w:rPr>
      </w:pPr>
    </w:p>
    <w:p w14:paraId="59E90962" w14:textId="77777777" w:rsidR="00020A53" w:rsidRPr="00020A53" w:rsidRDefault="00020A53" w:rsidP="009467E9">
      <w:pPr>
        <w:spacing w:after="0" w:line="240" w:lineRule="auto"/>
        <w:jc w:val="both"/>
        <w:rPr>
          <w:rFonts w:ascii="Arial" w:hAnsi="Arial" w:cs="Arial"/>
          <w:bCs/>
          <w:sz w:val="20"/>
          <w:szCs w:val="20"/>
        </w:rPr>
      </w:pPr>
    </w:p>
    <w:p w14:paraId="03E3A25C" w14:textId="1E8A8654" w:rsidR="009467E9" w:rsidRPr="00020A53" w:rsidRDefault="009467E9" w:rsidP="009467E9">
      <w:pPr>
        <w:spacing w:after="0" w:line="240" w:lineRule="auto"/>
        <w:jc w:val="both"/>
        <w:rPr>
          <w:rFonts w:ascii="Arial" w:hAnsi="Arial" w:cs="Arial"/>
          <w:bCs/>
          <w:sz w:val="20"/>
          <w:szCs w:val="20"/>
        </w:rPr>
      </w:pPr>
      <w:r w:rsidRPr="00020A53">
        <w:rPr>
          <w:rFonts w:ascii="Arial" w:hAnsi="Arial" w:cs="Arial"/>
          <w:bCs/>
          <w:sz w:val="20"/>
          <w:szCs w:val="20"/>
        </w:rPr>
        <w:t>Cena je fiksna in nespremenljiva ves čas trajanja pogodbenih del. Izjavljamo, da je naša ponudba izdelana v skladu z razpisnimi pogoji in navodili naročnika.</w:t>
      </w:r>
    </w:p>
    <w:p w14:paraId="435014B0" w14:textId="1CFD8E7B" w:rsidR="005A560B" w:rsidRDefault="005A560B" w:rsidP="009467E9">
      <w:pPr>
        <w:spacing w:after="0" w:line="240" w:lineRule="auto"/>
        <w:jc w:val="both"/>
        <w:rPr>
          <w:rFonts w:ascii="Arial" w:hAnsi="Arial" w:cs="Arial"/>
          <w:bCs/>
          <w:sz w:val="20"/>
          <w:szCs w:val="20"/>
        </w:rPr>
      </w:pPr>
    </w:p>
    <w:p w14:paraId="464FB52A" w14:textId="77777777" w:rsidR="00ED7931" w:rsidRPr="00020A53" w:rsidRDefault="00ED7931" w:rsidP="009467E9">
      <w:pPr>
        <w:spacing w:after="0" w:line="240" w:lineRule="auto"/>
        <w:jc w:val="both"/>
        <w:rPr>
          <w:rFonts w:ascii="Arial" w:hAnsi="Arial" w:cs="Arial"/>
          <w:bCs/>
          <w:sz w:val="20"/>
          <w:szCs w:val="20"/>
        </w:rPr>
      </w:pPr>
    </w:p>
    <w:p w14:paraId="5E018138" w14:textId="77777777" w:rsidR="005A560B" w:rsidRPr="00020A53" w:rsidRDefault="005A560B" w:rsidP="005A560B">
      <w:pPr>
        <w:spacing w:after="0" w:line="240" w:lineRule="auto"/>
        <w:jc w:val="both"/>
        <w:rPr>
          <w:rFonts w:ascii="Arial" w:hAnsi="Arial" w:cs="Arial"/>
          <w:bCs/>
          <w:sz w:val="20"/>
          <w:szCs w:val="20"/>
        </w:rPr>
      </w:pPr>
      <w:r w:rsidRPr="00020A53">
        <w:rPr>
          <w:rFonts w:ascii="Arial" w:hAnsi="Arial" w:cs="Arial"/>
          <w:bCs/>
          <w:sz w:val="20"/>
          <w:szCs w:val="20"/>
        </w:rPr>
        <w:t>Veljavnost ponudbe je 100 dni od roka za predložitev ponudb.</w:t>
      </w:r>
    </w:p>
    <w:p w14:paraId="7AC72D63" w14:textId="443845E7" w:rsidR="005A560B" w:rsidRDefault="005A560B" w:rsidP="005A560B">
      <w:pPr>
        <w:spacing w:after="0" w:line="240" w:lineRule="auto"/>
        <w:jc w:val="both"/>
        <w:rPr>
          <w:rFonts w:ascii="Arial" w:hAnsi="Arial" w:cs="Arial"/>
          <w:bCs/>
          <w:sz w:val="20"/>
          <w:szCs w:val="20"/>
        </w:rPr>
      </w:pPr>
    </w:p>
    <w:p w14:paraId="3DDE8769" w14:textId="77777777" w:rsidR="00ED7931" w:rsidRPr="00020A53" w:rsidRDefault="00ED7931" w:rsidP="005A560B">
      <w:pPr>
        <w:spacing w:after="0" w:line="240" w:lineRule="auto"/>
        <w:jc w:val="both"/>
        <w:rPr>
          <w:rFonts w:ascii="Arial" w:hAnsi="Arial" w:cs="Arial"/>
          <w:bCs/>
          <w:sz w:val="20"/>
          <w:szCs w:val="20"/>
        </w:rPr>
      </w:pPr>
    </w:p>
    <w:p w14:paraId="50D100B0" w14:textId="386DEE26" w:rsidR="004B0F0D" w:rsidRDefault="004B0F0D" w:rsidP="004B0F0D">
      <w:pPr>
        <w:spacing w:after="0" w:line="240" w:lineRule="auto"/>
        <w:jc w:val="both"/>
        <w:rPr>
          <w:rFonts w:ascii="Arial" w:hAnsi="Arial" w:cs="Arial"/>
          <w:b/>
          <w:bCs/>
          <w:i/>
          <w:sz w:val="20"/>
          <w:szCs w:val="20"/>
        </w:rPr>
      </w:pPr>
      <w:r w:rsidRPr="00020A53">
        <w:rPr>
          <w:rFonts w:ascii="Arial" w:hAnsi="Arial" w:cs="Arial"/>
          <w:b/>
          <w:bCs/>
          <w:i/>
          <w:sz w:val="20"/>
          <w:szCs w:val="20"/>
        </w:rPr>
        <w:t>Izpolnjeni obrazec predračuna je obvezni sestavni del Ponudbe.</w:t>
      </w:r>
      <w:r w:rsidRPr="00020A53">
        <w:rPr>
          <w:rFonts w:ascii="Arial" w:hAnsi="Arial" w:cs="Arial"/>
          <w:b/>
          <w:i/>
        </w:rPr>
        <w:t xml:space="preserve"> </w:t>
      </w:r>
      <w:r w:rsidRPr="00020A53">
        <w:rPr>
          <w:rFonts w:ascii="Arial" w:hAnsi="Arial" w:cs="Arial"/>
          <w:b/>
          <w:i/>
          <w:sz w:val="20"/>
          <w:szCs w:val="20"/>
        </w:rPr>
        <w:t>Obvezno p</w:t>
      </w:r>
      <w:r w:rsidRPr="00020A53">
        <w:rPr>
          <w:rFonts w:ascii="Arial" w:hAnsi="Arial" w:cs="Arial"/>
          <w:b/>
          <w:bCs/>
          <w:i/>
          <w:sz w:val="20"/>
          <w:szCs w:val="20"/>
        </w:rPr>
        <w:t xml:space="preserve">redložiti </w:t>
      </w:r>
      <w:proofErr w:type="spellStart"/>
      <w:r w:rsidRPr="00020A53">
        <w:rPr>
          <w:rFonts w:ascii="Arial" w:hAnsi="Arial" w:cs="Arial"/>
          <w:b/>
          <w:bCs/>
          <w:i/>
          <w:sz w:val="20"/>
          <w:szCs w:val="20"/>
        </w:rPr>
        <w:t>sken</w:t>
      </w:r>
      <w:proofErr w:type="spellEnd"/>
      <w:r w:rsidRPr="00020A53">
        <w:rPr>
          <w:rFonts w:ascii="Arial" w:hAnsi="Arial" w:cs="Arial"/>
          <w:b/>
          <w:bCs/>
          <w:i/>
          <w:sz w:val="20"/>
          <w:szCs w:val="20"/>
        </w:rPr>
        <w:t xml:space="preserve"> podpisanega in žigosanega obrazca v datoteki </w:t>
      </w:r>
      <w:proofErr w:type="spellStart"/>
      <w:r w:rsidRPr="00020A53">
        <w:rPr>
          <w:rFonts w:ascii="Arial" w:hAnsi="Arial" w:cs="Arial"/>
          <w:b/>
          <w:bCs/>
          <w:i/>
          <w:sz w:val="20"/>
          <w:szCs w:val="20"/>
        </w:rPr>
        <w:t>pdf</w:t>
      </w:r>
      <w:proofErr w:type="spellEnd"/>
      <w:r w:rsidRPr="00020A53">
        <w:rPr>
          <w:rFonts w:ascii="Arial" w:hAnsi="Arial" w:cs="Arial"/>
          <w:b/>
          <w:bCs/>
          <w:i/>
          <w:sz w:val="20"/>
          <w:szCs w:val="20"/>
        </w:rPr>
        <w:t xml:space="preserve"> oblike, v primeru predložitve skupne ponudbe.</w:t>
      </w:r>
    </w:p>
    <w:p w14:paraId="6C55EA44" w14:textId="78FC68BB" w:rsidR="00020A53" w:rsidRDefault="00020A53" w:rsidP="004B0F0D">
      <w:pPr>
        <w:spacing w:after="0" w:line="240" w:lineRule="auto"/>
        <w:jc w:val="both"/>
        <w:rPr>
          <w:rFonts w:ascii="Arial" w:hAnsi="Arial" w:cs="Arial"/>
          <w:b/>
          <w:bCs/>
          <w:i/>
          <w:sz w:val="20"/>
          <w:szCs w:val="20"/>
        </w:rPr>
      </w:pPr>
    </w:p>
    <w:p w14:paraId="064AB5B7" w14:textId="2C9FE213" w:rsidR="0083294A" w:rsidRDefault="0083294A" w:rsidP="004B0F0D">
      <w:pPr>
        <w:spacing w:after="0" w:line="240" w:lineRule="auto"/>
        <w:jc w:val="both"/>
        <w:rPr>
          <w:rFonts w:ascii="Arial" w:hAnsi="Arial" w:cs="Arial"/>
          <w:b/>
          <w:bCs/>
          <w:i/>
          <w:sz w:val="20"/>
          <w:szCs w:val="20"/>
        </w:rPr>
      </w:pPr>
    </w:p>
    <w:p w14:paraId="0CB0BC30" w14:textId="77777777" w:rsidR="0083294A" w:rsidRDefault="0083294A" w:rsidP="004B0F0D">
      <w:pPr>
        <w:spacing w:after="0" w:line="240" w:lineRule="auto"/>
        <w:jc w:val="both"/>
        <w:rPr>
          <w:rFonts w:ascii="Arial" w:hAnsi="Arial" w:cs="Arial"/>
          <w:b/>
          <w:bCs/>
          <w:i/>
          <w:sz w:val="20"/>
          <w:szCs w:val="20"/>
        </w:rPr>
      </w:pPr>
    </w:p>
    <w:p w14:paraId="739466D3" w14:textId="1F3995B4" w:rsidR="00020A53" w:rsidRDefault="00020A53" w:rsidP="004B0F0D">
      <w:pPr>
        <w:spacing w:after="0" w:line="240" w:lineRule="auto"/>
        <w:jc w:val="both"/>
        <w:rPr>
          <w:rFonts w:ascii="Arial" w:hAnsi="Arial" w:cs="Arial"/>
          <w:b/>
          <w:bCs/>
          <w:i/>
          <w:sz w:val="20"/>
          <w:szCs w:val="20"/>
        </w:rPr>
      </w:pPr>
    </w:p>
    <w:p w14:paraId="7F30E757" w14:textId="77777777" w:rsidR="00020A53" w:rsidRPr="00020A53" w:rsidRDefault="00020A53" w:rsidP="004B0F0D">
      <w:pPr>
        <w:spacing w:after="0" w:line="240" w:lineRule="auto"/>
        <w:jc w:val="both"/>
        <w:rPr>
          <w:rFonts w:ascii="Arial" w:hAnsi="Arial" w:cs="Arial"/>
          <w:b/>
          <w:bCs/>
          <w:i/>
          <w:sz w:val="20"/>
          <w:szCs w:val="20"/>
        </w:rPr>
      </w:pPr>
    </w:p>
    <w:tbl>
      <w:tblPr>
        <w:tblStyle w:val="NormalTablePHPDOCX8"/>
        <w:tblW w:w="5000" w:type="pct"/>
        <w:tblLook w:val="04A0" w:firstRow="1" w:lastRow="0" w:firstColumn="1" w:lastColumn="0" w:noHBand="0" w:noVBand="1"/>
      </w:tblPr>
      <w:tblGrid>
        <w:gridCol w:w="4294"/>
        <w:gridCol w:w="4776"/>
      </w:tblGrid>
      <w:tr w:rsidR="001922CF" w:rsidRPr="00020A53" w14:paraId="31AF60A1" w14:textId="77777777" w:rsidTr="006D6DD1">
        <w:tc>
          <w:tcPr>
            <w:tcW w:w="2367" w:type="pct"/>
            <w:hideMark/>
          </w:tcPr>
          <w:p w14:paraId="5D0087E0" w14:textId="77777777" w:rsidR="001922CF" w:rsidRPr="00020A53" w:rsidRDefault="001922CF" w:rsidP="001922CF">
            <w:pPr>
              <w:jc w:val="both"/>
              <w:rPr>
                <w:rFonts w:ascii="Arial" w:hAnsi="Arial" w:cs="Arial"/>
                <w:position w:val="-2"/>
                <w:sz w:val="20"/>
                <w:szCs w:val="20"/>
              </w:rPr>
            </w:pPr>
          </w:p>
          <w:p w14:paraId="78698B1E" w14:textId="77777777" w:rsidR="001922CF" w:rsidRPr="00020A53" w:rsidRDefault="001922CF" w:rsidP="001922CF">
            <w:pPr>
              <w:jc w:val="both"/>
              <w:rPr>
                <w:rFonts w:ascii="Arial" w:hAnsi="Arial" w:cs="Arial"/>
                <w:sz w:val="20"/>
                <w:szCs w:val="20"/>
              </w:rPr>
            </w:pPr>
            <w:r w:rsidRPr="00020A53">
              <w:rPr>
                <w:rFonts w:ascii="Arial" w:hAnsi="Arial" w:cs="Arial"/>
                <w:position w:val="-2"/>
                <w:sz w:val="20"/>
                <w:szCs w:val="20"/>
              </w:rPr>
              <w:t>Kraj in datum:</w:t>
            </w:r>
          </w:p>
        </w:tc>
        <w:tc>
          <w:tcPr>
            <w:tcW w:w="0" w:type="auto"/>
            <w:hideMark/>
          </w:tcPr>
          <w:p w14:paraId="040AE993" w14:textId="77777777" w:rsidR="001922CF" w:rsidRPr="00020A53" w:rsidRDefault="001922CF" w:rsidP="001922CF">
            <w:pPr>
              <w:jc w:val="both"/>
              <w:rPr>
                <w:rFonts w:ascii="Arial" w:hAnsi="Arial" w:cs="Arial"/>
                <w:sz w:val="20"/>
                <w:szCs w:val="20"/>
              </w:rPr>
            </w:pPr>
            <w:r w:rsidRPr="00020A53">
              <w:rPr>
                <w:rFonts w:ascii="Arial" w:hAnsi="Arial" w:cs="Arial"/>
                <w:position w:val="-2"/>
                <w:sz w:val="20"/>
                <w:szCs w:val="20"/>
              </w:rPr>
              <w:t>Naziv:____________________________________</w:t>
            </w:r>
          </w:p>
        </w:tc>
      </w:tr>
      <w:tr w:rsidR="001922CF" w:rsidRPr="00020A53" w14:paraId="06FD8615" w14:textId="77777777" w:rsidTr="006D6DD1">
        <w:tc>
          <w:tcPr>
            <w:tcW w:w="2367" w:type="pct"/>
            <w:hideMark/>
          </w:tcPr>
          <w:p w14:paraId="301ACB1E" w14:textId="77777777" w:rsidR="001922CF" w:rsidRPr="00020A53" w:rsidRDefault="001922CF" w:rsidP="001922CF">
            <w:pPr>
              <w:jc w:val="both"/>
              <w:rPr>
                <w:rFonts w:ascii="Arial" w:hAnsi="Arial" w:cs="Arial"/>
                <w:sz w:val="20"/>
                <w:szCs w:val="20"/>
              </w:rPr>
            </w:pPr>
            <w:r w:rsidRPr="00020A53">
              <w:rPr>
                <w:rFonts w:ascii="Arial" w:hAnsi="Arial" w:cs="Arial"/>
                <w:position w:val="-2"/>
                <w:sz w:val="20"/>
                <w:szCs w:val="20"/>
              </w:rPr>
              <w:t>(žig)</w:t>
            </w:r>
          </w:p>
        </w:tc>
        <w:tc>
          <w:tcPr>
            <w:tcW w:w="0" w:type="auto"/>
            <w:hideMark/>
          </w:tcPr>
          <w:p w14:paraId="0EEF1472" w14:textId="018E6C44" w:rsidR="001922CF" w:rsidRPr="00020A53" w:rsidRDefault="00DE64D2" w:rsidP="001922CF">
            <w:pPr>
              <w:jc w:val="both"/>
              <w:rPr>
                <w:rFonts w:ascii="Arial" w:hAnsi="Arial" w:cs="Arial"/>
                <w:sz w:val="20"/>
                <w:szCs w:val="20"/>
              </w:rPr>
            </w:pPr>
            <w:r w:rsidRPr="00020A53">
              <w:rPr>
                <w:rFonts w:ascii="Arial" w:hAnsi="Arial" w:cs="Arial"/>
                <w:position w:val="-2"/>
                <w:sz w:val="20"/>
                <w:szCs w:val="20"/>
              </w:rPr>
              <w:t xml:space="preserve">          </w:t>
            </w:r>
            <w:r w:rsidR="001922CF" w:rsidRPr="00020A53">
              <w:rPr>
                <w:rFonts w:ascii="Arial" w:hAnsi="Arial" w:cs="Arial"/>
                <w:position w:val="-2"/>
                <w:sz w:val="20"/>
                <w:szCs w:val="20"/>
              </w:rPr>
              <w:t>___________________________________</w:t>
            </w:r>
            <w:r w:rsidRPr="00020A53">
              <w:rPr>
                <w:rFonts w:ascii="Arial" w:hAnsi="Arial" w:cs="Arial"/>
                <w:position w:val="-2"/>
                <w:sz w:val="20"/>
                <w:szCs w:val="20"/>
              </w:rPr>
              <w:t>_</w:t>
            </w:r>
          </w:p>
          <w:p w14:paraId="04F00507" w14:textId="15F19CB6" w:rsidR="001922CF" w:rsidRPr="00020A53" w:rsidRDefault="00DE64D2" w:rsidP="001922CF">
            <w:pPr>
              <w:jc w:val="both"/>
              <w:rPr>
                <w:rFonts w:ascii="Arial" w:hAnsi="Arial" w:cs="Arial"/>
                <w:sz w:val="20"/>
                <w:szCs w:val="20"/>
              </w:rPr>
            </w:pPr>
            <w:r w:rsidRPr="00020A53">
              <w:rPr>
                <w:rFonts w:ascii="Arial" w:hAnsi="Arial" w:cs="Arial"/>
                <w:position w:val="-2"/>
                <w:sz w:val="20"/>
                <w:szCs w:val="20"/>
              </w:rPr>
              <w:t xml:space="preserve">          </w:t>
            </w:r>
            <w:r w:rsidR="001922CF" w:rsidRPr="00020A53">
              <w:rPr>
                <w:rFonts w:ascii="Arial" w:hAnsi="Arial" w:cs="Arial"/>
                <w:position w:val="-2"/>
                <w:sz w:val="20"/>
                <w:szCs w:val="20"/>
              </w:rPr>
              <w:t>(Ime in priimek ter podpis)</w:t>
            </w:r>
          </w:p>
        </w:tc>
      </w:tr>
    </w:tbl>
    <w:p w14:paraId="708CA838" w14:textId="77777777" w:rsidR="00020A53" w:rsidRDefault="00020A53" w:rsidP="00DE64D2">
      <w:pPr>
        <w:spacing w:before="225" w:after="225" w:line="240" w:lineRule="auto"/>
        <w:jc w:val="both"/>
        <w:rPr>
          <w:rFonts w:ascii="Arial" w:hAnsi="Arial" w:cs="Arial"/>
          <w:i/>
          <w:sz w:val="20"/>
          <w:szCs w:val="20"/>
        </w:rPr>
      </w:pPr>
    </w:p>
    <w:p w14:paraId="293D7664" w14:textId="77777777" w:rsidR="00020A53" w:rsidRDefault="00020A53">
      <w:pPr>
        <w:rPr>
          <w:rFonts w:ascii="Arial" w:hAnsi="Arial" w:cs="Arial"/>
          <w:i/>
          <w:sz w:val="20"/>
          <w:szCs w:val="20"/>
        </w:rPr>
      </w:pPr>
      <w:r>
        <w:rPr>
          <w:rFonts w:ascii="Arial" w:hAnsi="Arial" w:cs="Arial"/>
          <w:i/>
          <w:sz w:val="20"/>
          <w:szCs w:val="20"/>
        </w:rPr>
        <w:br w:type="page"/>
      </w:r>
    </w:p>
    <w:p w14:paraId="23348312" w14:textId="5F1E5205" w:rsidR="00DE64D2" w:rsidRPr="00DE64D2" w:rsidRDefault="00DE64D2" w:rsidP="00DE64D2">
      <w:pPr>
        <w:spacing w:before="225" w:after="225" w:line="240" w:lineRule="auto"/>
        <w:jc w:val="both"/>
        <w:rPr>
          <w:rFonts w:ascii="Arial" w:hAnsi="Arial" w:cs="Arial"/>
          <w:i/>
          <w:sz w:val="20"/>
          <w:szCs w:val="20"/>
        </w:rPr>
      </w:pPr>
      <w:r w:rsidRPr="00DE64D2">
        <w:rPr>
          <w:rFonts w:ascii="Arial" w:hAnsi="Arial" w:cs="Arial"/>
          <w:i/>
          <w:sz w:val="20"/>
          <w:szCs w:val="20"/>
        </w:rPr>
        <w:lastRenderedPageBreak/>
        <w:t>Obrazec št: 2</w:t>
      </w:r>
    </w:p>
    <w:p w14:paraId="3095113F" w14:textId="77777777" w:rsidR="00DE64D2" w:rsidRPr="004551A3" w:rsidRDefault="00DE64D2" w:rsidP="004551A3">
      <w:pPr>
        <w:pStyle w:val="Naslov3"/>
        <w:rPr>
          <w:rFonts w:ascii="Arial" w:hAnsi="Arial" w:cs="Arial"/>
          <w:color w:val="auto"/>
          <w:sz w:val="24"/>
          <w:u w:val="single"/>
        </w:rPr>
      </w:pPr>
      <w:bookmarkStart w:id="4" w:name="_Toc515516908"/>
      <w:bookmarkStart w:id="5" w:name="_Toc10630914"/>
      <w:r w:rsidRPr="004551A3">
        <w:rPr>
          <w:rFonts w:ascii="Arial" w:hAnsi="Arial" w:cs="Arial"/>
          <w:color w:val="auto"/>
          <w:sz w:val="24"/>
          <w:u w:val="single"/>
        </w:rPr>
        <w:t>KROVNA IZJAVA</w:t>
      </w:r>
      <w:bookmarkEnd w:id="4"/>
      <w:bookmarkEnd w:id="5"/>
    </w:p>
    <w:p w14:paraId="61C37135" w14:textId="77777777" w:rsidR="00DE64D2" w:rsidRPr="00DE64D2" w:rsidRDefault="00DE64D2" w:rsidP="00DE64D2"/>
    <w:p w14:paraId="21DAD77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DE64D2" w:rsidRPr="00DE64D2"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DE64D2" w:rsidRDefault="00DE64D2" w:rsidP="00DE64D2">
            <w:pPr>
              <w:jc w:val="both"/>
              <w:rPr>
                <w:rFonts w:ascii="Arial" w:hAnsi="Arial" w:cs="Arial"/>
                <w:sz w:val="18"/>
                <w:szCs w:val="18"/>
              </w:rPr>
            </w:pPr>
            <w:r w:rsidRPr="00DE64D2">
              <w:rPr>
                <w:rFonts w:ascii="Arial" w:hAnsi="Arial" w:cs="Arial"/>
                <w:sz w:val="18"/>
                <w:szCs w:val="18"/>
              </w:rPr>
              <w:t>DA / NE (obkrožite ustrezno)</w:t>
            </w:r>
          </w:p>
        </w:tc>
      </w:tr>
      <w:tr w:rsidR="00DE64D2" w:rsidRPr="00DE64D2"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ZAKONITI ZASTOPNIKI</w:t>
            </w:r>
          </w:p>
          <w:p w14:paraId="20C58BF9"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DE64D2" w:rsidRDefault="00DE64D2" w:rsidP="00DE64D2">
            <w:pPr>
              <w:jc w:val="both"/>
              <w:rPr>
                <w:rFonts w:ascii="Arial" w:hAnsi="Arial" w:cs="Arial"/>
              </w:rPr>
            </w:pPr>
          </w:p>
        </w:tc>
      </w:tr>
      <w:tr w:rsidR="00DE64D2" w:rsidRPr="00DE64D2"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DE64D2" w:rsidRDefault="00DE64D2" w:rsidP="00DE64D2">
            <w:pPr>
              <w:jc w:val="both"/>
              <w:rPr>
                <w:rFonts w:ascii="Arial" w:hAnsi="Arial" w:cs="Arial"/>
              </w:rPr>
            </w:pPr>
          </w:p>
        </w:tc>
      </w:tr>
      <w:tr w:rsidR="00DE64D2" w:rsidRPr="00DE64D2"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E-POŠTA KONTAKTNE</w:t>
            </w:r>
          </w:p>
          <w:p w14:paraId="46F60CD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DE64D2" w:rsidRDefault="00DE64D2" w:rsidP="00DE64D2">
            <w:pPr>
              <w:jc w:val="both"/>
              <w:rPr>
                <w:rFonts w:ascii="Arial" w:hAnsi="Arial" w:cs="Arial"/>
              </w:rPr>
            </w:pPr>
          </w:p>
        </w:tc>
      </w:tr>
      <w:tr w:rsidR="00DE64D2" w:rsidRPr="00DE64D2"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DE64D2" w:rsidRDefault="00DE64D2" w:rsidP="00DE64D2">
            <w:pPr>
              <w:jc w:val="both"/>
              <w:rPr>
                <w:rFonts w:ascii="Arial" w:hAnsi="Arial" w:cs="Arial"/>
              </w:rPr>
            </w:pPr>
          </w:p>
        </w:tc>
      </w:tr>
      <w:tr w:rsidR="00DE64D2" w:rsidRPr="00DE64D2"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DE64D2" w:rsidRDefault="00DE64D2" w:rsidP="00DE64D2">
            <w:pPr>
              <w:jc w:val="both"/>
              <w:rPr>
                <w:rFonts w:ascii="Arial" w:hAnsi="Arial" w:cs="Arial"/>
              </w:rPr>
            </w:pPr>
          </w:p>
        </w:tc>
      </w:tr>
      <w:tr w:rsidR="00DE64D2" w:rsidRPr="00DE64D2"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DE64D2" w:rsidRDefault="00DE64D2" w:rsidP="00DE64D2">
            <w:pPr>
              <w:jc w:val="both"/>
              <w:rPr>
                <w:rFonts w:ascii="Arial" w:hAnsi="Arial" w:cs="Arial"/>
              </w:rPr>
            </w:pPr>
          </w:p>
        </w:tc>
      </w:tr>
      <w:tr w:rsidR="00DE64D2" w:rsidRPr="00DE64D2"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MATIČNA ŠTEVILKA</w:t>
            </w:r>
          </w:p>
          <w:p w14:paraId="74E628A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DE64D2" w:rsidRDefault="00DE64D2" w:rsidP="00DE64D2">
            <w:pPr>
              <w:jc w:val="both"/>
              <w:rPr>
                <w:rFonts w:ascii="Arial" w:hAnsi="Arial" w:cs="Arial"/>
              </w:rPr>
            </w:pPr>
          </w:p>
        </w:tc>
      </w:tr>
      <w:tr w:rsidR="00DE64D2" w:rsidRPr="00DE64D2"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DE64D2" w:rsidRDefault="00DE64D2" w:rsidP="00DE64D2">
            <w:pPr>
              <w:jc w:val="both"/>
              <w:rPr>
                <w:rFonts w:ascii="Arial" w:hAnsi="Arial" w:cs="Arial"/>
              </w:rPr>
            </w:pPr>
          </w:p>
        </w:tc>
      </w:tr>
      <w:tr w:rsidR="00DE64D2" w:rsidRPr="00DE64D2"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DE64D2" w:rsidRDefault="00DE64D2" w:rsidP="00DE64D2">
            <w:pPr>
              <w:jc w:val="both"/>
              <w:rPr>
                <w:rFonts w:ascii="Arial" w:hAnsi="Arial" w:cs="Arial"/>
              </w:rPr>
            </w:pPr>
          </w:p>
        </w:tc>
      </w:tr>
      <w:tr w:rsidR="00DE64D2" w:rsidRPr="00DE64D2"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POOBLAŠČENA OSEBA ZA VROČANJE</w:t>
            </w:r>
          </w:p>
          <w:p w14:paraId="70088643"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DE64D2" w:rsidRDefault="00DE64D2" w:rsidP="00DE64D2">
            <w:pPr>
              <w:jc w:val="both"/>
              <w:rPr>
                <w:rFonts w:ascii="Arial" w:hAnsi="Arial" w:cs="Arial"/>
              </w:rPr>
            </w:pPr>
          </w:p>
        </w:tc>
      </w:tr>
    </w:tbl>
    <w:p w14:paraId="68F5C4BD" w14:textId="77777777" w:rsidR="00DE64D2" w:rsidRPr="00DE64D2" w:rsidRDefault="00DE64D2" w:rsidP="00DE64D2">
      <w:pPr>
        <w:spacing w:before="225" w:after="225" w:line="240" w:lineRule="auto"/>
        <w:jc w:val="both"/>
        <w:rPr>
          <w:rFonts w:ascii="Arial" w:hAnsi="Arial" w:cs="Arial"/>
          <w:b/>
          <w:bCs/>
          <w:sz w:val="18"/>
          <w:szCs w:val="18"/>
        </w:rPr>
      </w:pPr>
      <w:r w:rsidRPr="00DE64D2">
        <w:rPr>
          <w:rFonts w:ascii="Arial" w:hAnsi="Arial" w:cs="Arial"/>
        </w:rPr>
        <w:t xml:space="preserve">* </w:t>
      </w:r>
      <w:r w:rsidRPr="00DE64D2">
        <w:rPr>
          <w:rFonts w:ascii="Arial" w:hAnsi="Arial" w:cs="Arial"/>
          <w:i/>
          <w:sz w:val="18"/>
          <w:szCs w:val="18"/>
        </w:rPr>
        <w:t xml:space="preserve">MSP – </w:t>
      </w:r>
      <w:proofErr w:type="spellStart"/>
      <w:r w:rsidRPr="00DE64D2">
        <w:rPr>
          <w:rFonts w:ascii="Arial" w:hAnsi="Arial" w:cs="Arial"/>
          <w:i/>
          <w:sz w:val="18"/>
          <w:szCs w:val="18"/>
        </w:rPr>
        <w:t>Mikro</w:t>
      </w:r>
      <w:proofErr w:type="spellEnd"/>
      <w:r w:rsidRPr="00DE64D2">
        <w:rPr>
          <w:rFonts w:ascii="Arial" w:hAnsi="Arial" w:cs="Arial"/>
          <w:i/>
          <w:sz w:val="18"/>
          <w:szCs w:val="18"/>
        </w:rPr>
        <w:t>, mala in srednje velika podjetja, kot so opredeljena v Priporočilu Komisije 2003/361/ES</w:t>
      </w:r>
    </w:p>
    <w:p w14:paraId="4BC69AF8" w14:textId="77777777" w:rsidR="008304AC" w:rsidRDefault="008304AC" w:rsidP="00DE64D2">
      <w:pPr>
        <w:spacing w:before="225" w:after="225" w:line="240" w:lineRule="auto"/>
        <w:jc w:val="both"/>
        <w:rPr>
          <w:iCs/>
          <w:sz w:val="18"/>
          <w:szCs w:val="18"/>
        </w:rPr>
      </w:pPr>
    </w:p>
    <w:p w14:paraId="6F4EADE5" w14:textId="3CCEB124" w:rsidR="008304AC" w:rsidRPr="00394DA5" w:rsidRDefault="00394DA5" w:rsidP="00DE64D2">
      <w:pPr>
        <w:spacing w:before="225" w:after="225" w:line="240" w:lineRule="auto"/>
        <w:jc w:val="both"/>
        <w:rPr>
          <w:rFonts w:ascii="Arial" w:hAnsi="Arial" w:cs="Arial"/>
          <w:iCs/>
          <w:sz w:val="21"/>
          <w:szCs w:val="21"/>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Default="008304AC" w:rsidP="00DE64D2">
      <w:pPr>
        <w:spacing w:before="225" w:after="225" w:line="240" w:lineRule="auto"/>
        <w:jc w:val="both"/>
        <w:rPr>
          <w:iCs/>
          <w:sz w:val="21"/>
          <w:szCs w:val="21"/>
        </w:rPr>
      </w:pPr>
    </w:p>
    <w:p w14:paraId="1B86BCE7" w14:textId="65D17C62" w:rsidR="00394DA5" w:rsidRDefault="00394DA5" w:rsidP="00DE64D2">
      <w:pPr>
        <w:spacing w:before="225" w:after="225" w:line="240" w:lineRule="auto"/>
        <w:jc w:val="both"/>
        <w:rPr>
          <w:iCs/>
          <w:sz w:val="21"/>
          <w:szCs w:val="21"/>
        </w:rPr>
      </w:pPr>
    </w:p>
    <w:p w14:paraId="309DA135" w14:textId="77777777" w:rsidR="00C475F0" w:rsidRDefault="00C475F0" w:rsidP="00DE64D2">
      <w:pPr>
        <w:spacing w:before="225" w:after="225" w:line="240" w:lineRule="auto"/>
        <w:jc w:val="both"/>
        <w:rPr>
          <w:iCs/>
          <w:sz w:val="21"/>
          <w:szCs w:val="21"/>
        </w:rPr>
      </w:pPr>
    </w:p>
    <w:p w14:paraId="2139CCA5" w14:textId="77777777" w:rsidR="008304AC" w:rsidRPr="00DE64D2" w:rsidRDefault="008304AC" w:rsidP="00DE64D2">
      <w:pPr>
        <w:spacing w:before="225" w:after="225" w:line="240" w:lineRule="auto"/>
        <w:jc w:val="both"/>
        <w:rPr>
          <w:rFonts w:ascii="Arial" w:hAnsi="Arial" w:cs="Arial"/>
          <w:b/>
          <w:bCs/>
          <w:sz w:val="18"/>
          <w:szCs w:val="18"/>
        </w:rPr>
      </w:pPr>
    </w:p>
    <w:p w14:paraId="267B30B5" w14:textId="007DB131" w:rsidR="00DE64D2" w:rsidRPr="00DE64D2" w:rsidRDefault="00DE64D2" w:rsidP="00737D55">
      <w:pPr>
        <w:pStyle w:val="Odstavekseznama"/>
        <w:numPr>
          <w:ilvl w:val="0"/>
          <w:numId w:val="35"/>
        </w:numPr>
        <w:jc w:val="both"/>
        <w:rPr>
          <w:rFonts w:ascii="Arial" w:hAnsi="Arial" w:cs="Arial"/>
          <w:b/>
          <w:bCs/>
          <w:color w:val="000000"/>
          <w:sz w:val="20"/>
          <w:szCs w:val="20"/>
        </w:rPr>
      </w:pPr>
      <w:r w:rsidRPr="00DE64D2">
        <w:rPr>
          <w:rFonts w:ascii="Arial" w:hAnsi="Arial" w:cs="Arial"/>
          <w:b/>
          <w:bCs/>
          <w:color w:val="000000"/>
          <w:sz w:val="20"/>
          <w:szCs w:val="20"/>
        </w:rPr>
        <w:lastRenderedPageBreak/>
        <w:t xml:space="preserve">V zvezi z javnim naročilom </w:t>
      </w:r>
      <w:r w:rsidR="006165CF" w:rsidRPr="006165CF">
        <w:rPr>
          <w:rFonts w:ascii="Arial" w:hAnsi="Arial" w:cs="Arial"/>
          <w:b/>
          <w:bCs/>
          <w:color w:val="000000"/>
          <w:sz w:val="20"/>
          <w:szCs w:val="20"/>
        </w:rPr>
        <w:t>»</w:t>
      </w:r>
      <w:r w:rsidR="000F74F5">
        <w:rPr>
          <w:rFonts w:ascii="Arial" w:hAnsi="Arial" w:cs="Arial"/>
          <w:b/>
          <w:bCs/>
          <w:color w:val="000000"/>
          <w:sz w:val="20"/>
          <w:szCs w:val="20"/>
        </w:rPr>
        <w:t>Obnova krovne plošče in dveh celic vodohrana Šoštanj, 1. faza</w:t>
      </w:r>
      <w:r w:rsidR="006165CF" w:rsidRPr="006165CF">
        <w:rPr>
          <w:rFonts w:ascii="Arial" w:hAnsi="Arial" w:cs="Arial"/>
          <w:b/>
          <w:bCs/>
          <w:color w:val="000000"/>
          <w:sz w:val="20"/>
          <w:szCs w:val="20"/>
        </w:rPr>
        <w:t>«</w:t>
      </w:r>
      <w:r w:rsidRPr="00DE64D2">
        <w:rPr>
          <w:rFonts w:ascii="Arial" w:hAnsi="Arial" w:cs="Arial"/>
          <w:b/>
          <w:bCs/>
          <w:color w:val="000000"/>
          <w:sz w:val="20"/>
          <w:szCs w:val="20"/>
        </w:rPr>
        <w:t>, pod kazensko in materialno odgovornostjo izjavljamo, da:</w:t>
      </w:r>
    </w:p>
    <w:p w14:paraId="459212C4" w14:textId="2A3E2D6C" w:rsidR="00261EEA"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2E61406F" w14:textId="02C6791F" w:rsidR="00C475F0" w:rsidRDefault="00303CC5" w:rsidP="009F684F">
      <w:pPr>
        <w:numPr>
          <w:ilvl w:val="0"/>
          <w:numId w:val="40"/>
        </w:numPr>
        <w:spacing w:after="0" w:line="240" w:lineRule="auto"/>
        <w:jc w:val="both"/>
        <w:rPr>
          <w:rFonts w:ascii="Arial" w:hAnsi="Arial" w:cs="Arial"/>
          <w:sz w:val="20"/>
          <w:szCs w:val="20"/>
        </w:rPr>
      </w:pPr>
      <w:r w:rsidRPr="00303CC5">
        <w:rPr>
          <w:rFonts w:ascii="Arial" w:hAnsi="Arial" w:cs="Arial"/>
          <w:sz w:val="20"/>
          <w:szCs w:val="20"/>
        </w:rPr>
        <w:t xml:space="preserve">se strinjamo s plačilnimi pogoji, kot jih opredeljuje 14. točka </w:t>
      </w:r>
      <w:r>
        <w:rPr>
          <w:rFonts w:ascii="Arial" w:hAnsi="Arial" w:cs="Arial"/>
          <w:sz w:val="20"/>
          <w:szCs w:val="20"/>
        </w:rPr>
        <w:t>N</w:t>
      </w:r>
      <w:r w:rsidRPr="00303CC5">
        <w:rPr>
          <w:rFonts w:ascii="Arial" w:hAnsi="Arial" w:cs="Arial"/>
          <w:sz w:val="20"/>
          <w:szCs w:val="20"/>
        </w:rPr>
        <w:t>avodil ponudnikom za pripravo ponudbe</w:t>
      </w:r>
      <w:r>
        <w:rPr>
          <w:rFonts w:ascii="Arial" w:hAnsi="Arial" w:cs="Arial"/>
          <w:sz w:val="20"/>
          <w:szCs w:val="20"/>
        </w:rPr>
        <w:t>,</w:t>
      </w:r>
    </w:p>
    <w:p w14:paraId="0FE6C332" w14:textId="24A58A6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 xml:space="preserve">da so vsi podatki, ki so podani v naši ponudbi, resnični ter da </w:t>
      </w:r>
      <w:r w:rsidR="00303CC5">
        <w:rPr>
          <w:rFonts w:ascii="Arial" w:hAnsi="Arial" w:cs="Arial"/>
          <w:sz w:val="20"/>
          <w:szCs w:val="20"/>
        </w:rPr>
        <w:t>skenirane listine</w:t>
      </w:r>
      <w:r w:rsidRPr="00DE64D2">
        <w:rPr>
          <w:rFonts w:ascii="Arial" w:hAnsi="Arial" w:cs="Arial"/>
          <w:sz w:val="20"/>
          <w:szCs w:val="20"/>
        </w:rPr>
        <w:t xml:space="preserve"> ustrezajo originalu. Za podane podatke, njihovo resničnost in ustreznost </w:t>
      </w:r>
      <w:r w:rsidR="00F71847">
        <w:rPr>
          <w:rFonts w:ascii="Arial" w:hAnsi="Arial" w:cs="Arial"/>
          <w:sz w:val="20"/>
          <w:szCs w:val="20"/>
        </w:rPr>
        <w:t>skeniranih dokumentov</w:t>
      </w:r>
      <w:r w:rsidRPr="00DE64D2">
        <w:rPr>
          <w:rFonts w:ascii="Arial" w:hAnsi="Arial" w:cs="Arial"/>
          <w:sz w:val="20"/>
          <w:szCs w:val="20"/>
        </w:rPr>
        <w:t xml:space="preserve"> prevzamemo popolno odgovornost, ponudnik naročniku daje pooblastilo, da jih preveri pri pristojnih organih, za kar bomo na naročnikovo zahtevo predložili ustrezna pooblastila, če jih bo ta zahteval;</w:t>
      </w:r>
    </w:p>
    <w:p w14:paraId="22DB0E6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javno naročilo izvajali s strokovno usposobljenimi delavci oziroma kadrom;</w:t>
      </w:r>
    </w:p>
    <w:p w14:paraId="7A811FFF"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bodo vsi novi podizvajalci, izpolnjevali vse naročnikove pogoje, ki jih morajo izpolnjevati podizvajalci;</w:t>
      </w:r>
    </w:p>
    <w:p w14:paraId="774C61CE"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predložili vsa zahtevana zavarovanja posla;</w:t>
      </w:r>
    </w:p>
    <w:p w14:paraId="4022FED1" w14:textId="05994FC1" w:rsidR="00261EEA" w:rsidRPr="008453F7" w:rsidRDefault="00261EEA" w:rsidP="009F684F">
      <w:pPr>
        <w:numPr>
          <w:ilvl w:val="0"/>
          <w:numId w:val="40"/>
        </w:numPr>
        <w:spacing w:after="0" w:line="240" w:lineRule="auto"/>
        <w:jc w:val="both"/>
        <w:rPr>
          <w:rFonts w:ascii="Arial" w:hAnsi="Arial" w:cs="Arial"/>
          <w:sz w:val="20"/>
          <w:szCs w:val="20"/>
        </w:rPr>
      </w:pPr>
      <w:r w:rsidRPr="008453F7">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65955CED" w14:textId="5FED5CBD" w:rsidR="00EF46E1" w:rsidRPr="008453F7" w:rsidRDefault="001472A1" w:rsidP="009F684F">
      <w:pPr>
        <w:numPr>
          <w:ilvl w:val="0"/>
          <w:numId w:val="40"/>
        </w:numPr>
        <w:spacing w:after="0" w:line="240" w:lineRule="auto"/>
        <w:jc w:val="both"/>
        <w:rPr>
          <w:rFonts w:ascii="Arial" w:hAnsi="Arial" w:cs="Arial"/>
          <w:sz w:val="20"/>
          <w:szCs w:val="20"/>
        </w:rPr>
      </w:pPr>
      <w:r w:rsidRPr="008453F7">
        <w:rPr>
          <w:rFonts w:ascii="Arial" w:hAnsi="Arial" w:cs="Arial"/>
          <w:sz w:val="20"/>
          <w:szCs w:val="20"/>
        </w:rPr>
        <w:t xml:space="preserve">bomo priložili </w:t>
      </w:r>
      <w:r w:rsidR="00EF46E1" w:rsidRPr="008453F7">
        <w:rPr>
          <w:rFonts w:ascii="Arial" w:hAnsi="Arial" w:cs="Arial"/>
          <w:sz w:val="20"/>
          <w:szCs w:val="20"/>
        </w:rPr>
        <w:t xml:space="preserve">dva ločena finančna zavarovanja za odpravo napak v garancijskem roku, in sicer </w:t>
      </w:r>
      <w:r w:rsidR="00ED7931" w:rsidRPr="00ED7931">
        <w:rPr>
          <w:rFonts w:ascii="Arial" w:hAnsi="Arial" w:cs="Arial"/>
          <w:sz w:val="20"/>
          <w:szCs w:val="20"/>
        </w:rPr>
        <w:t xml:space="preserve">za krovno ploščo in zunanje zidove (delež KPV) ter vodno celico v upravljanju KPV </w:t>
      </w:r>
      <w:r w:rsidR="00EF46E1" w:rsidRPr="008453F7">
        <w:rPr>
          <w:rFonts w:ascii="Arial" w:hAnsi="Arial" w:cs="Arial"/>
          <w:sz w:val="20"/>
          <w:szCs w:val="20"/>
        </w:rPr>
        <w:t>naročniku Občini Šoštanj, Trg svobode 12, 3325 Šoštanj in za</w:t>
      </w:r>
      <w:r w:rsidR="00ED7931" w:rsidRPr="00ED7931">
        <w:rPr>
          <w:rFonts w:ascii="Arial" w:hAnsi="Arial" w:cs="Arial"/>
          <w:sz w:val="20"/>
          <w:szCs w:val="20"/>
        </w:rPr>
        <w:t xml:space="preserve"> krovno ploščo in zunanje zidove (delež </w:t>
      </w:r>
      <w:r w:rsidR="00ED7931">
        <w:rPr>
          <w:rFonts w:ascii="Arial" w:hAnsi="Arial" w:cs="Arial"/>
          <w:sz w:val="20"/>
          <w:szCs w:val="20"/>
        </w:rPr>
        <w:t>TEŠ</w:t>
      </w:r>
      <w:r w:rsidR="00ED7931" w:rsidRPr="00ED7931">
        <w:rPr>
          <w:rFonts w:ascii="Arial" w:hAnsi="Arial" w:cs="Arial"/>
          <w:sz w:val="20"/>
          <w:szCs w:val="20"/>
        </w:rPr>
        <w:t xml:space="preserve">) ter vodno celico v upravljanju </w:t>
      </w:r>
      <w:r w:rsidR="00ED7931">
        <w:rPr>
          <w:rFonts w:ascii="Arial" w:hAnsi="Arial" w:cs="Arial"/>
          <w:sz w:val="20"/>
          <w:szCs w:val="20"/>
        </w:rPr>
        <w:t>TEŠ</w:t>
      </w:r>
      <w:r w:rsidR="00EF46E1" w:rsidRPr="008453F7">
        <w:rPr>
          <w:rFonts w:ascii="Arial" w:hAnsi="Arial" w:cs="Arial"/>
          <w:sz w:val="20"/>
          <w:szCs w:val="20"/>
        </w:rPr>
        <w:t xml:space="preserve"> naročniku Termoelektrarni Šoštanj </w:t>
      </w:r>
      <w:proofErr w:type="spellStart"/>
      <w:r w:rsidR="00EF46E1" w:rsidRPr="008453F7">
        <w:rPr>
          <w:rFonts w:ascii="Arial" w:hAnsi="Arial" w:cs="Arial"/>
          <w:sz w:val="20"/>
          <w:szCs w:val="20"/>
        </w:rPr>
        <w:t>d.o.o</w:t>
      </w:r>
      <w:proofErr w:type="spellEnd"/>
      <w:r w:rsidR="00EF46E1" w:rsidRPr="008453F7">
        <w:rPr>
          <w:rFonts w:ascii="Arial" w:hAnsi="Arial" w:cs="Arial"/>
          <w:sz w:val="20"/>
          <w:szCs w:val="20"/>
        </w:rPr>
        <w:t xml:space="preserve">., Cesta </w:t>
      </w:r>
      <w:proofErr w:type="spellStart"/>
      <w:r w:rsidR="00EF46E1" w:rsidRPr="008453F7">
        <w:rPr>
          <w:rFonts w:ascii="Arial" w:hAnsi="Arial" w:cs="Arial"/>
          <w:sz w:val="20"/>
          <w:szCs w:val="20"/>
        </w:rPr>
        <w:t>Lole</w:t>
      </w:r>
      <w:proofErr w:type="spellEnd"/>
      <w:r w:rsidR="00EF46E1" w:rsidRPr="008453F7">
        <w:rPr>
          <w:rFonts w:ascii="Arial" w:hAnsi="Arial" w:cs="Arial"/>
          <w:sz w:val="20"/>
          <w:szCs w:val="20"/>
        </w:rPr>
        <w:t xml:space="preserve"> Ribarja 18, 3325 Šoštanj</w:t>
      </w:r>
      <w:r w:rsidRPr="008453F7">
        <w:rPr>
          <w:rFonts w:ascii="Arial" w:hAnsi="Arial" w:cs="Arial"/>
          <w:sz w:val="20"/>
          <w:szCs w:val="20"/>
        </w:rPr>
        <w:t>;</w:t>
      </w:r>
    </w:p>
    <w:p w14:paraId="2C6E40C7" w14:textId="4BC8CB6D" w:rsidR="00EF46E1" w:rsidRPr="008453F7" w:rsidRDefault="00EF46E1" w:rsidP="009F684F">
      <w:pPr>
        <w:numPr>
          <w:ilvl w:val="0"/>
          <w:numId w:val="40"/>
        </w:numPr>
        <w:spacing w:after="0" w:line="240" w:lineRule="auto"/>
        <w:jc w:val="both"/>
        <w:rPr>
          <w:rFonts w:ascii="Arial" w:hAnsi="Arial" w:cs="Arial"/>
          <w:sz w:val="20"/>
          <w:szCs w:val="20"/>
        </w:rPr>
      </w:pPr>
      <w:r w:rsidRPr="008453F7">
        <w:rPr>
          <w:rFonts w:ascii="Arial" w:hAnsi="Arial" w:cs="Arial"/>
          <w:sz w:val="20"/>
          <w:szCs w:val="20"/>
        </w:rPr>
        <w:t xml:space="preserve">bomo ločeno izstaviti dva računa/situaciji, in sicer </w:t>
      </w:r>
      <w:r w:rsidR="00ED7931" w:rsidRPr="00ED7931">
        <w:rPr>
          <w:rFonts w:ascii="Arial" w:hAnsi="Arial" w:cs="Arial"/>
          <w:sz w:val="20"/>
          <w:szCs w:val="20"/>
        </w:rPr>
        <w:t>za krovno ploščo in zunanje zidove (delež KPV) ter vodno celico v upravljanju KPV</w:t>
      </w:r>
      <w:r w:rsidRPr="008453F7">
        <w:rPr>
          <w:rFonts w:ascii="Arial" w:hAnsi="Arial" w:cs="Arial"/>
          <w:sz w:val="20"/>
          <w:szCs w:val="20"/>
        </w:rPr>
        <w:t xml:space="preserve"> koordinatorju in </w:t>
      </w:r>
      <w:r w:rsidR="00ED7931" w:rsidRPr="00ED7931">
        <w:rPr>
          <w:rFonts w:ascii="Arial" w:hAnsi="Arial" w:cs="Arial"/>
          <w:sz w:val="20"/>
          <w:szCs w:val="20"/>
        </w:rPr>
        <w:t xml:space="preserve">za krovno ploščo in zunanje zidove (delež </w:t>
      </w:r>
      <w:r w:rsidR="00ED7931">
        <w:rPr>
          <w:rFonts w:ascii="Arial" w:hAnsi="Arial" w:cs="Arial"/>
          <w:sz w:val="20"/>
          <w:szCs w:val="20"/>
        </w:rPr>
        <w:t>TEŠ</w:t>
      </w:r>
      <w:r w:rsidR="00ED7931" w:rsidRPr="00ED7931">
        <w:rPr>
          <w:rFonts w:ascii="Arial" w:hAnsi="Arial" w:cs="Arial"/>
          <w:sz w:val="20"/>
          <w:szCs w:val="20"/>
        </w:rPr>
        <w:t xml:space="preserve">) ter vodno celico v upravljanju </w:t>
      </w:r>
      <w:r w:rsidR="00ED7931">
        <w:rPr>
          <w:rFonts w:ascii="Arial" w:hAnsi="Arial" w:cs="Arial"/>
          <w:sz w:val="20"/>
          <w:szCs w:val="20"/>
        </w:rPr>
        <w:t>TEŠ</w:t>
      </w:r>
      <w:r w:rsidR="00ED7931" w:rsidRPr="00ED7931">
        <w:rPr>
          <w:rFonts w:ascii="Arial" w:hAnsi="Arial" w:cs="Arial"/>
          <w:sz w:val="20"/>
          <w:szCs w:val="20"/>
        </w:rPr>
        <w:t xml:space="preserve"> </w:t>
      </w:r>
      <w:r w:rsidRPr="008453F7">
        <w:rPr>
          <w:rFonts w:ascii="Arial" w:hAnsi="Arial" w:cs="Arial"/>
          <w:sz w:val="20"/>
          <w:szCs w:val="20"/>
        </w:rPr>
        <w:t xml:space="preserve">naročniku </w:t>
      </w:r>
      <w:r w:rsidR="00DE2E6B" w:rsidRPr="008453F7">
        <w:rPr>
          <w:rFonts w:ascii="Arial" w:hAnsi="Arial" w:cs="Arial"/>
          <w:sz w:val="20"/>
          <w:szCs w:val="20"/>
        </w:rPr>
        <w:t>TEŠ</w:t>
      </w:r>
      <w:r w:rsidRPr="008453F7">
        <w:rPr>
          <w:rFonts w:ascii="Arial" w:hAnsi="Arial" w:cs="Arial"/>
          <w:sz w:val="20"/>
          <w:szCs w:val="20"/>
        </w:rPr>
        <w:t>;</w:t>
      </w:r>
    </w:p>
    <w:p w14:paraId="1996614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nismo bili s pravnomočno sodbo v katerikoli državi obsojeni za prestopek v zvezi s poklicnim ravnanjem;</w:t>
      </w:r>
    </w:p>
    <w:p w14:paraId="6885B81D"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lastRenderedPageBreak/>
        <w:t>pri dajanju informacij, zahtevanih v skladu z določbami ZJN-3, v tem ali predhodnih postopkih, nismo namerno podali zavajajoče razlage ali teh informacij nismo zagotovili;</w:t>
      </w:r>
    </w:p>
    <w:p w14:paraId="6CF52246"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nismo v postopku prisilne poravnave, stečajnem postopku ali v postopku likvidacije;</w:t>
      </w:r>
    </w:p>
    <w:p w14:paraId="1330CD4C" w14:textId="37CE8195" w:rsidR="00261EEA"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 primeru, da bomo izbrani v tem postopku, v celoti odgovarjali za dela podizvajalcev, ki smo jih navedli v svoji ponudbi;</w:t>
      </w:r>
    </w:p>
    <w:p w14:paraId="52408572"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DE64D2">
        <w:rPr>
          <w:rFonts w:ascii="Arial" w:hAnsi="Arial" w:cs="Arial"/>
          <w:sz w:val="20"/>
          <w:szCs w:val="20"/>
        </w:rPr>
        <w:t>komanditistih</w:t>
      </w:r>
      <w:proofErr w:type="spellEnd"/>
      <w:r w:rsidRPr="00DE64D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dela izvedli v skladu s pravili stroke in navodilom strokovnega nadzora s strani naročnika;</w:t>
      </w:r>
    </w:p>
    <w:p w14:paraId="58412FAC"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dela opravljali z gradbenimi stroji, ki ustrezajo Pravilniku o emisiji hrupa strojev, ki se uporabljajo na prostem (Uradni list RS, št. 106/02, 50/05, 49/06, 17/2011-ZTZPUS-1);</w:t>
      </w:r>
    </w:p>
    <w:p w14:paraId="57CEBF3C" w14:textId="77777777" w:rsidR="00261EEA"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razpolagamo s potrebnimi avtorskimi, licenčnimi in drugimi pravicami, ki so morebiti potrebne za izvedbo razpisanih del;</w:t>
      </w:r>
    </w:p>
    <w:p w14:paraId="471E6476"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upoštevali določbe Uredbe o preprečevanju in zmanjšanju emisije delcev iz gradbišč (Uradni list RS, št.  21/11);</w:t>
      </w:r>
    </w:p>
    <w:p w14:paraId="7400DE2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nismo kršili obveznosti iz drugega odstavka 3. člena ZJN-3;</w:t>
      </w:r>
    </w:p>
    <w:p w14:paraId="6A7AC6D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izpolnjujemo vse ostale pogoje za izvedbo naročila, ki jih določa razpisna dokumentacija;</w:t>
      </w:r>
    </w:p>
    <w:p w14:paraId="032BB75F"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426FC03A" w14:textId="77777777" w:rsidR="00261EEA" w:rsidRPr="009467E9" w:rsidRDefault="00261EEA" w:rsidP="009F684F">
      <w:pPr>
        <w:pStyle w:val="Odstavekseznama"/>
        <w:numPr>
          <w:ilvl w:val="0"/>
          <w:numId w:val="40"/>
        </w:numPr>
        <w:jc w:val="both"/>
        <w:rPr>
          <w:rFonts w:ascii="Arial" w:hAnsi="Arial" w:cs="Arial"/>
          <w:sz w:val="20"/>
          <w:szCs w:val="20"/>
        </w:rPr>
      </w:pPr>
      <w:r w:rsidRPr="009467E9">
        <w:rPr>
          <w:rFonts w:ascii="Arial" w:hAnsi="Arial" w:cs="Arial"/>
          <w:sz w:val="20"/>
          <w:szCs w:val="20"/>
        </w:rPr>
        <w:t xml:space="preserve">imamo zavarovano odgovornost za škodo v zvezi z opravljanjem svoje dejavnosti skladno </w:t>
      </w:r>
      <w:r>
        <w:rPr>
          <w:rFonts w:ascii="Arial" w:hAnsi="Arial" w:cs="Arial"/>
          <w:sz w:val="20"/>
          <w:szCs w:val="20"/>
        </w:rPr>
        <w:t xml:space="preserve">z veljavno gradbeno zakonodajo </w:t>
      </w:r>
      <w:r w:rsidRPr="009467E9">
        <w:rPr>
          <w:rFonts w:ascii="Arial" w:hAnsi="Arial" w:cs="Arial"/>
          <w:sz w:val="20"/>
          <w:szCs w:val="20"/>
        </w:rPr>
        <w:t>in da znaša višina zavarovalne vsote najmanj 50.000,00 EUR.</w:t>
      </w:r>
    </w:p>
    <w:p w14:paraId="40D74058" w14:textId="77777777" w:rsidR="00DE64D2" w:rsidRPr="00DE64D2" w:rsidRDefault="00DE64D2" w:rsidP="00DE64D2">
      <w:pPr>
        <w:spacing w:after="0" w:line="240" w:lineRule="auto"/>
        <w:ind w:left="720"/>
        <w:contextualSpacing/>
        <w:jc w:val="both"/>
        <w:rPr>
          <w:rFonts w:ascii="Arial" w:hAnsi="Arial" w:cs="Arial"/>
          <w:sz w:val="20"/>
          <w:szCs w:val="20"/>
        </w:rPr>
      </w:pPr>
    </w:p>
    <w:p w14:paraId="3C6796B1" w14:textId="77777777" w:rsidR="00DE64D2" w:rsidRPr="00DE64D2" w:rsidRDefault="00DE64D2" w:rsidP="00DE64D2">
      <w:pPr>
        <w:spacing w:after="0" w:line="240" w:lineRule="auto"/>
        <w:ind w:left="720"/>
        <w:jc w:val="both"/>
        <w:rPr>
          <w:rFonts w:ascii="Arial" w:hAnsi="Arial" w:cs="Arial"/>
          <w:sz w:val="20"/>
          <w:szCs w:val="20"/>
        </w:rPr>
      </w:pPr>
    </w:p>
    <w:p w14:paraId="6D0CC70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 xml:space="preserve">Naročniku izrecno dovoljujemo, da v zvezi z oddajo predmetnega javnega naročila, obstoj in vsebino navedb v ponudbi preveri elektronsko v aplikaciji </w:t>
      </w:r>
      <w:proofErr w:type="spellStart"/>
      <w:r w:rsidRPr="00DE64D2">
        <w:rPr>
          <w:rFonts w:ascii="Arial" w:hAnsi="Arial" w:cs="Arial"/>
          <w:b/>
          <w:bCs/>
          <w:color w:val="000000"/>
          <w:sz w:val="20"/>
          <w:szCs w:val="20"/>
        </w:rPr>
        <w:t>eDosje</w:t>
      </w:r>
      <w:proofErr w:type="spellEnd"/>
      <w:r w:rsidRPr="00DE64D2">
        <w:rPr>
          <w:rFonts w:ascii="Arial" w:hAnsi="Arial" w:cs="Arial"/>
          <w:b/>
          <w:bCs/>
          <w:color w:val="000000"/>
          <w:sz w:val="20"/>
          <w:szCs w:val="20"/>
        </w:rPr>
        <w:t xml:space="preserve">. </w:t>
      </w:r>
    </w:p>
    <w:p w14:paraId="1E3D8496" w14:textId="77777777" w:rsidR="00DE64D2" w:rsidRPr="00DE64D2"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DE64D2" w:rsidRPr="00B6222A" w14:paraId="45638364" w14:textId="77777777" w:rsidTr="00FC43A6">
        <w:tc>
          <w:tcPr>
            <w:tcW w:w="2500" w:type="pct"/>
            <w:hideMark/>
          </w:tcPr>
          <w:p w14:paraId="55E593DD" w14:textId="77777777" w:rsidR="00DE64D2" w:rsidRPr="00B6222A" w:rsidRDefault="00DE64D2" w:rsidP="00FC43A6">
            <w:pPr>
              <w:jc w:val="both"/>
              <w:rPr>
                <w:rFonts w:ascii="Arial" w:hAnsi="Arial" w:cs="Arial"/>
                <w:position w:val="-2"/>
                <w:sz w:val="20"/>
                <w:szCs w:val="20"/>
              </w:rPr>
            </w:pPr>
          </w:p>
          <w:p w14:paraId="63666198"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69BAFC07"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57691777" w14:textId="77777777" w:rsidTr="00FC43A6">
        <w:tc>
          <w:tcPr>
            <w:tcW w:w="2500" w:type="pct"/>
            <w:hideMark/>
          </w:tcPr>
          <w:p w14:paraId="15B46DE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45E99B0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2DEC258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7619494E" w14:textId="5DA2E71D" w:rsidR="00DE64D2" w:rsidRPr="00DE64D2" w:rsidRDefault="00DE64D2" w:rsidP="00DE64D2">
      <w:pPr>
        <w:spacing w:before="225" w:after="225" w:line="240" w:lineRule="auto"/>
        <w:jc w:val="both"/>
        <w:rPr>
          <w:rFonts w:ascii="Arial" w:hAnsi="Arial" w:cs="Arial"/>
          <w:sz w:val="18"/>
          <w:szCs w:val="18"/>
        </w:rPr>
        <w:sectPr w:rsidR="00DE64D2" w:rsidRPr="00DE64D2" w:rsidSect="00DA26C0">
          <w:headerReference w:type="default" r:id="rId8"/>
          <w:footerReference w:type="default" r:id="rId9"/>
          <w:pgSz w:w="11906" w:h="16838"/>
          <w:pgMar w:top="1418" w:right="1418" w:bottom="1418" w:left="1418" w:header="567" w:footer="595" w:gutter="0"/>
          <w:cols w:space="708"/>
          <w:docGrid w:linePitch="360"/>
        </w:sectPr>
      </w:pPr>
      <w:r w:rsidRPr="00DE64D2">
        <w:rPr>
          <w:rFonts w:ascii="Arial" w:hAnsi="Arial" w:cs="Arial"/>
          <w:i/>
          <w:sz w:val="20"/>
          <w:szCs w:val="20"/>
        </w:rPr>
        <w:t xml:space="preserve">Obrazec izpolnijo vsi </w:t>
      </w:r>
      <w:r w:rsidR="00866C9A" w:rsidRPr="00E53799">
        <w:rPr>
          <w:rFonts w:ascii="Arial" w:hAnsi="Arial" w:cs="Arial"/>
          <w:i/>
          <w:sz w:val="20"/>
          <w:szCs w:val="20"/>
        </w:rPr>
        <w:t>ponudniki</w:t>
      </w:r>
      <w:r w:rsidR="00866C9A">
        <w:rPr>
          <w:rFonts w:ascii="Arial" w:hAnsi="Arial" w:cs="Arial"/>
          <w:i/>
          <w:sz w:val="20"/>
          <w:szCs w:val="20"/>
        </w:rPr>
        <w:t xml:space="preserve"> </w:t>
      </w:r>
      <w:r w:rsidRPr="00DE64D2">
        <w:rPr>
          <w:rFonts w:ascii="Arial" w:hAnsi="Arial" w:cs="Arial"/>
          <w:i/>
          <w:sz w:val="20"/>
          <w:szCs w:val="20"/>
        </w:rPr>
        <w:t>v ponudbi (samostojni ponudnik, v primeru skupne ponudbe vsi ponudniki)</w:t>
      </w:r>
    </w:p>
    <w:p w14:paraId="37985B33" w14:textId="77777777"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3</w:t>
      </w:r>
    </w:p>
    <w:p w14:paraId="6AEF8D84" w14:textId="77777777" w:rsidR="00DE64D2" w:rsidRPr="004551A3" w:rsidRDefault="00DE64D2" w:rsidP="004551A3">
      <w:pPr>
        <w:pStyle w:val="Naslov3"/>
        <w:rPr>
          <w:rFonts w:ascii="Arial" w:hAnsi="Arial" w:cs="Arial"/>
          <w:color w:val="auto"/>
          <w:sz w:val="24"/>
          <w:u w:val="single"/>
        </w:rPr>
      </w:pPr>
      <w:bookmarkStart w:id="6" w:name="_Toc10630915"/>
      <w:r w:rsidRPr="004551A3">
        <w:rPr>
          <w:rFonts w:ascii="Arial" w:hAnsi="Arial" w:cs="Arial"/>
          <w:color w:val="auto"/>
          <w:sz w:val="24"/>
          <w:u w:val="single"/>
        </w:rPr>
        <w:t>POOBLASTILO ZA PRIDOBITEV PODATKOV IZ KAZENSKE EVIDENCE ZA VSE ČLANE ORGANOV, POOBLAŠČENCE IN ZASTOPNIKE VSEH SODELUJOČIH GOSPODARSKIH SUBJEKTOV</w:t>
      </w:r>
      <w:bookmarkEnd w:id="6"/>
      <w:r w:rsidRPr="004551A3">
        <w:rPr>
          <w:rFonts w:ascii="Arial" w:hAnsi="Arial" w:cs="Arial"/>
          <w:color w:val="auto"/>
          <w:sz w:val="24"/>
          <w:u w:val="single"/>
        </w:rPr>
        <w:t xml:space="preserve"> </w:t>
      </w:r>
    </w:p>
    <w:p w14:paraId="0314E091" w14:textId="77777777" w:rsidR="00DE64D2" w:rsidRPr="00DE64D2"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Spodaj podpisani pooblaščam naročnika </w:t>
      </w:r>
      <w:r w:rsidR="009467E9">
        <w:rPr>
          <w:rFonts w:ascii="Arial" w:hAnsi="Arial" w:cs="Arial"/>
          <w:sz w:val="20"/>
          <w:szCs w:val="20"/>
        </w:rPr>
        <w:t xml:space="preserve">Komunalno podjetje Velenje, </w:t>
      </w:r>
      <w:proofErr w:type="spellStart"/>
      <w:r w:rsidR="009467E9">
        <w:rPr>
          <w:rFonts w:ascii="Arial" w:hAnsi="Arial" w:cs="Arial"/>
          <w:sz w:val="20"/>
          <w:szCs w:val="20"/>
        </w:rPr>
        <w:t>d.o.o</w:t>
      </w:r>
      <w:proofErr w:type="spellEnd"/>
      <w:r w:rsid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DE64D2" w:rsidRPr="00DE64D2"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DE64D2" w:rsidRDefault="00DE64D2" w:rsidP="00DE64D2">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DE64D2" w:rsidRDefault="00DE64D2" w:rsidP="00DE64D2">
            <w:pPr>
              <w:jc w:val="both"/>
              <w:rPr>
                <w:rFonts w:ascii="Arial" w:hAnsi="Arial" w:cs="Arial"/>
                <w:position w:val="-2"/>
                <w:sz w:val="20"/>
                <w:szCs w:val="20"/>
              </w:rPr>
            </w:pPr>
          </w:p>
        </w:tc>
      </w:tr>
      <w:tr w:rsidR="00DE64D2" w:rsidRPr="00DE64D2"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0B49642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DE64D2" w:rsidRPr="00DE64D2" w14:paraId="363A0EA2" w14:textId="77777777" w:rsidTr="00FC43A6">
        <w:trPr>
          <w:trHeight w:val="192"/>
        </w:trPr>
        <w:tc>
          <w:tcPr>
            <w:tcW w:w="2500" w:type="pct"/>
            <w:tcMar>
              <w:top w:w="75" w:type="dxa"/>
              <w:bottom w:w="75" w:type="dxa"/>
            </w:tcMar>
            <w:vAlign w:val="center"/>
          </w:tcPr>
          <w:p w14:paraId="1994256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Pooblastitelj:</w:t>
            </w:r>
          </w:p>
        </w:tc>
      </w:tr>
      <w:tr w:rsidR="00DE64D2" w:rsidRPr="00DE64D2" w14:paraId="1A2F7EE7" w14:textId="77777777" w:rsidTr="00FC43A6">
        <w:trPr>
          <w:trHeight w:val="441"/>
        </w:trPr>
        <w:tc>
          <w:tcPr>
            <w:tcW w:w="2500" w:type="pct"/>
            <w:tcMar>
              <w:top w:w="75" w:type="dxa"/>
              <w:bottom w:w="75" w:type="dxa"/>
            </w:tcMar>
            <w:vAlign w:val="center"/>
          </w:tcPr>
          <w:p w14:paraId="6C502E9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____________________________________</w:t>
            </w:r>
          </w:p>
          <w:p w14:paraId="568A7EC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(Ime in priimek ter podpis)</w:t>
            </w:r>
          </w:p>
        </w:tc>
      </w:tr>
    </w:tbl>
    <w:p w14:paraId="2B242422"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248AF961"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
          <w:bCs/>
          <w:i/>
          <w:iCs/>
          <w:sz w:val="20"/>
          <w:szCs w:val="20"/>
        </w:rPr>
        <w:t>NAVODILO:</w:t>
      </w:r>
      <w:r w:rsidRPr="00DE64D2">
        <w:rPr>
          <w:rFonts w:ascii="Arial" w:hAnsi="Arial" w:cs="Arial"/>
          <w:i/>
          <w:iCs/>
          <w:sz w:val="20"/>
          <w:szCs w:val="20"/>
        </w:rPr>
        <w:t xml:space="preserve"> </w:t>
      </w:r>
      <w:r w:rsidRPr="00DE64D2">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DE64D2">
        <w:rPr>
          <w:rFonts w:ascii="Arial" w:hAnsi="Arial" w:cs="Arial"/>
          <w:i/>
          <w:iCs/>
          <w:sz w:val="20"/>
          <w:szCs w:val="20"/>
        </w:rPr>
        <w:t xml:space="preserve"> </w:t>
      </w:r>
    </w:p>
    <w:p w14:paraId="028DCD97" w14:textId="77777777" w:rsidR="00DE64D2" w:rsidRPr="00DE64D2" w:rsidRDefault="00DE64D2" w:rsidP="00DE64D2">
      <w:pPr>
        <w:spacing w:before="225" w:after="225" w:line="240" w:lineRule="auto"/>
        <w:jc w:val="both"/>
        <w:rPr>
          <w:rFonts w:ascii="Arial" w:hAnsi="Arial" w:cs="Arial"/>
          <w:bCs/>
          <w:i/>
          <w:iCs/>
          <w:sz w:val="20"/>
          <w:szCs w:val="20"/>
        </w:rPr>
      </w:pPr>
    </w:p>
    <w:p w14:paraId="1514DB0C"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Cs/>
          <w:i/>
          <w:iCs/>
          <w:sz w:val="20"/>
          <w:szCs w:val="20"/>
        </w:rPr>
        <w:t xml:space="preserve">Pooblastilo članov organov in zastopnikov gospodarskega subjekta in pooblastilo za pridobitev podatkov iz kazenske evidence </w:t>
      </w:r>
      <w:r w:rsidRPr="00DE64D2">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Default="00394DA5" w:rsidP="00DE64D2">
      <w:pPr>
        <w:spacing w:after="0"/>
        <w:jc w:val="both"/>
        <w:rPr>
          <w:rFonts w:ascii="Arial" w:hAnsi="Arial" w:cs="Arial"/>
          <w:iCs/>
          <w:sz w:val="16"/>
          <w:szCs w:val="16"/>
        </w:rPr>
      </w:pPr>
    </w:p>
    <w:p w14:paraId="6E0173D0" w14:textId="54B8884B" w:rsidR="00394DA5" w:rsidRPr="00394DA5" w:rsidRDefault="00394DA5" w:rsidP="00DE64D2">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Default="00394DA5">
      <w:pPr>
        <w:rPr>
          <w:iCs/>
          <w:sz w:val="18"/>
          <w:szCs w:val="18"/>
        </w:rPr>
      </w:pPr>
      <w:r>
        <w:rPr>
          <w:iCs/>
          <w:sz w:val="18"/>
          <w:szCs w:val="18"/>
        </w:rPr>
        <w:br w:type="page"/>
      </w:r>
    </w:p>
    <w:p w14:paraId="7D781533" w14:textId="48C4EC65"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4</w:t>
      </w:r>
    </w:p>
    <w:p w14:paraId="02D23A92" w14:textId="77777777" w:rsidR="00DE64D2" w:rsidRPr="00DE64D2" w:rsidRDefault="00DE64D2" w:rsidP="00DE64D2">
      <w:pPr>
        <w:spacing w:after="0"/>
        <w:jc w:val="both"/>
        <w:rPr>
          <w:rFonts w:ascii="Arial" w:hAnsi="Arial" w:cs="Arial"/>
          <w:i/>
          <w:sz w:val="18"/>
          <w:szCs w:val="18"/>
        </w:rPr>
      </w:pPr>
    </w:p>
    <w:p w14:paraId="561D9C06" w14:textId="77777777" w:rsidR="00DE64D2" w:rsidRPr="004551A3" w:rsidRDefault="00DE64D2" w:rsidP="004551A3">
      <w:pPr>
        <w:pStyle w:val="Naslov3"/>
        <w:rPr>
          <w:rFonts w:ascii="Arial" w:hAnsi="Arial" w:cs="Arial"/>
          <w:color w:val="auto"/>
          <w:sz w:val="24"/>
          <w:u w:val="single"/>
        </w:rPr>
      </w:pPr>
      <w:bookmarkStart w:id="7" w:name="_Toc10630916"/>
      <w:r w:rsidRPr="004551A3">
        <w:rPr>
          <w:rFonts w:ascii="Arial" w:hAnsi="Arial" w:cs="Arial"/>
          <w:color w:val="auto"/>
          <w:sz w:val="24"/>
          <w:u w:val="single"/>
        </w:rPr>
        <w:t>POOBLASTILO ZA PRIDOBITEV PODATKOV IZ KAZENSKE EVIDENCE – ZA PRAVNE OSEBE</w:t>
      </w:r>
      <w:bookmarkEnd w:id="7"/>
    </w:p>
    <w:p w14:paraId="48F779BC" w14:textId="77777777" w:rsidR="00DE64D2" w:rsidRPr="00DE64D2" w:rsidRDefault="00DE64D2" w:rsidP="00DE64D2">
      <w:pPr>
        <w:spacing w:before="225" w:after="225" w:line="240" w:lineRule="auto"/>
        <w:jc w:val="both"/>
        <w:rPr>
          <w:rFonts w:ascii="Arial" w:hAnsi="Arial" w:cs="Arial"/>
          <w:sz w:val="18"/>
          <w:szCs w:val="18"/>
        </w:rPr>
      </w:pPr>
    </w:p>
    <w:p w14:paraId="5905ECD3" w14:textId="63688C95"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Pooblaščamo naročnika </w:t>
      </w:r>
      <w:r w:rsidR="009467E9" w:rsidRPr="009467E9">
        <w:rPr>
          <w:rFonts w:ascii="Arial" w:hAnsi="Arial" w:cs="Arial"/>
          <w:sz w:val="20"/>
          <w:szCs w:val="20"/>
        </w:rPr>
        <w:t xml:space="preserve">Komunalno podjetje Velenje, </w:t>
      </w:r>
      <w:proofErr w:type="spellStart"/>
      <w:r w:rsidR="009467E9" w:rsidRPr="009467E9">
        <w:rPr>
          <w:rFonts w:ascii="Arial" w:hAnsi="Arial" w:cs="Arial"/>
          <w:sz w:val="20"/>
          <w:szCs w:val="20"/>
        </w:rPr>
        <w:t>d.o.o</w:t>
      </w:r>
      <w:proofErr w:type="spellEnd"/>
      <w:r w:rsidR="009467E9" w:rsidRP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DE64D2"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E64D2" w:rsidRPr="00DE64D2"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1344D45B"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52935F1B"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DE64D2" w:rsidRPr="00B6222A" w14:paraId="77EEA049" w14:textId="77777777" w:rsidTr="00DE64D2">
        <w:tc>
          <w:tcPr>
            <w:tcW w:w="2367" w:type="pct"/>
            <w:hideMark/>
          </w:tcPr>
          <w:p w14:paraId="43669559" w14:textId="77777777" w:rsidR="00DE64D2" w:rsidRPr="00B6222A" w:rsidRDefault="00DE64D2" w:rsidP="00FC43A6">
            <w:pPr>
              <w:jc w:val="both"/>
              <w:rPr>
                <w:rFonts w:ascii="Arial" w:hAnsi="Arial" w:cs="Arial"/>
                <w:position w:val="-2"/>
                <w:sz w:val="20"/>
                <w:szCs w:val="20"/>
              </w:rPr>
            </w:pPr>
          </w:p>
          <w:p w14:paraId="517C6314"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F1D7C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356C8459" w14:textId="77777777" w:rsidTr="00DE64D2">
        <w:tc>
          <w:tcPr>
            <w:tcW w:w="2367" w:type="pct"/>
            <w:hideMark/>
          </w:tcPr>
          <w:p w14:paraId="188811EC"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2458E3"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0872C141"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245E8180" w14:textId="77777777" w:rsidR="00DE64D2" w:rsidRPr="00DE64D2" w:rsidRDefault="00DE64D2" w:rsidP="00DE64D2">
      <w:pPr>
        <w:spacing w:before="225" w:after="225" w:line="240" w:lineRule="auto"/>
        <w:jc w:val="both"/>
        <w:rPr>
          <w:rFonts w:ascii="Arial" w:hAnsi="Arial" w:cs="Arial"/>
          <w:b/>
          <w:sz w:val="20"/>
          <w:szCs w:val="20"/>
        </w:rPr>
      </w:pPr>
    </w:p>
    <w:p w14:paraId="589AC499" w14:textId="77777777" w:rsidR="00DE64D2" w:rsidRPr="00DE64D2" w:rsidRDefault="00DE64D2" w:rsidP="00DE64D2">
      <w:pPr>
        <w:spacing w:before="225" w:after="225" w:line="240" w:lineRule="auto"/>
        <w:jc w:val="both"/>
        <w:rPr>
          <w:rFonts w:ascii="Arial" w:hAnsi="Arial" w:cs="Arial"/>
          <w:b/>
          <w:sz w:val="20"/>
          <w:szCs w:val="20"/>
        </w:rPr>
      </w:pPr>
    </w:p>
    <w:p w14:paraId="4474FBCC" w14:textId="77777777" w:rsidR="00DE64D2" w:rsidRPr="00DE64D2" w:rsidRDefault="00DE64D2" w:rsidP="00DE64D2">
      <w:pPr>
        <w:spacing w:before="225" w:after="225" w:line="240" w:lineRule="auto"/>
        <w:jc w:val="both"/>
        <w:rPr>
          <w:rFonts w:ascii="Arial" w:hAnsi="Arial" w:cs="Arial"/>
          <w:b/>
          <w:sz w:val="20"/>
          <w:szCs w:val="20"/>
        </w:rPr>
      </w:pPr>
      <w:r w:rsidRPr="00DE64D2">
        <w:rPr>
          <w:rFonts w:ascii="Arial" w:hAnsi="Arial" w:cs="Arial"/>
          <w:b/>
          <w:bCs/>
          <w:i/>
          <w:iCs/>
          <w:sz w:val="20"/>
          <w:szCs w:val="20"/>
        </w:rPr>
        <w:t>NAVODILO: </w:t>
      </w:r>
      <w:r w:rsidRPr="00DE64D2">
        <w:rPr>
          <w:rFonts w:ascii="Arial" w:hAnsi="Arial" w:cs="Arial"/>
          <w:b/>
          <w:i/>
          <w:iCs/>
          <w:sz w:val="20"/>
          <w:szCs w:val="20"/>
        </w:rPr>
        <w:t>Obrazec se izpolni za vsakega ponudnika, partnerja in morebitnega podizvajalca.</w:t>
      </w:r>
    </w:p>
    <w:p w14:paraId="56EC8F42" w14:textId="77777777" w:rsidR="00DE64D2" w:rsidRPr="00DE64D2" w:rsidRDefault="00DE64D2" w:rsidP="00DE64D2">
      <w:pPr>
        <w:spacing w:before="225" w:after="225" w:line="240" w:lineRule="auto"/>
        <w:jc w:val="both"/>
        <w:rPr>
          <w:rFonts w:ascii="Arial" w:hAnsi="Arial" w:cs="Arial"/>
          <w:sz w:val="18"/>
          <w:szCs w:val="18"/>
        </w:rPr>
      </w:pPr>
      <w:r w:rsidRPr="00DE64D2">
        <w:rPr>
          <w:rFonts w:ascii="Arial" w:hAnsi="Arial" w:cs="Arial"/>
          <w:sz w:val="18"/>
          <w:szCs w:val="18"/>
        </w:rPr>
        <w:t> </w:t>
      </w:r>
    </w:p>
    <w:p w14:paraId="4C40C220" w14:textId="77777777" w:rsidR="00DE64D2" w:rsidRPr="00DE64D2" w:rsidRDefault="00DE64D2" w:rsidP="00DE64D2">
      <w:pPr>
        <w:spacing w:before="225" w:after="225" w:line="240" w:lineRule="auto"/>
        <w:jc w:val="both"/>
        <w:rPr>
          <w:rFonts w:ascii="Arial" w:hAnsi="Arial" w:cs="Arial"/>
          <w:sz w:val="18"/>
          <w:szCs w:val="18"/>
        </w:rPr>
      </w:pPr>
    </w:p>
    <w:p w14:paraId="6B6415B9" w14:textId="77777777" w:rsidR="00DE64D2" w:rsidRPr="00DE64D2" w:rsidRDefault="00DE64D2" w:rsidP="00DE64D2">
      <w:pPr>
        <w:spacing w:before="225" w:after="225" w:line="240" w:lineRule="auto"/>
        <w:jc w:val="both"/>
        <w:rPr>
          <w:rFonts w:ascii="Arial" w:hAnsi="Arial" w:cs="Arial"/>
          <w:sz w:val="18"/>
          <w:szCs w:val="18"/>
        </w:rPr>
      </w:pPr>
    </w:p>
    <w:p w14:paraId="7E0B16A3" w14:textId="77777777" w:rsidR="00DE64D2" w:rsidRPr="00DE64D2" w:rsidRDefault="00DE64D2" w:rsidP="00DE64D2">
      <w:pPr>
        <w:spacing w:after="120"/>
        <w:jc w:val="both"/>
        <w:rPr>
          <w:rFonts w:ascii="Arial" w:hAnsi="Arial" w:cs="Arial"/>
        </w:rPr>
      </w:pPr>
    </w:p>
    <w:p w14:paraId="0A7061C1" w14:textId="77777777" w:rsidR="00DE64D2" w:rsidRPr="00DE64D2" w:rsidRDefault="00DE64D2" w:rsidP="00DE64D2">
      <w:pPr>
        <w:spacing w:after="120"/>
        <w:jc w:val="both"/>
        <w:rPr>
          <w:rFonts w:ascii="Arial" w:hAnsi="Arial" w:cs="Arial"/>
        </w:rPr>
      </w:pPr>
    </w:p>
    <w:p w14:paraId="1462EA61" w14:textId="77777777" w:rsidR="00DE64D2" w:rsidRPr="00DE64D2" w:rsidRDefault="00DE64D2" w:rsidP="00DE64D2">
      <w:pPr>
        <w:rPr>
          <w:rFonts w:ascii="Arial" w:hAnsi="Arial" w:cs="Arial"/>
          <w:i/>
          <w:sz w:val="18"/>
          <w:szCs w:val="18"/>
        </w:rPr>
      </w:pPr>
      <w:r w:rsidRPr="00DE64D2">
        <w:rPr>
          <w:rFonts w:ascii="Arial" w:hAnsi="Arial" w:cs="Arial"/>
          <w:i/>
          <w:sz w:val="18"/>
          <w:szCs w:val="18"/>
        </w:rPr>
        <w:br w:type="page"/>
      </w:r>
    </w:p>
    <w:p w14:paraId="65C82073" w14:textId="7DE1FF87" w:rsidR="003B2CEB" w:rsidRPr="00B6222A" w:rsidRDefault="00691750" w:rsidP="00E51C59">
      <w:pPr>
        <w:spacing w:after="0"/>
        <w:jc w:val="both"/>
        <w:rPr>
          <w:rFonts w:ascii="Arial" w:hAnsi="Arial" w:cs="Arial"/>
          <w:i/>
          <w:sz w:val="20"/>
          <w:szCs w:val="20"/>
        </w:rPr>
      </w:pPr>
      <w:r w:rsidRPr="00B6222A">
        <w:rPr>
          <w:rFonts w:ascii="Arial" w:hAnsi="Arial" w:cs="Arial"/>
          <w:i/>
          <w:sz w:val="20"/>
          <w:szCs w:val="20"/>
        </w:rPr>
        <w:lastRenderedPageBreak/>
        <w:t>O</w:t>
      </w:r>
      <w:r w:rsidR="00DE64D2" w:rsidRPr="00B6222A">
        <w:rPr>
          <w:rFonts w:ascii="Arial" w:hAnsi="Arial" w:cs="Arial"/>
          <w:i/>
          <w:sz w:val="20"/>
          <w:szCs w:val="20"/>
        </w:rPr>
        <w:t>brazec št: 5</w:t>
      </w:r>
    </w:p>
    <w:p w14:paraId="4991C87F" w14:textId="77777777" w:rsidR="003B2CEB" w:rsidRPr="009B58A4" w:rsidRDefault="00691750" w:rsidP="00E51C59">
      <w:pPr>
        <w:pStyle w:val="Naslov3"/>
        <w:jc w:val="both"/>
        <w:rPr>
          <w:rFonts w:ascii="Arial" w:hAnsi="Arial" w:cs="Arial"/>
          <w:color w:val="auto"/>
          <w:sz w:val="24"/>
          <w:u w:val="single"/>
        </w:rPr>
      </w:pPr>
      <w:bookmarkStart w:id="8" w:name="_Toc10630917"/>
      <w:r w:rsidRPr="009B58A4">
        <w:rPr>
          <w:rFonts w:ascii="Arial" w:hAnsi="Arial" w:cs="Arial"/>
          <w:color w:val="auto"/>
          <w:sz w:val="24"/>
          <w:u w:val="single"/>
        </w:rPr>
        <w:t>SEZNAM REFERENČNIH DEL</w:t>
      </w:r>
      <w:bookmarkEnd w:id="8"/>
    </w:p>
    <w:p w14:paraId="4B096FF3" w14:textId="77777777" w:rsidR="00FC49EF" w:rsidRDefault="00FC49EF" w:rsidP="00FC49EF">
      <w:pPr>
        <w:spacing w:after="0" w:line="240" w:lineRule="auto"/>
        <w:jc w:val="both"/>
        <w:textAlignment w:val="center"/>
        <w:rPr>
          <w:rFonts w:ascii="Arial" w:eastAsia="Calibri" w:hAnsi="Arial" w:cs="Arial"/>
          <w:color w:val="FF0000"/>
          <w:position w:val="-2"/>
          <w:sz w:val="20"/>
          <w:szCs w:val="20"/>
        </w:rPr>
      </w:pPr>
    </w:p>
    <w:p w14:paraId="09695038" w14:textId="77777777" w:rsidR="0083294A" w:rsidRPr="0083294A" w:rsidRDefault="0083294A" w:rsidP="0083294A">
      <w:pPr>
        <w:pStyle w:val="Navadensplet"/>
        <w:spacing w:line="264" w:lineRule="auto"/>
        <w:jc w:val="both"/>
        <w:rPr>
          <w:rFonts w:asciiTheme="minorHAnsi" w:hAnsiTheme="minorHAnsi" w:cstheme="minorHAnsi"/>
          <w:b/>
          <w:color w:val="000000"/>
          <w:sz w:val="22"/>
          <w:szCs w:val="22"/>
          <w:u w:val="single"/>
          <w:lang w:eastAsia="en-US"/>
        </w:rPr>
      </w:pPr>
      <w:r w:rsidRPr="0083294A">
        <w:rPr>
          <w:rFonts w:asciiTheme="minorHAnsi" w:hAnsiTheme="minorHAnsi" w:cstheme="minorHAnsi"/>
          <w:b/>
          <w:color w:val="000000"/>
          <w:sz w:val="22"/>
          <w:szCs w:val="22"/>
          <w:u w:val="single"/>
          <w:lang w:eastAsia="en-US"/>
        </w:rPr>
        <w:t xml:space="preserve">Ponudnik vpiše referenčna dela skladna s Pogojem 7. </w:t>
      </w:r>
    </w:p>
    <w:p w14:paraId="7D7784C3" w14:textId="77777777" w:rsidR="00466050" w:rsidRPr="00B6222A" w:rsidRDefault="00466050" w:rsidP="00F665CD">
      <w:pPr>
        <w:spacing w:after="0" w:line="240" w:lineRule="auto"/>
        <w:jc w:val="both"/>
        <w:rPr>
          <w:rFonts w:ascii="Arial" w:hAnsi="Arial" w:cs="Arial"/>
          <w:sz w:val="20"/>
          <w:szCs w:val="20"/>
        </w:rPr>
      </w:pPr>
    </w:p>
    <w:p w14:paraId="7FA3401A" w14:textId="77777777" w:rsidR="00FC49EF" w:rsidRPr="00FC49EF"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727"/>
        <w:gridCol w:w="2835"/>
        <w:gridCol w:w="2977"/>
      </w:tblGrid>
      <w:tr w:rsidR="005A3CDD" w:rsidRPr="00DE64D2" w14:paraId="14FEDEF0" w14:textId="3D313EE5" w:rsidTr="005A3CD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5A3CDD" w:rsidRPr="00DE64D2" w:rsidRDefault="005A3CDD" w:rsidP="00E51C59">
            <w:pPr>
              <w:jc w:val="both"/>
              <w:rPr>
                <w:rFonts w:ascii="Arial" w:hAnsi="Arial" w:cs="Arial"/>
                <w:sz w:val="20"/>
                <w:szCs w:val="20"/>
              </w:rPr>
            </w:pPr>
            <w:proofErr w:type="spellStart"/>
            <w:r w:rsidRPr="00DE64D2">
              <w:rPr>
                <w:rFonts w:ascii="Arial" w:hAnsi="Arial" w:cs="Arial"/>
                <w:b/>
                <w:bCs/>
                <w:position w:val="-2"/>
                <w:sz w:val="20"/>
                <w:szCs w:val="20"/>
                <w:shd w:val="clear" w:color="auto" w:fill="CCCCCC"/>
              </w:rPr>
              <w:t>Zap</w:t>
            </w:r>
            <w:proofErr w:type="spellEnd"/>
            <w:r w:rsidRPr="00DE64D2">
              <w:rPr>
                <w:rFonts w:ascii="Arial" w:hAnsi="Arial" w:cs="Arial"/>
                <w:b/>
                <w:bCs/>
                <w:position w:val="-2"/>
                <w:sz w:val="20"/>
                <w:szCs w:val="20"/>
                <w:shd w:val="clear" w:color="auto" w:fill="CCCCCC"/>
              </w:rPr>
              <w:t>. št.</w:t>
            </w:r>
          </w:p>
        </w:tc>
        <w:tc>
          <w:tcPr>
            <w:tcW w:w="14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5A3CDD" w:rsidRPr="00DE64D2" w:rsidRDefault="005A3CDD" w:rsidP="00E51C59">
            <w:pPr>
              <w:jc w:val="both"/>
              <w:rPr>
                <w:rFonts w:ascii="Arial" w:hAnsi="Arial" w:cs="Arial"/>
                <w:b/>
                <w:sz w:val="20"/>
                <w:szCs w:val="20"/>
              </w:rPr>
            </w:pPr>
            <w:r w:rsidRPr="00DE64D2">
              <w:rPr>
                <w:rFonts w:ascii="Arial" w:hAnsi="Arial" w:cs="Arial"/>
                <w:b/>
                <w:sz w:val="20"/>
                <w:szCs w:val="20"/>
              </w:rPr>
              <w:t>Referenčni naročnik (naziv, naslov)</w:t>
            </w:r>
          </w:p>
        </w:tc>
        <w:tc>
          <w:tcPr>
            <w:tcW w:w="154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Vrsta dela</w:t>
            </w:r>
          </w:p>
          <w:p w14:paraId="60FEE55B"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(podroben opis vrste del, ki jih je izvedel izvajalec)</w:t>
            </w:r>
          </w:p>
        </w:tc>
        <w:tc>
          <w:tcPr>
            <w:tcW w:w="16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Čas realizacije</w:t>
            </w:r>
          </w:p>
          <w:p w14:paraId="17D5DAC9"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 xml:space="preserve">(od </w:t>
            </w:r>
            <w:proofErr w:type="spellStart"/>
            <w:r w:rsidRPr="00DE64D2">
              <w:rPr>
                <w:rFonts w:ascii="Arial" w:hAnsi="Arial" w:cs="Arial"/>
                <w:b/>
                <w:sz w:val="20"/>
                <w:szCs w:val="20"/>
              </w:rPr>
              <w:t>mesec_leto</w:t>
            </w:r>
            <w:proofErr w:type="spellEnd"/>
            <w:r w:rsidRPr="00DE64D2">
              <w:rPr>
                <w:rFonts w:ascii="Arial" w:hAnsi="Arial" w:cs="Arial"/>
                <w:b/>
                <w:sz w:val="20"/>
                <w:szCs w:val="20"/>
              </w:rPr>
              <w:t xml:space="preserve"> do </w:t>
            </w:r>
            <w:proofErr w:type="spellStart"/>
            <w:r w:rsidRPr="00DE64D2">
              <w:rPr>
                <w:rFonts w:ascii="Arial" w:hAnsi="Arial" w:cs="Arial"/>
                <w:b/>
                <w:sz w:val="20"/>
                <w:szCs w:val="20"/>
              </w:rPr>
              <w:t>mesec_leto</w:t>
            </w:r>
            <w:proofErr w:type="spellEnd"/>
            <w:r w:rsidRPr="00DE64D2">
              <w:rPr>
                <w:rFonts w:ascii="Arial" w:hAnsi="Arial" w:cs="Arial"/>
                <w:b/>
                <w:sz w:val="20"/>
                <w:szCs w:val="20"/>
              </w:rPr>
              <w:t>)</w:t>
            </w:r>
          </w:p>
        </w:tc>
      </w:tr>
      <w:tr w:rsidR="005A3CDD" w:rsidRPr="00DE64D2" w14:paraId="45FB7D7A" w14:textId="2580A061"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1</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32EF0C28" w14:textId="4B1A9BB9"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2</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5BF6618A" w14:textId="42607BF8"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3</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0C30B956" w14:textId="048301D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4</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704ADFEE" w14:textId="2548C0D0"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5</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bl>
    <w:p w14:paraId="037DA5A6" w14:textId="77777777" w:rsidR="00B76DD8" w:rsidRPr="00DE64D2" w:rsidRDefault="00B76DD8" w:rsidP="00E51C59">
      <w:pPr>
        <w:jc w:val="both"/>
        <w:rPr>
          <w:rFonts w:ascii="Arial" w:hAnsi="Arial" w:cs="Arial"/>
          <w:sz w:val="20"/>
          <w:szCs w:val="20"/>
        </w:rPr>
      </w:pPr>
    </w:p>
    <w:p w14:paraId="06489245" w14:textId="77777777" w:rsidR="009F3FBD" w:rsidRPr="00B6222A" w:rsidRDefault="00691750" w:rsidP="001E065F">
      <w:pPr>
        <w:spacing w:after="0" w:line="240" w:lineRule="auto"/>
        <w:jc w:val="both"/>
        <w:rPr>
          <w:rFonts w:ascii="Arial" w:hAnsi="Arial" w:cs="Arial"/>
          <w:sz w:val="20"/>
          <w:szCs w:val="20"/>
        </w:rPr>
      </w:pPr>
      <w:r w:rsidRPr="00B6222A">
        <w:rPr>
          <w:rFonts w:ascii="Arial" w:hAnsi="Arial" w:cs="Arial"/>
          <w:sz w:val="20"/>
          <w:szCs w:val="20"/>
        </w:rPr>
        <w:t>Izjavljamo, da so bila vsa dela izvedena po predpisih stroke in ustrezno zaključena.</w:t>
      </w:r>
    </w:p>
    <w:p w14:paraId="228A4517" w14:textId="14E84131" w:rsidR="001E065F" w:rsidRDefault="001E065F" w:rsidP="001E065F">
      <w:pPr>
        <w:spacing w:after="0" w:line="240" w:lineRule="auto"/>
        <w:jc w:val="both"/>
        <w:rPr>
          <w:rFonts w:ascii="Arial" w:hAnsi="Arial" w:cs="Arial"/>
          <w:sz w:val="20"/>
          <w:szCs w:val="20"/>
        </w:rPr>
      </w:pPr>
    </w:p>
    <w:p w14:paraId="2D19B7F0" w14:textId="77777777" w:rsidR="0083294A" w:rsidRDefault="0083294A" w:rsidP="001E065F">
      <w:pPr>
        <w:spacing w:after="0" w:line="240" w:lineRule="auto"/>
        <w:jc w:val="both"/>
        <w:rPr>
          <w:rFonts w:ascii="Arial" w:hAnsi="Arial" w:cs="Arial"/>
          <w:sz w:val="20"/>
          <w:szCs w:val="20"/>
        </w:rPr>
      </w:pPr>
    </w:p>
    <w:p w14:paraId="08872753" w14:textId="77777777" w:rsidR="001E065F" w:rsidRDefault="001E065F" w:rsidP="001E065F">
      <w:pPr>
        <w:spacing w:after="0" w:line="240" w:lineRule="auto"/>
        <w:jc w:val="both"/>
        <w:rPr>
          <w:rFonts w:ascii="Arial" w:hAnsi="Arial" w:cs="Arial"/>
          <w:sz w:val="20"/>
          <w:szCs w:val="20"/>
        </w:rPr>
      </w:pPr>
    </w:p>
    <w:p w14:paraId="5186EA39" w14:textId="2D8954CE" w:rsidR="00E27870" w:rsidRDefault="00B76DD8" w:rsidP="001E065F">
      <w:pPr>
        <w:spacing w:after="0" w:line="240" w:lineRule="auto"/>
        <w:jc w:val="both"/>
        <w:rPr>
          <w:rFonts w:ascii="Arial" w:hAnsi="Arial" w:cs="Arial"/>
          <w:sz w:val="20"/>
          <w:szCs w:val="20"/>
        </w:rPr>
      </w:pPr>
      <w:r w:rsidRPr="00B6222A">
        <w:rPr>
          <w:rFonts w:ascii="Arial" w:hAnsi="Arial" w:cs="Arial"/>
          <w:sz w:val="20"/>
          <w:szCs w:val="20"/>
        </w:rPr>
        <w:t>OPOZORILO!</w:t>
      </w:r>
      <w:r w:rsidRPr="00B6222A">
        <w:rPr>
          <w:rFonts w:ascii="Arial" w:hAnsi="Arial" w:cs="Arial"/>
          <w:sz w:val="20"/>
          <w:szCs w:val="20"/>
        </w:rPr>
        <w:br/>
      </w:r>
      <w:r w:rsidR="00691750" w:rsidRPr="00B6222A">
        <w:rPr>
          <w:rFonts w:ascii="Arial" w:hAnsi="Arial" w:cs="Arial"/>
          <w:sz w:val="20"/>
          <w:szCs w:val="20"/>
        </w:rPr>
        <w:t>K navedenim referencam ponudnik priloži potrdila</w:t>
      </w:r>
      <w:r w:rsidRPr="00B6222A">
        <w:rPr>
          <w:rFonts w:ascii="Arial" w:hAnsi="Arial" w:cs="Arial"/>
          <w:sz w:val="20"/>
          <w:szCs w:val="20"/>
        </w:rPr>
        <w:t>, izdana s strani referenčnih naročn</w:t>
      </w:r>
      <w:r w:rsidR="00393D51" w:rsidRPr="00B6222A">
        <w:rPr>
          <w:rFonts w:ascii="Arial" w:hAnsi="Arial" w:cs="Arial"/>
          <w:sz w:val="20"/>
          <w:szCs w:val="20"/>
        </w:rPr>
        <w:t xml:space="preserve">ikov v smislu vsebine Obrazca </w:t>
      </w:r>
      <w:r w:rsidR="00E53799">
        <w:rPr>
          <w:rFonts w:ascii="Arial" w:hAnsi="Arial" w:cs="Arial"/>
          <w:sz w:val="20"/>
          <w:szCs w:val="20"/>
        </w:rPr>
        <w:t>6</w:t>
      </w:r>
      <w:r w:rsidRPr="00B6222A">
        <w:rPr>
          <w:rFonts w:ascii="Arial" w:hAnsi="Arial" w:cs="Arial"/>
          <w:sz w:val="20"/>
          <w:szCs w:val="20"/>
        </w:rPr>
        <w:t>, nosilci referenc morajo biti dejansko tudi izvajalci razpisanih del.</w:t>
      </w:r>
    </w:p>
    <w:p w14:paraId="417E06DE" w14:textId="4EB2426F" w:rsidR="001E065F" w:rsidRDefault="001E065F" w:rsidP="001E065F">
      <w:pPr>
        <w:spacing w:after="0" w:line="240" w:lineRule="auto"/>
        <w:jc w:val="both"/>
        <w:rPr>
          <w:rFonts w:ascii="Arial" w:hAnsi="Arial" w:cs="Arial"/>
          <w:sz w:val="20"/>
          <w:szCs w:val="20"/>
        </w:rPr>
      </w:pPr>
    </w:p>
    <w:p w14:paraId="27AB8AC5" w14:textId="77777777" w:rsidR="0083294A" w:rsidRDefault="0083294A" w:rsidP="001E065F">
      <w:pPr>
        <w:spacing w:after="0" w:line="240" w:lineRule="auto"/>
        <w:jc w:val="both"/>
        <w:rPr>
          <w:rFonts w:ascii="Arial" w:hAnsi="Arial" w:cs="Arial"/>
          <w:sz w:val="20"/>
          <w:szCs w:val="20"/>
        </w:rPr>
      </w:pPr>
    </w:p>
    <w:p w14:paraId="4336AEC6" w14:textId="77777777" w:rsidR="001E065F" w:rsidRDefault="001E065F" w:rsidP="001E065F">
      <w:pPr>
        <w:spacing w:after="0" w:line="240" w:lineRule="auto"/>
        <w:jc w:val="both"/>
        <w:rPr>
          <w:rFonts w:ascii="Arial" w:hAnsi="Arial" w:cs="Arial"/>
          <w:sz w:val="20"/>
          <w:szCs w:val="20"/>
        </w:rPr>
      </w:pPr>
    </w:p>
    <w:p w14:paraId="2A16B8FA" w14:textId="1ADA4931" w:rsidR="00904029" w:rsidRPr="00617B66" w:rsidRDefault="00904029" w:rsidP="001E065F">
      <w:pPr>
        <w:spacing w:after="0" w:line="240" w:lineRule="auto"/>
        <w:jc w:val="both"/>
        <w:rPr>
          <w:rFonts w:ascii="Arial" w:hAnsi="Arial" w:cs="Arial"/>
          <w:sz w:val="20"/>
          <w:szCs w:val="20"/>
        </w:rPr>
      </w:pPr>
      <w:r w:rsidRPr="00617B66">
        <w:rPr>
          <w:rFonts w:ascii="Arial" w:hAnsi="Arial" w:cs="Arial"/>
          <w:sz w:val="20"/>
          <w:szCs w:val="20"/>
        </w:rPr>
        <w:t xml:space="preserve">OPOMBA: </w:t>
      </w:r>
    </w:p>
    <w:p w14:paraId="44C3237D" w14:textId="77777777" w:rsidR="00904029" w:rsidRPr="00617B66" w:rsidRDefault="00904029" w:rsidP="001E065F">
      <w:pPr>
        <w:spacing w:after="0" w:line="240" w:lineRule="auto"/>
        <w:jc w:val="both"/>
        <w:rPr>
          <w:rFonts w:ascii="Arial" w:hAnsi="Arial" w:cs="Arial"/>
          <w:position w:val="-2"/>
          <w:sz w:val="20"/>
          <w:szCs w:val="20"/>
        </w:rPr>
      </w:pPr>
      <w:r w:rsidRPr="00617B66">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04BF4897" w14:textId="7AF7775D" w:rsidR="00041B1D" w:rsidRDefault="00041B1D" w:rsidP="001E065F">
      <w:pPr>
        <w:spacing w:after="0" w:line="240" w:lineRule="auto"/>
        <w:jc w:val="both"/>
        <w:rPr>
          <w:rFonts w:ascii="Arial" w:hAnsi="Arial" w:cs="Arial"/>
          <w:sz w:val="20"/>
          <w:szCs w:val="20"/>
        </w:rPr>
      </w:pPr>
    </w:p>
    <w:p w14:paraId="02AB15C9" w14:textId="786F822E" w:rsidR="0083294A" w:rsidRDefault="0083294A" w:rsidP="001E065F">
      <w:pPr>
        <w:spacing w:after="0" w:line="240" w:lineRule="auto"/>
        <w:jc w:val="both"/>
        <w:rPr>
          <w:rFonts w:ascii="Arial" w:hAnsi="Arial" w:cs="Arial"/>
          <w:sz w:val="20"/>
          <w:szCs w:val="20"/>
        </w:rPr>
      </w:pPr>
    </w:p>
    <w:p w14:paraId="68E20776" w14:textId="77777777" w:rsidR="0083294A" w:rsidRPr="00B6222A" w:rsidRDefault="0083294A" w:rsidP="001E065F">
      <w:pPr>
        <w:spacing w:after="0" w:line="240" w:lineRule="auto"/>
        <w:jc w:val="both"/>
        <w:rPr>
          <w:rFonts w:ascii="Arial" w:hAnsi="Arial" w:cs="Arial"/>
          <w:sz w:val="20"/>
          <w:szCs w:val="20"/>
        </w:rPr>
      </w:pPr>
    </w:p>
    <w:p w14:paraId="1B499B95" w14:textId="77777777" w:rsidR="005A51CE" w:rsidRPr="00B6222A" w:rsidRDefault="005A51CE" w:rsidP="001E065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793A48" w:rsidRPr="00B6222A" w14:paraId="25490DD9" w14:textId="77777777" w:rsidTr="007D2532">
        <w:tc>
          <w:tcPr>
            <w:tcW w:w="2500" w:type="pct"/>
            <w:hideMark/>
          </w:tcPr>
          <w:p w14:paraId="71E25FF8" w14:textId="77777777" w:rsidR="007D2532" w:rsidRPr="00B6222A" w:rsidRDefault="007D2532" w:rsidP="00E51C59">
            <w:pPr>
              <w:jc w:val="both"/>
              <w:rPr>
                <w:rFonts w:ascii="Arial" w:hAnsi="Arial" w:cs="Arial"/>
                <w:position w:val="-2"/>
                <w:sz w:val="20"/>
                <w:szCs w:val="20"/>
              </w:rPr>
            </w:pPr>
          </w:p>
          <w:p w14:paraId="148899D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5781AFFB"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793A48" w:rsidRPr="00B6222A" w14:paraId="19C8CF6B" w14:textId="77777777" w:rsidTr="007D2532">
        <w:tc>
          <w:tcPr>
            <w:tcW w:w="2500" w:type="pct"/>
            <w:hideMark/>
          </w:tcPr>
          <w:p w14:paraId="7EA4F34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914F203" w14:textId="6A4E26F5" w:rsidR="007D2532" w:rsidRPr="00B6222A" w:rsidRDefault="006205C7" w:rsidP="00E51C59">
            <w:pPr>
              <w:jc w:val="both"/>
              <w:rPr>
                <w:rFonts w:ascii="Arial" w:hAnsi="Arial" w:cs="Arial"/>
                <w:sz w:val="20"/>
                <w:szCs w:val="20"/>
              </w:rPr>
            </w:pPr>
            <w:r w:rsidRPr="00B6222A">
              <w:rPr>
                <w:rFonts w:ascii="Arial" w:hAnsi="Arial" w:cs="Arial"/>
                <w:sz w:val="20"/>
                <w:szCs w:val="20"/>
              </w:rPr>
              <w:t xml:space="preserve">        </w:t>
            </w:r>
            <w:r w:rsidR="00B6222A" w:rsidRPr="00B6222A">
              <w:rPr>
                <w:rFonts w:ascii="Arial" w:hAnsi="Arial" w:cs="Arial"/>
                <w:sz w:val="20"/>
                <w:szCs w:val="20"/>
              </w:rPr>
              <w:t xml:space="preserve">  </w:t>
            </w:r>
            <w:r w:rsidR="007D2532" w:rsidRPr="00B6222A">
              <w:rPr>
                <w:rFonts w:ascii="Arial" w:hAnsi="Arial" w:cs="Arial"/>
                <w:position w:val="-2"/>
                <w:sz w:val="20"/>
                <w:szCs w:val="20"/>
              </w:rPr>
              <w:t>____________________________________</w:t>
            </w:r>
          </w:p>
          <w:p w14:paraId="5395180F" w14:textId="77C66FC2" w:rsidR="007D2532" w:rsidRPr="00B6222A" w:rsidRDefault="00B6222A" w:rsidP="00E51C59">
            <w:pPr>
              <w:jc w:val="both"/>
              <w:rPr>
                <w:rFonts w:ascii="Arial" w:hAnsi="Arial" w:cs="Arial"/>
                <w:sz w:val="20"/>
                <w:szCs w:val="20"/>
              </w:rPr>
            </w:pPr>
            <w:r w:rsidRPr="00B6222A">
              <w:rPr>
                <w:rFonts w:ascii="Arial" w:hAnsi="Arial" w:cs="Arial"/>
                <w:position w:val="-2"/>
                <w:sz w:val="20"/>
                <w:szCs w:val="20"/>
              </w:rPr>
              <w:t xml:space="preserve">          </w:t>
            </w:r>
            <w:r w:rsidR="007D2532" w:rsidRPr="00B6222A">
              <w:rPr>
                <w:rFonts w:ascii="Arial" w:hAnsi="Arial" w:cs="Arial"/>
                <w:position w:val="-2"/>
                <w:sz w:val="20"/>
                <w:szCs w:val="20"/>
              </w:rPr>
              <w:t>(Ime in priimek ter podpis)</w:t>
            </w:r>
          </w:p>
        </w:tc>
      </w:tr>
    </w:tbl>
    <w:p w14:paraId="47C9F8CA" w14:textId="77777777" w:rsidR="005A51CE" w:rsidRPr="00DE64D2" w:rsidRDefault="005A51CE" w:rsidP="00E51C59">
      <w:pPr>
        <w:jc w:val="both"/>
        <w:rPr>
          <w:rFonts w:ascii="Arial" w:hAnsi="Arial" w:cs="Arial"/>
          <w:sz w:val="20"/>
          <w:szCs w:val="20"/>
        </w:rPr>
        <w:sectPr w:rsidR="005A51CE" w:rsidRPr="00DE64D2"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B6222A" w:rsidRDefault="00393D51" w:rsidP="00E51C59">
      <w:pPr>
        <w:spacing w:after="0"/>
        <w:jc w:val="both"/>
        <w:rPr>
          <w:rFonts w:ascii="Arial" w:hAnsi="Arial" w:cs="Arial"/>
          <w:i/>
          <w:sz w:val="20"/>
          <w:szCs w:val="20"/>
        </w:rPr>
      </w:pPr>
      <w:r w:rsidRPr="00B6222A">
        <w:rPr>
          <w:rFonts w:ascii="Arial" w:hAnsi="Arial" w:cs="Arial"/>
          <w:i/>
          <w:sz w:val="20"/>
          <w:szCs w:val="20"/>
        </w:rPr>
        <w:lastRenderedPageBreak/>
        <w:t xml:space="preserve">Obrazec št: </w:t>
      </w:r>
      <w:r w:rsidR="00B6222A" w:rsidRPr="00B6222A">
        <w:rPr>
          <w:rFonts w:ascii="Arial" w:hAnsi="Arial" w:cs="Arial"/>
          <w:i/>
          <w:sz w:val="20"/>
          <w:szCs w:val="20"/>
        </w:rPr>
        <w:t>6</w:t>
      </w:r>
    </w:p>
    <w:p w14:paraId="60254CFA" w14:textId="77777777" w:rsidR="003B2CEB" w:rsidRPr="00B6222A" w:rsidRDefault="003B2CEB" w:rsidP="00E51C59">
      <w:pPr>
        <w:jc w:val="both"/>
        <w:rPr>
          <w:rFonts w:ascii="Arial" w:hAnsi="Arial" w:cs="Arial"/>
          <w:b/>
          <w:sz w:val="20"/>
          <w:szCs w:val="20"/>
        </w:rPr>
      </w:pPr>
    </w:p>
    <w:p w14:paraId="1206E9E4" w14:textId="77777777" w:rsidR="003B2CEB" w:rsidRPr="004551A3" w:rsidRDefault="00DD3231" w:rsidP="00E51C59">
      <w:pPr>
        <w:pStyle w:val="Naslov3"/>
        <w:jc w:val="both"/>
        <w:rPr>
          <w:rFonts w:ascii="Arial" w:hAnsi="Arial" w:cs="Arial"/>
          <w:color w:val="auto"/>
          <w:sz w:val="24"/>
          <w:u w:val="single"/>
        </w:rPr>
      </w:pPr>
      <w:bookmarkStart w:id="9" w:name="_Toc10630918"/>
      <w:r w:rsidRPr="004551A3">
        <w:rPr>
          <w:rFonts w:ascii="Arial" w:hAnsi="Arial" w:cs="Arial"/>
          <w:color w:val="auto"/>
          <w:sz w:val="24"/>
          <w:u w:val="single"/>
        </w:rPr>
        <w:t>REFERENČNO POTRDILO</w:t>
      </w:r>
      <w:bookmarkEnd w:id="9"/>
    </w:p>
    <w:p w14:paraId="2E4785DA" w14:textId="77777777" w:rsidR="00B76DD8" w:rsidRPr="00B6222A" w:rsidRDefault="00B76DD8" w:rsidP="00E51C59">
      <w:pPr>
        <w:spacing w:before="225" w:after="225" w:line="240" w:lineRule="auto"/>
        <w:jc w:val="both"/>
        <w:rPr>
          <w:rFonts w:ascii="Arial" w:hAnsi="Arial" w:cs="Arial"/>
          <w:bCs/>
          <w:sz w:val="20"/>
          <w:szCs w:val="20"/>
        </w:rPr>
      </w:pPr>
      <w:r w:rsidRPr="00B6222A">
        <w:rPr>
          <w:rFonts w:ascii="Arial" w:hAnsi="Arial" w:cs="Arial"/>
          <w:bCs/>
          <w:sz w:val="20"/>
          <w:szCs w:val="20"/>
        </w:rPr>
        <w:t>Naziv in polni n</w:t>
      </w:r>
      <w:r w:rsidR="0009498C" w:rsidRPr="00B6222A">
        <w:rPr>
          <w:rFonts w:ascii="Arial" w:hAnsi="Arial" w:cs="Arial"/>
          <w:bCs/>
          <w:sz w:val="20"/>
          <w:szCs w:val="20"/>
        </w:rPr>
        <w:t>aslov potrjevalca reference</w:t>
      </w:r>
      <w:r w:rsidRPr="00B6222A">
        <w:rPr>
          <w:rFonts w:ascii="Arial" w:hAnsi="Arial" w:cs="Arial"/>
          <w:bCs/>
          <w:sz w:val="20"/>
          <w:szCs w:val="20"/>
        </w:rPr>
        <w:t xml:space="preserve"> (referenčnega naročnika)</w:t>
      </w:r>
      <w:r w:rsidR="0009498C" w:rsidRPr="00B6222A">
        <w:rPr>
          <w:rFonts w:ascii="Arial" w:hAnsi="Arial" w:cs="Arial"/>
          <w:bCs/>
          <w:sz w:val="20"/>
          <w:szCs w:val="20"/>
        </w:rPr>
        <w:t>:</w:t>
      </w:r>
    </w:p>
    <w:p w14:paraId="08E6D49D" w14:textId="17AE0DE5" w:rsidR="005A51CE"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 </w:t>
      </w:r>
      <w:r w:rsidR="00B76DD8" w:rsidRPr="00B6222A">
        <w:rPr>
          <w:rFonts w:ascii="Arial" w:hAnsi="Arial" w:cs="Arial"/>
          <w:sz w:val="20"/>
          <w:szCs w:val="20"/>
        </w:rPr>
        <w:t>________________________________________________</w:t>
      </w:r>
      <w:r w:rsidRPr="00B6222A">
        <w:rPr>
          <w:rFonts w:ascii="Arial" w:hAnsi="Arial" w:cs="Arial"/>
          <w:sz w:val="20"/>
          <w:szCs w:val="20"/>
        </w:rPr>
        <w:t>____________________________</w:t>
      </w:r>
      <w:r w:rsidR="005F2D63" w:rsidRPr="00B6222A">
        <w:rPr>
          <w:rFonts w:ascii="Arial" w:hAnsi="Arial" w:cs="Arial"/>
          <w:sz w:val="20"/>
          <w:szCs w:val="20"/>
        </w:rPr>
        <w:t>_____</w:t>
      </w:r>
    </w:p>
    <w:p w14:paraId="6D946304" w14:textId="1016F26F" w:rsidR="00B76DD8"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w:t>
      </w:r>
      <w:r w:rsidR="00B76DD8" w:rsidRPr="00B6222A">
        <w:rPr>
          <w:rFonts w:ascii="Arial" w:hAnsi="Arial" w:cs="Arial"/>
          <w:sz w:val="20"/>
          <w:szCs w:val="20"/>
        </w:rPr>
        <w:t>Kontaktna oseba referenčnega naročnika in telefonska številka:</w:t>
      </w:r>
    </w:p>
    <w:p w14:paraId="70A77DEC" w14:textId="288ED49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B6222A">
        <w:rPr>
          <w:rFonts w:ascii="Arial" w:hAnsi="Arial" w:cs="Arial"/>
          <w:sz w:val="20"/>
          <w:szCs w:val="20"/>
        </w:rPr>
        <w:t>…..</w:t>
      </w:r>
    </w:p>
    <w:p w14:paraId="03C8A010"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Spodaj podpisani predstavnik referenčnega naročnika potrjujem, da je podjetje (naziv, naslov) </w:t>
      </w:r>
    </w:p>
    <w:p w14:paraId="42B145F4" w14:textId="5CF437B6"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p>
    <w:p w14:paraId="25D567B3" w14:textId="1D5C20B1"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za nas kvalitetno in v skladu s pogodbo izvedlo </w:t>
      </w:r>
      <w:r w:rsidR="001E065F">
        <w:rPr>
          <w:rFonts w:ascii="Arial" w:hAnsi="Arial" w:cs="Arial"/>
          <w:sz w:val="20"/>
          <w:szCs w:val="20"/>
        </w:rPr>
        <w:t>sanacijo</w:t>
      </w:r>
      <w:r w:rsidRPr="00B6222A">
        <w:rPr>
          <w:rFonts w:ascii="Arial" w:hAnsi="Arial" w:cs="Arial"/>
          <w:sz w:val="20"/>
          <w:szCs w:val="20"/>
        </w:rPr>
        <w:t>:</w:t>
      </w:r>
    </w:p>
    <w:p w14:paraId="06F81180" w14:textId="54ED74DA"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naziv objekta:  ………………………………………………………….………………………………</w:t>
      </w:r>
      <w:r w:rsidR="0094291C" w:rsidRPr="00B6222A">
        <w:rPr>
          <w:rFonts w:ascii="Arial" w:hAnsi="Arial" w:cs="Arial"/>
          <w:sz w:val="20"/>
          <w:szCs w:val="20"/>
        </w:rPr>
        <w:t>……….</w:t>
      </w:r>
    </w:p>
    <w:p w14:paraId="75C41C4F" w14:textId="456B2A1B"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vrsta del:  ………………………………………………………….………………………………………</w:t>
      </w:r>
      <w:r w:rsidR="0094291C" w:rsidRPr="00B6222A">
        <w:rPr>
          <w:rFonts w:ascii="Arial" w:hAnsi="Arial" w:cs="Arial"/>
          <w:sz w:val="20"/>
          <w:szCs w:val="20"/>
        </w:rPr>
        <w:t>…….</w:t>
      </w:r>
    </w:p>
    <w:p w14:paraId="7F7F0778" w14:textId="6C0F3C34" w:rsidR="00F51B25" w:rsidRPr="00B6222A" w:rsidRDefault="00F51B25" w:rsidP="00F51B25">
      <w:pPr>
        <w:tabs>
          <w:tab w:val="left" w:pos="3686"/>
        </w:tabs>
        <w:rPr>
          <w:rFonts w:ascii="Arial" w:hAnsi="Arial" w:cs="Arial"/>
          <w:b/>
          <w:sz w:val="20"/>
          <w:szCs w:val="20"/>
        </w:rPr>
      </w:pPr>
      <w:r w:rsidRPr="00B6222A">
        <w:rPr>
          <w:rFonts w:ascii="Arial" w:hAnsi="Arial" w:cs="Arial"/>
          <w:sz w:val="20"/>
          <w:szCs w:val="20"/>
        </w:rPr>
        <w:t>- kraj izvedbe: ………….…………</w:t>
      </w:r>
      <w:r w:rsidR="00350D60" w:rsidRPr="00B6222A">
        <w:rPr>
          <w:rFonts w:ascii="Arial" w:hAnsi="Arial" w:cs="Arial"/>
          <w:sz w:val="20"/>
          <w:szCs w:val="20"/>
        </w:rPr>
        <w:t>……………………………….…………………………………………….</w:t>
      </w:r>
      <w:r w:rsidR="00A46275">
        <w:rPr>
          <w:rFonts w:ascii="Arial" w:hAnsi="Arial" w:cs="Arial"/>
          <w:sz w:val="20"/>
          <w:szCs w:val="20"/>
        </w:rPr>
        <w:t>.</w:t>
      </w:r>
      <w:r w:rsidR="00350D60" w:rsidRPr="00B6222A">
        <w:rPr>
          <w:rFonts w:ascii="Arial" w:hAnsi="Arial" w:cs="Arial"/>
          <w:sz w:val="20"/>
          <w:szCs w:val="20"/>
        </w:rPr>
        <w:t>.</w:t>
      </w:r>
    </w:p>
    <w:p w14:paraId="0E143674" w14:textId="77777777" w:rsidR="00D317DF" w:rsidRPr="005A4808" w:rsidRDefault="00D317DF" w:rsidP="00D317DF">
      <w:pPr>
        <w:ind w:right="-2"/>
        <w:rPr>
          <w:rFonts w:ascii="Arial" w:hAnsi="Arial" w:cs="Arial"/>
          <w:sz w:val="20"/>
          <w:szCs w:val="20"/>
        </w:rPr>
      </w:pPr>
      <w:r w:rsidRPr="005A4808">
        <w:rPr>
          <w:rFonts w:ascii="Arial" w:hAnsi="Arial" w:cs="Arial"/>
          <w:sz w:val="20"/>
          <w:szCs w:val="20"/>
        </w:rPr>
        <w:t>- čas izvedbe projekta (od mesec/leto - do mesec/ leto): ……………………………………………….......</w:t>
      </w:r>
    </w:p>
    <w:p w14:paraId="4334490A" w14:textId="5E7292CE" w:rsidR="00D317DF" w:rsidRPr="00523611" w:rsidRDefault="00D317DF" w:rsidP="005A3CDD">
      <w:pPr>
        <w:spacing w:after="0" w:line="240" w:lineRule="auto"/>
        <w:jc w:val="both"/>
        <w:rPr>
          <w:rFonts w:ascii="Arial" w:hAnsi="Arial" w:cs="Arial"/>
          <w:sz w:val="20"/>
          <w:szCs w:val="20"/>
        </w:rPr>
      </w:pPr>
      <w:bookmarkStart w:id="10" w:name="_Hlk3886096"/>
      <w:r w:rsidRPr="00523611">
        <w:rPr>
          <w:rFonts w:ascii="Arial" w:hAnsi="Arial" w:cs="Arial"/>
          <w:sz w:val="20"/>
          <w:szCs w:val="20"/>
        </w:rPr>
        <w:t xml:space="preserve">- </w:t>
      </w:r>
      <w:r w:rsidR="0094218B" w:rsidRPr="00523611">
        <w:rPr>
          <w:rFonts w:ascii="Arial" w:hAnsi="Arial" w:cs="Arial"/>
          <w:sz w:val="20"/>
          <w:szCs w:val="20"/>
        </w:rPr>
        <w:t>sanacija</w:t>
      </w:r>
      <w:r w:rsidR="00FA55D1" w:rsidRPr="00523611">
        <w:rPr>
          <w:rFonts w:ascii="Arial" w:hAnsi="Arial" w:cs="Arial"/>
          <w:sz w:val="20"/>
          <w:szCs w:val="20"/>
        </w:rPr>
        <w:t xml:space="preserve"> </w:t>
      </w:r>
      <w:r w:rsidR="00E47CDF">
        <w:rPr>
          <w:rFonts w:ascii="Arial" w:hAnsi="Arial" w:cs="Arial"/>
          <w:sz w:val="20"/>
          <w:szCs w:val="20"/>
        </w:rPr>
        <w:t>vodnih celic</w:t>
      </w:r>
      <w:r w:rsidRPr="00523611">
        <w:rPr>
          <w:rFonts w:ascii="Arial" w:hAnsi="Arial" w:cs="Arial"/>
          <w:sz w:val="20"/>
          <w:szCs w:val="20"/>
        </w:rPr>
        <w:t xml:space="preserve">: </w:t>
      </w:r>
    </w:p>
    <w:p w14:paraId="022487CC" w14:textId="32238B27" w:rsidR="005F6A8D" w:rsidRDefault="0083614A" w:rsidP="005A3CDD">
      <w:pPr>
        <w:pStyle w:val="Odstavekseznama"/>
        <w:numPr>
          <w:ilvl w:val="1"/>
          <w:numId w:val="44"/>
        </w:numPr>
        <w:spacing w:after="0" w:line="240" w:lineRule="auto"/>
        <w:ind w:left="1434" w:hanging="357"/>
        <w:jc w:val="both"/>
        <w:rPr>
          <w:rFonts w:ascii="Arial" w:hAnsi="Arial" w:cs="Arial"/>
          <w:sz w:val="20"/>
          <w:szCs w:val="20"/>
        </w:rPr>
      </w:pPr>
      <w:r>
        <w:rPr>
          <w:rFonts w:ascii="Arial" w:hAnsi="Arial" w:cs="Arial"/>
          <w:sz w:val="20"/>
          <w:szCs w:val="20"/>
        </w:rPr>
        <w:t>kapacitete (m</w:t>
      </w:r>
      <w:r w:rsidR="00904029">
        <w:rPr>
          <w:rFonts w:ascii="Arial" w:hAnsi="Arial" w:cs="Arial"/>
          <w:sz w:val="20"/>
          <w:szCs w:val="20"/>
          <w:vertAlign w:val="superscript"/>
        </w:rPr>
        <w:t>3</w:t>
      </w:r>
      <w:r w:rsidR="001E065F">
        <w:rPr>
          <w:rFonts w:ascii="Arial" w:hAnsi="Arial" w:cs="Arial"/>
          <w:sz w:val="20"/>
          <w:szCs w:val="20"/>
        </w:rPr>
        <w:t>/celico</w:t>
      </w:r>
      <w:r>
        <w:rPr>
          <w:rFonts w:ascii="Arial" w:hAnsi="Arial" w:cs="Arial"/>
          <w:sz w:val="20"/>
          <w:szCs w:val="20"/>
        </w:rPr>
        <w:t>)</w:t>
      </w:r>
      <w:r w:rsidR="001E065F">
        <w:rPr>
          <w:rFonts w:ascii="Arial" w:hAnsi="Arial" w:cs="Arial"/>
          <w:sz w:val="20"/>
          <w:szCs w:val="20"/>
        </w:rPr>
        <w:t>,</w:t>
      </w:r>
      <w:r>
        <w:rPr>
          <w:rFonts w:ascii="Arial" w:hAnsi="Arial" w:cs="Arial"/>
          <w:sz w:val="20"/>
          <w:szCs w:val="20"/>
        </w:rPr>
        <w:t xml:space="preserve"> </w:t>
      </w:r>
      <w:r w:rsidR="005F6A8D" w:rsidRPr="00523611">
        <w:rPr>
          <w:rFonts w:ascii="Arial" w:hAnsi="Arial" w:cs="Arial"/>
          <w:sz w:val="20"/>
          <w:szCs w:val="20"/>
        </w:rPr>
        <w:t>.……………………………………………………</w:t>
      </w:r>
      <w:r w:rsidR="001E065F">
        <w:rPr>
          <w:rFonts w:ascii="Arial" w:hAnsi="Arial" w:cs="Arial"/>
          <w:sz w:val="20"/>
          <w:szCs w:val="20"/>
        </w:rPr>
        <w:t>…………………</w:t>
      </w:r>
    </w:p>
    <w:p w14:paraId="1DD35499" w14:textId="2CA5C4E9" w:rsidR="002021B9" w:rsidRPr="002021B9" w:rsidRDefault="002021B9" w:rsidP="002021B9">
      <w:pPr>
        <w:pStyle w:val="Odstavekseznama"/>
        <w:numPr>
          <w:ilvl w:val="1"/>
          <w:numId w:val="44"/>
        </w:numPr>
        <w:spacing w:before="225" w:after="225" w:line="360" w:lineRule="auto"/>
        <w:jc w:val="both"/>
        <w:rPr>
          <w:rFonts w:ascii="Arial" w:hAnsi="Arial" w:cs="Arial"/>
          <w:sz w:val="20"/>
          <w:szCs w:val="20"/>
        </w:rPr>
      </w:pPr>
      <w:r>
        <w:rPr>
          <w:rFonts w:ascii="Arial" w:hAnsi="Arial" w:cs="Arial"/>
          <w:sz w:val="20"/>
          <w:szCs w:val="20"/>
        </w:rPr>
        <w:t>neto vrednost pogodbe</w:t>
      </w:r>
      <w:r w:rsidRPr="00523611">
        <w:rPr>
          <w:rFonts w:ascii="Arial" w:hAnsi="Arial" w:cs="Arial"/>
          <w:sz w:val="20"/>
          <w:szCs w:val="20"/>
        </w:rPr>
        <w:t>, .…………………………………………………………</w:t>
      </w:r>
      <w:r w:rsidR="001E065F">
        <w:rPr>
          <w:rFonts w:ascii="Arial" w:hAnsi="Arial" w:cs="Arial"/>
          <w:sz w:val="20"/>
          <w:szCs w:val="20"/>
        </w:rPr>
        <w:t>………….</w:t>
      </w:r>
    </w:p>
    <w:p w14:paraId="57721930" w14:textId="77777777" w:rsidR="002021B9" w:rsidRPr="00523611" w:rsidRDefault="002021B9" w:rsidP="002021B9">
      <w:pPr>
        <w:pStyle w:val="Odstavekseznama"/>
        <w:spacing w:after="0" w:line="240" w:lineRule="auto"/>
        <w:ind w:left="1434"/>
        <w:jc w:val="both"/>
        <w:rPr>
          <w:rFonts w:ascii="Arial" w:hAnsi="Arial" w:cs="Arial"/>
          <w:sz w:val="20"/>
          <w:szCs w:val="20"/>
        </w:rPr>
      </w:pPr>
    </w:p>
    <w:p w14:paraId="437F6BBA" w14:textId="41D8A770" w:rsidR="002021B9" w:rsidRPr="00523611" w:rsidRDefault="002021B9" w:rsidP="002021B9">
      <w:pPr>
        <w:spacing w:after="0" w:line="240" w:lineRule="auto"/>
        <w:jc w:val="both"/>
        <w:rPr>
          <w:rFonts w:ascii="Arial" w:hAnsi="Arial" w:cs="Arial"/>
          <w:sz w:val="20"/>
          <w:szCs w:val="20"/>
        </w:rPr>
      </w:pPr>
      <w:r w:rsidRPr="00523611">
        <w:rPr>
          <w:rFonts w:ascii="Arial" w:hAnsi="Arial" w:cs="Arial"/>
          <w:sz w:val="20"/>
          <w:szCs w:val="20"/>
        </w:rPr>
        <w:t xml:space="preserve">- sanacija </w:t>
      </w:r>
      <w:r>
        <w:rPr>
          <w:rFonts w:ascii="Arial" w:hAnsi="Arial" w:cs="Arial"/>
          <w:sz w:val="20"/>
          <w:szCs w:val="20"/>
        </w:rPr>
        <w:t>gradbeno inženirskega objekta</w:t>
      </w:r>
      <w:r w:rsidRPr="00523611">
        <w:rPr>
          <w:rFonts w:ascii="Arial" w:hAnsi="Arial" w:cs="Arial"/>
          <w:sz w:val="20"/>
          <w:szCs w:val="20"/>
        </w:rPr>
        <w:t xml:space="preserve">: </w:t>
      </w:r>
    </w:p>
    <w:p w14:paraId="0A549245" w14:textId="6A590B73" w:rsidR="002021B9" w:rsidRPr="00523611" w:rsidRDefault="002021B9" w:rsidP="002021B9">
      <w:pPr>
        <w:pStyle w:val="Odstavekseznama"/>
        <w:numPr>
          <w:ilvl w:val="1"/>
          <w:numId w:val="44"/>
        </w:numPr>
        <w:spacing w:after="0" w:line="240" w:lineRule="auto"/>
        <w:ind w:left="1434" w:hanging="357"/>
        <w:jc w:val="both"/>
        <w:rPr>
          <w:rFonts w:ascii="Arial" w:hAnsi="Arial" w:cs="Arial"/>
          <w:sz w:val="20"/>
          <w:szCs w:val="20"/>
        </w:rPr>
      </w:pPr>
      <w:r>
        <w:rPr>
          <w:rFonts w:ascii="Arial" w:hAnsi="Arial" w:cs="Arial"/>
          <w:sz w:val="20"/>
          <w:szCs w:val="20"/>
        </w:rPr>
        <w:t>objekt (most, viadukt, vodohrani, silosi, rezervoarji,  itd.)</w:t>
      </w:r>
      <w:r w:rsidR="001E065F">
        <w:rPr>
          <w:rFonts w:ascii="Arial" w:hAnsi="Arial" w:cs="Arial"/>
          <w:sz w:val="20"/>
          <w:szCs w:val="20"/>
        </w:rPr>
        <w:t>,</w:t>
      </w:r>
      <w:r>
        <w:rPr>
          <w:rFonts w:ascii="Arial" w:hAnsi="Arial" w:cs="Arial"/>
          <w:sz w:val="20"/>
          <w:szCs w:val="20"/>
        </w:rPr>
        <w:t xml:space="preserve"> </w:t>
      </w:r>
      <w:r w:rsidRPr="00523611">
        <w:rPr>
          <w:rFonts w:ascii="Arial" w:hAnsi="Arial" w:cs="Arial"/>
          <w:sz w:val="20"/>
          <w:szCs w:val="20"/>
        </w:rPr>
        <w:t>………………………………</w:t>
      </w:r>
      <w:r w:rsidR="001E065F">
        <w:rPr>
          <w:rFonts w:ascii="Arial" w:hAnsi="Arial" w:cs="Arial"/>
          <w:sz w:val="20"/>
          <w:szCs w:val="20"/>
        </w:rPr>
        <w:t>.</w:t>
      </w:r>
    </w:p>
    <w:p w14:paraId="697C106B" w14:textId="6A0B9A01" w:rsidR="002021B9" w:rsidRDefault="002021B9" w:rsidP="002021B9">
      <w:pPr>
        <w:pStyle w:val="Odstavekseznama"/>
        <w:numPr>
          <w:ilvl w:val="1"/>
          <w:numId w:val="44"/>
        </w:numPr>
        <w:spacing w:before="225" w:after="225" w:line="360" w:lineRule="auto"/>
        <w:jc w:val="both"/>
        <w:rPr>
          <w:rFonts w:ascii="Arial" w:hAnsi="Arial" w:cs="Arial"/>
          <w:sz w:val="20"/>
          <w:szCs w:val="20"/>
        </w:rPr>
      </w:pPr>
      <w:r>
        <w:rPr>
          <w:rFonts w:ascii="Arial" w:hAnsi="Arial" w:cs="Arial"/>
          <w:sz w:val="20"/>
          <w:szCs w:val="20"/>
        </w:rPr>
        <w:t>neto vrednost pogodbe</w:t>
      </w:r>
      <w:r w:rsidRPr="00523611">
        <w:rPr>
          <w:rFonts w:ascii="Arial" w:hAnsi="Arial" w:cs="Arial"/>
          <w:sz w:val="20"/>
          <w:szCs w:val="20"/>
        </w:rPr>
        <w:t>, .…………………………………………………………</w:t>
      </w:r>
      <w:r w:rsidR="001E065F">
        <w:rPr>
          <w:rFonts w:ascii="Arial" w:hAnsi="Arial" w:cs="Arial"/>
          <w:sz w:val="20"/>
          <w:szCs w:val="20"/>
        </w:rPr>
        <w:t>………….</w:t>
      </w:r>
    </w:p>
    <w:bookmarkEnd w:id="10"/>
    <w:p w14:paraId="066957D1" w14:textId="2205FD08" w:rsidR="00AC48D1"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xml:space="preserve">- </w:t>
      </w:r>
      <w:r w:rsidR="001E065F">
        <w:rPr>
          <w:rFonts w:ascii="Arial" w:hAnsi="Arial" w:cs="Arial"/>
          <w:sz w:val="20"/>
          <w:szCs w:val="20"/>
        </w:rPr>
        <w:t>sanacija</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4F4C9B29" w14:textId="66F09B71" w:rsidR="00AC48D1"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378825D4" w14:textId="77777777" w:rsidR="0083294A" w:rsidRPr="00F0313F" w:rsidRDefault="0083294A" w:rsidP="00AC48D1">
      <w:pPr>
        <w:spacing w:before="225" w:after="225" w:line="240" w:lineRule="auto"/>
        <w:jc w:val="both"/>
        <w:rPr>
          <w:rFonts w:ascii="Arial" w:hAnsi="Arial" w:cs="Arial"/>
          <w:sz w:val="20"/>
          <w:szCs w:val="20"/>
        </w:rPr>
      </w:pPr>
    </w:p>
    <w:p w14:paraId="6C2BFCE5" w14:textId="77777777" w:rsidR="00261EEA" w:rsidRPr="00B6222A" w:rsidRDefault="00261EEA" w:rsidP="00261EEA">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6E91CF74" w14:textId="7E7F91C3" w:rsidR="00261EEA" w:rsidRDefault="00261EEA" w:rsidP="00261EEA">
      <w:pPr>
        <w:tabs>
          <w:tab w:val="left" w:pos="3686"/>
        </w:tabs>
        <w:rPr>
          <w:rFonts w:ascii="Arial" w:hAnsi="Arial" w:cs="Arial"/>
          <w:sz w:val="20"/>
          <w:szCs w:val="20"/>
        </w:rPr>
      </w:pPr>
      <w:r w:rsidRPr="00B6222A">
        <w:rPr>
          <w:rFonts w:ascii="Arial" w:hAnsi="Arial" w:cs="Arial"/>
          <w:sz w:val="20"/>
          <w:szCs w:val="20"/>
        </w:rPr>
        <w:t>…………………….………………………………….………………………………….…………………………</w:t>
      </w:r>
    </w:p>
    <w:p w14:paraId="6BB25585" w14:textId="77777777" w:rsidR="006301F2" w:rsidRPr="00B6222A" w:rsidRDefault="006301F2" w:rsidP="006301F2">
      <w:pPr>
        <w:tabs>
          <w:tab w:val="left" w:pos="3686"/>
        </w:tabs>
        <w:rPr>
          <w:rFonts w:ascii="Arial" w:hAnsi="Arial" w:cs="Arial"/>
          <w:sz w:val="20"/>
          <w:szCs w:val="20"/>
        </w:rPr>
      </w:pPr>
      <w:r w:rsidRPr="00B6222A">
        <w:rPr>
          <w:rFonts w:ascii="Arial" w:hAnsi="Arial" w:cs="Arial"/>
          <w:sz w:val="20"/>
          <w:szCs w:val="20"/>
        </w:rPr>
        <w:t>…………………….………………………………….………………………………….…………………………</w:t>
      </w:r>
    </w:p>
    <w:p w14:paraId="5F03E275" w14:textId="77777777" w:rsidR="00261EEA" w:rsidRPr="005A4808" w:rsidRDefault="00261EEA"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3ED388D1" w14:textId="77777777" w:rsidR="0076151F" w:rsidRDefault="0076151F" w:rsidP="0076151F">
      <w:pPr>
        <w:spacing w:after="0" w:line="240" w:lineRule="auto"/>
        <w:jc w:val="both"/>
        <w:rPr>
          <w:rFonts w:ascii="Arial" w:hAnsi="Arial" w:cs="Arial"/>
          <w:sz w:val="20"/>
          <w:szCs w:val="20"/>
        </w:rPr>
      </w:pPr>
    </w:p>
    <w:p w14:paraId="6B784D64" w14:textId="40EE0F71" w:rsidR="007D2532" w:rsidRDefault="00B76DD8" w:rsidP="0076151F">
      <w:pPr>
        <w:spacing w:after="0" w:line="240" w:lineRule="auto"/>
        <w:jc w:val="both"/>
        <w:rPr>
          <w:rFonts w:ascii="Arial" w:hAnsi="Arial" w:cs="Arial"/>
          <w:sz w:val="20"/>
          <w:szCs w:val="20"/>
        </w:rPr>
      </w:pPr>
      <w:r w:rsidRPr="00B6222A">
        <w:rPr>
          <w:rFonts w:ascii="Arial" w:hAnsi="Arial" w:cs="Arial"/>
          <w:sz w:val="20"/>
          <w:szCs w:val="20"/>
        </w:rPr>
        <w:t>Delo je bilo opravljeno v dogovorjeni kvaliteti, količini in v dogovorjenem roku, v skladu z dogovorjenimi postopki in standardi.</w:t>
      </w:r>
    </w:p>
    <w:p w14:paraId="07D33CCB" w14:textId="77777777" w:rsidR="00413412" w:rsidRDefault="00413412" w:rsidP="0076151F">
      <w:pPr>
        <w:spacing w:after="0" w:line="240" w:lineRule="auto"/>
        <w:jc w:val="both"/>
        <w:rPr>
          <w:rFonts w:ascii="Arial" w:hAnsi="Arial" w:cs="Arial"/>
          <w:sz w:val="20"/>
          <w:szCs w:val="20"/>
        </w:rPr>
      </w:pPr>
    </w:p>
    <w:p w14:paraId="3A09B9A3" w14:textId="77777777" w:rsidR="0076151F" w:rsidRDefault="0076151F"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3D0A5794" w14:textId="77777777" w:rsidTr="005A4808">
        <w:tc>
          <w:tcPr>
            <w:tcW w:w="2367" w:type="pct"/>
            <w:hideMark/>
          </w:tcPr>
          <w:p w14:paraId="14D8D9F4" w14:textId="77777777" w:rsidR="005A4808" w:rsidRPr="00B6222A" w:rsidRDefault="005A4808" w:rsidP="00FC43A6">
            <w:pPr>
              <w:jc w:val="both"/>
              <w:rPr>
                <w:rFonts w:ascii="Arial" w:hAnsi="Arial" w:cs="Arial"/>
                <w:position w:val="-2"/>
                <w:sz w:val="20"/>
                <w:szCs w:val="20"/>
              </w:rPr>
            </w:pPr>
          </w:p>
          <w:p w14:paraId="5E2E2D92"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C97224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0872C659" w14:textId="77777777" w:rsidTr="005A4808">
        <w:tc>
          <w:tcPr>
            <w:tcW w:w="2367" w:type="pct"/>
            <w:hideMark/>
          </w:tcPr>
          <w:p w14:paraId="50CEB08A"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24578DEE"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4DEC973C"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793A48" w:rsidRPr="00B6222A" w14:paraId="6F269653" w14:textId="77777777" w:rsidTr="005A4808">
        <w:tc>
          <w:tcPr>
            <w:tcW w:w="2367" w:type="pct"/>
          </w:tcPr>
          <w:p w14:paraId="63963035" w14:textId="467FC1C0" w:rsidR="007D2532" w:rsidRPr="00B6222A" w:rsidRDefault="007D2532" w:rsidP="00E51C59">
            <w:pPr>
              <w:jc w:val="both"/>
              <w:rPr>
                <w:rFonts w:ascii="Arial" w:hAnsi="Arial" w:cs="Arial"/>
                <w:sz w:val="20"/>
                <w:szCs w:val="20"/>
              </w:rPr>
            </w:pPr>
          </w:p>
        </w:tc>
        <w:tc>
          <w:tcPr>
            <w:tcW w:w="0" w:type="auto"/>
          </w:tcPr>
          <w:p w14:paraId="13C45CBE" w14:textId="48C19BB8" w:rsidR="007D2532" w:rsidRPr="00B6222A" w:rsidRDefault="007D2532" w:rsidP="00E51C59">
            <w:pPr>
              <w:jc w:val="both"/>
              <w:rPr>
                <w:rFonts w:ascii="Arial" w:hAnsi="Arial" w:cs="Arial"/>
                <w:sz w:val="20"/>
                <w:szCs w:val="20"/>
              </w:rPr>
            </w:pPr>
          </w:p>
        </w:tc>
      </w:tr>
    </w:tbl>
    <w:p w14:paraId="571045EF" w14:textId="076ACC8A" w:rsidR="003B2CEB" w:rsidRPr="009B58A4" w:rsidRDefault="00050BE3" w:rsidP="0076151F">
      <w:pPr>
        <w:rPr>
          <w:rFonts w:ascii="Arial" w:hAnsi="Arial" w:cs="Arial"/>
          <w:i/>
          <w:sz w:val="18"/>
          <w:szCs w:val="18"/>
        </w:rPr>
      </w:pPr>
      <w:r>
        <w:rPr>
          <w:rFonts w:ascii="Arial" w:hAnsi="Arial" w:cs="Arial"/>
          <w:i/>
          <w:sz w:val="18"/>
          <w:szCs w:val="18"/>
        </w:rPr>
        <w:br w:type="page"/>
      </w:r>
      <w:r w:rsidR="00B6222A">
        <w:rPr>
          <w:rFonts w:ascii="Arial" w:hAnsi="Arial" w:cs="Arial"/>
          <w:i/>
          <w:sz w:val="18"/>
          <w:szCs w:val="18"/>
        </w:rPr>
        <w:lastRenderedPageBreak/>
        <w:t>Obrazec št: 7</w:t>
      </w:r>
    </w:p>
    <w:p w14:paraId="2657B525" w14:textId="77777777" w:rsidR="003B2CEB" w:rsidRPr="009B58A4" w:rsidRDefault="003B2CEB" w:rsidP="00E51C59">
      <w:pPr>
        <w:jc w:val="both"/>
        <w:rPr>
          <w:rFonts w:ascii="Arial" w:hAnsi="Arial" w:cs="Arial"/>
          <w:b/>
          <w:sz w:val="18"/>
          <w:szCs w:val="18"/>
        </w:rPr>
      </w:pPr>
    </w:p>
    <w:p w14:paraId="0DCD25AF" w14:textId="77777777" w:rsidR="00D7525A" w:rsidRPr="004551A3" w:rsidRDefault="00691750" w:rsidP="004551A3">
      <w:pPr>
        <w:pStyle w:val="Naslov3"/>
        <w:jc w:val="both"/>
        <w:rPr>
          <w:rFonts w:ascii="Arial" w:hAnsi="Arial" w:cs="Arial"/>
          <w:color w:val="auto"/>
          <w:sz w:val="24"/>
          <w:u w:val="single"/>
        </w:rPr>
      </w:pPr>
      <w:bookmarkStart w:id="11" w:name="_Toc10630919"/>
      <w:r w:rsidRPr="004551A3">
        <w:rPr>
          <w:rFonts w:ascii="Arial" w:hAnsi="Arial" w:cs="Arial"/>
          <w:color w:val="auto"/>
          <w:sz w:val="24"/>
          <w:u w:val="single"/>
        </w:rPr>
        <w:t>TEHNIČNE IN STROKOVNE ZMOGLJIVOSTI PONUDNIKA ZA IZVEDBO JAVNEGA NAROČILA</w:t>
      </w:r>
      <w:bookmarkEnd w:id="11"/>
    </w:p>
    <w:p w14:paraId="122B6ADE" w14:textId="77777777" w:rsidR="00D7525A" w:rsidRPr="009B58A4"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B6222A" w:rsidRDefault="00691750" w:rsidP="00691750">
      <w:pPr>
        <w:tabs>
          <w:tab w:val="left" w:pos="851"/>
          <w:tab w:val="left" w:pos="5387"/>
        </w:tabs>
        <w:spacing w:line="264" w:lineRule="auto"/>
        <w:rPr>
          <w:rFonts w:ascii="Arial" w:hAnsi="Arial" w:cs="Arial"/>
          <w:b/>
          <w:sz w:val="20"/>
          <w:szCs w:val="20"/>
        </w:rPr>
      </w:pPr>
      <w:r w:rsidRPr="00B6222A">
        <w:rPr>
          <w:rFonts w:ascii="Arial" w:hAnsi="Arial" w:cs="Arial"/>
          <w:b/>
          <w:sz w:val="20"/>
          <w:szCs w:val="20"/>
        </w:rPr>
        <w:t>TEHNIČNE ZMOGLJIVOSTI:</w:t>
      </w:r>
    </w:p>
    <w:p w14:paraId="6730CC86" w14:textId="77777777" w:rsidR="00691750" w:rsidRPr="00B6222A" w:rsidRDefault="00691750" w:rsidP="00691750">
      <w:pPr>
        <w:tabs>
          <w:tab w:val="left" w:pos="851"/>
          <w:tab w:val="left" w:pos="5387"/>
        </w:tabs>
        <w:spacing w:line="264" w:lineRule="auto"/>
        <w:rPr>
          <w:rFonts w:ascii="Arial" w:hAnsi="Arial" w:cs="Arial"/>
          <w:sz w:val="20"/>
          <w:szCs w:val="20"/>
        </w:rPr>
      </w:pPr>
      <w:r w:rsidRPr="00B6222A">
        <w:rPr>
          <w:rFonts w:ascii="Arial" w:hAnsi="Arial" w:cs="Arial"/>
          <w:sz w:val="20"/>
          <w:szCs w:val="20"/>
        </w:rPr>
        <w:t>Izjavljamo, da:</w:t>
      </w:r>
    </w:p>
    <w:p w14:paraId="56232E69"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6222A"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B6222A" w:rsidRDefault="00691750" w:rsidP="00691750">
      <w:pPr>
        <w:tabs>
          <w:tab w:val="left" w:pos="851"/>
          <w:tab w:val="left" w:pos="5387"/>
        </w:tabs>
        <w:spacing w:line="264" w:lineRule="auto"/>
        <w:jc w:val="both"/>
        <w:rPr>
          <w:rFonts w:ascii="Arial" w:hAnsi="Arial" w:cs="Arial"/>
          <w:b/>
          <w:sz w:val="20"/>
          <w:szCs w:val="20"/>
        </w:rPr>
      </w:pPr>
      <w:r w:rsidRPr="00B6222A">
        <w:rPr>
          <w:rFonts w:ascii="Arial" w:hAnsi="Arial" w:cs="Arial"/>
          <w:b/>
          <w:sz w:val="20"/>
          <w:szCs w:val="20"/>
        </w:rPr>
        <w:t>STROKOVNE ZMOGLJIVOSTI:</w:t>
      </w:r>
    </w:p>
    <w:p w14:paraId="5134684A" w14:textId="77777777" w:rsidR="00B6222A" w:rsidRPr="00B6222A" w:rsidRDefault="00B6222A" w:rsidP="00B6222A">
      <w:pPr>
        <w:tabs>
          <w:tab w:val="left" w:pos="851"/>
          <w:tab w:val="left" w:pos="5387"/>
        </w:tabs>
        <w:spacing w:line="264" w:lineRule="auto"/>
        <w:jc w:val="both"/>
        <w:rPr>
          <w:rFonts w:ascii="Arial" w:hAnsi="Arial" w:cs="Arial"/>
          <w:color w:val="000000"/>
          <w:sz w:val="20"/>
          <w:szCs w:val="20"/>
        </w:rPr>
      </w:pPr>
      <w:r w:rsidRPr="00B6222A">
        <w:rPr>
          <w:rFonts w:ascii="Arial" w:hAnsi="Arial" w:cs="Arial"/>
          <w:color w:val="000000"/>
          <w:sz w:val="20"/>
          <w:szCs w:val="20"/>
        </w:rPr>
        <w:t>Izjavljamo, da:</w:t>
      </w:r>
    </w:p>
    <w:p w14:paraId="0CA1B4C9"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zaposlujemo oziroma pogodbeno sodelujemo z ustrezno usposobljenimi strokovnimi delavci, ki bodo sposobni izvesti naročilo skladno z zahtevami naročnika,</w:t>
      </w:r>
    </w:p>
    <w:p w14:paraId="32A14136"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glede na investicijo, ki je predmet javnega naročila razpolagamo z delavci, ki so usposobljeni za razpisana dela,</w:t>
      </w:r>
    </w:p>
    <w:p w14:paraId="58BA3FF4"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v celoti prevzeli vso odgovornost za varnost delavcev in ostalih oseb na gradbišču ter mimoidočih, </w:t>
      </w:r>
    </w:p>
    <w:p w14:paraId="7C345113"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6222A"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B6222A" w:rsidRDefault="00B6222A" w:rsidP="00B6222A">
      <w:pPr>
        <w:tabs>
          <w:tab w:val="left" w:pos="3686"/>
        </w:tabs>
        <w:spacing w:after="0" w:line="240" w:lineRule="auto"/>
        <w:jc w:val="both"/>
        <w:rPr>
          <w:rFonts w:ascii="Arial" w:eastAsia="Times New Roman" w:hAnsi="Arial" w:cs="Arial"/>
          <w:sz w:val="20"/>
          <w:szCs w:val="20"/>
          <w:lang w:eastAsia="sl-SI"/>
        </w:rPr>
      </w:pPr>
      <w:r w:rsidRPr="00B6222A">
        <w:rPr>
          <w:rFonts w:ascii="Arial" w:eastAsia="Times New Roman" w:hAnsi="Arial" w:cs="Arial"/>
          <w:b/>
          <w:sz w:val="20"/>
          <w:szCs w:val="20"/>
          <w:lang w:eastAsia="sl-SI"/>
        </w:rPr>
        <w:t xml:space="preserve">ZA VODJO DEL po GZ, katerega lahko zamenjamo le s pisnim soglasjem naročnika, imenujemo: </w:t>
      </w:r>
      <w:r w:rsidRPr="00B6222A">
        <w:rPr>
          <w:rFonts w:ascii="Arial" w:eastAsia="Times New Roman" w:hAnsi="Arial" w:cs="Arial"/>
          <w:sz w:val="20"/>
          <w:szCs w:val="20"/>
          <w:lang w:eastAsia="sl-SI"/>
        </w:rPr>
        <w:t xml:space="preserve">(izpolnjuje pogoje za vodjo del v skladu </w:t>
      </w:r>
      <w:r w:rsidR="00691256">
        <w:rPr>
          <w:rFonts w:ascii="Arial" w:eastAsia="Times New Roman" w:hAnsi="Arial" w:cs="Arial"/>
          <w:sz w:val="20"/>
          <w:szCs w:val="20"/>
          <w:lang w:eastAsia="sl-SI"/>
        </w:rPr>
        <w:t>z veljavno gradbeno zakonodajo</w:t>
      </w:r>
      <w:r w:rsidRPr="00B6222A">
        <w:rPr>
          <w:rFonts w:ascii="Arial" w:eastAsia="Times New Roman" w:hAnsi="Arial" w:cs="Arial"/>
          <w:sz w:val="20"/>
          <w:szCs w:val="20"/>
          <w:lang w:eastAsia="sl-SI"/>
        </w:rPr>
        <w:t>).</w:t>
      </w:r>
    </w:p>
    <w:p w14:paraId="5E70A08D" w14:textId="77777777" w:rsidR="00B6222A" w:rsidRPr="00B6222A" w:rsidRDefault="00B6222A" w:rsidP="00B6222A">
      <w:pPr>
        <w:tabs>
          <w:tab w:val="left" w:pos="3686"/>
        </w:tabs>
        <w:spacing w:after="0" w:line="240" w:lineRule="auto"/>
        <w:jc w:val="both"/>
        <w:rPr>
          <w:rFonts w:ascii="Arial" w:hAnsi="Arial" w:cs="Arial"/>
          <w:sz w:val="18"/>
          <w:szCs w:val="18"/>
        </w:rPr>
      </w:pPr>
    </w:p>
    <w:p w14:paraId="42CB43B4" w14:textId="77777777" w:rsidR="00691750" w:rsidRPr="00B6222A"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B6222A"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xml:space="preserve">DA </w:t>
            </w:r>
            <w:r w:rsidRPr="00B6222A">
              <w:rPr>
                <w:rFonts w:ascii="Arial" w:eastAsia="Calibri" w:hAnsi="Arial" w:cs="Arial"/>
                <w:b/>
                <w:sz w:val="20"/>
                <w:szCs w:val="20"/>
              </w:rPr>
              <w:fldChar w:fldCharType="begin">
                <w:ffData>
                  <w:name w:val="cbox156e528c80bdc6"/>
                  <w:enabled/>
                  <w:calcOnExit w:val="0"/>
                  <w:checkBox>
                    <w:sizeAuto/>
                    <w:default w:val="0"/>
                  </w:checkBox>
                </w:ffData>
              </w:fldChar>
            </w:r>
            <w:r w:rsidRPr="00B6222A">
              <w:rPr>
                <w:rFonts w:ascii="Arial" w:eastAsia="Calibri" w:hAnsi="Arial" w:cs="Arial"/>
                <w:sz w:val="20"/>
                <w:szCs w:val="20"/>
              </w:rPr>
              <w:instrText xml:space="preserve"> FORMCHECKBOX </w:instrText>
            </w:r>
            <w:r w:rsidR="001103EA">
              <w:rPr>
                <w:rFonts w:ascii="Arial" w:eastAsia="Calibri" w:hAnsi="Arial" w:cs="Arial"/>
                <w:b/>
                <w:sz w:val="20"/>
                <w:szCs w:val="20"/>
              </w:rPr>
            </w:r>
            <w:r w:rsidR="001103EA">
              <w:rPr>
                <w:rFonts w:ascii="Arial" w:eastAsia="Calibri" w:hAnsi="Arial" w:cs="Arial"/>
                <w:b/>
                <w:sz w:val="20"/>
                <w:szCs w:val="20"/>
              </w:rPr>
              <w:fldChar w:fldCharType="separate"/>
            </w:r>
            <w:r w:rsidRPr="00B6222A">
              <w:rPr>
                <w:rFonts w:ascii="Arial" w:eastAsia="Calibri" w:hAnsi="Arial" w:cs="Arial"/>
                <w:b/>
                <w:sz w:val="20"/>
                <w:szCs w:val="20"/>
              </w:rPr>
              <w:fldChar w:fldCharType="end"/>
            </w:r>
            <w:r w:rsidRPr="00B6222A">
              <w:rPr>
                <w:rFonts w:ascii="Arial" w:eastAsia="Calibri" w:hAnsi="Arial" w:cs="Arial"/>
                <w:position w:val="-2"/>
                <w:sz w:val="20"/>
                <w:szCs w:val="20"/>
              </w:rPr>
              <w:t xml:space="preserve"> NE </w:t>
            </w:r>
            <w:r w:rsidRPr="00B6222A">
              <w:rPr>
                <w:rFonts w:ascii="Arial" w:eastAsia="Calibri" w:hAnsi="Arial" w:cs="Arial"/>
                <w:b/>
                <w:sz w:val="20"/>
                <w:szCs w:val="20"/>
              </w:rPr>
              <w:fldChar w:fldCharType="begin">
                <w:ffData>
                  <w:name w:val="cbox156e528c80deda"/>
                  <w:enabled/>
                  <w:calcOnExit w:val="0"/>
                  <w:checkBox>
                    <w:sizeAuto/>
                    <w:default w:val="0"/>
                  </w:checkBox>
                </w:ffData>
              </w:fldChar>
            </w:r>
            <w:r w:rsidRPr="00B6222A">
              <w:rPr>
                <w:rFonts w:ascii="Arial" w:eastAsia="Calibri" w:hAnsi="Arial" w:cs="Arial"/>
                <w:sz w:val="20"/>
                <w:szCs w:val="20"/>
              </w:rPr>
              <w:instrText xml:space="preserve"> FORMCHECKBOX </w:instrText>
            </w:r>
            <w:r w:rsidR="001103EA">
              <w:rPr>
                <w:rFonts w:ascii="Arial" w:eastAsia="Calibri" w:hAnsi="Arial" w:cs="Arial"/>
                <w:b/>
                <w:sz w:val="20"/>
                <w:szCs w:val="20"/>
              </w:rPr>
            </w:r>
            <w:r w:rsidR="001103EA">
              <w:rPr>
                <w:rFonts w:ascii="Arial" w:eastAsia="Calibri" w:hAnsi="Arial" w:cs="Arial"/>
                <w:b/>
                <w:sz w:val="20"/>
                <w:szCs w:val="20"/>
              </w:rPr>
              <w:fldChar w:fldCharType="separate"/>
            </w:r>
            <w:r w:rsidRPr="00B6222A">
              <w:rPr>
                <w:rFonts w:ascii="Arial" w:eastAsia="Calibri" w:hAnsi="Arial" w:cs="Arial"/>
                <w:b/>
                <w:sz w:val="20"/>
                <w:szCs w:val="20"/>
              </w:rPr>
              <w:fldChar w:fldCharType="end"/>
            </w:r>
          </w:p>
        </w:tc>
      </w:tr>
    </w:tbl>
    <w:p w14:paraId="293FD506"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Default="005063AB" w:rsidP="005063AB">
      <w:pPr>
        <w:spacing w:after="0" w:line="240" w:lineRule="auto"/>
        <w:jc w:val="both"/>
        <w:rPr>
          <w:rFonts w:ascii="Arial" w:eastAsia="Calibri" w:hAnsi="Arial" w:cs="Arial"/>
          <w:color w:val="FF0000"/>
          <w:position w:val="-2"/>
          <w:sz w:val="20"/>
          <w:szCs w:val="20"/>
        </w:rPr>
      </w:pPr>
    </w:p>
    <w:p w14:paraId="3F3D684D" w14:textId="0E650F8E" w:rsidR="0083294A" w:rsidRPr="00BA4662" w:rsidRDefault="0083294A" w:rsidP="0083294A">
      <w:pPr>
        <w:tabs>
          <w:tab w:val="left" w:pos="851"/>
          <w:tab w:val="left" w:pos="5387"/>
        </w:tabs>
        <w:spacing w:line="264" w:lineRule="auto"/>
        <w:jc w:val="both"/>
        <w:rPr>
          <w:rFonts w:ascii="Arial" w:hAnsi="Arial" w:cs="Arial"/>
          <w:b/>
          <w:sz w:val="20"/>
          <w:szCs w:val="20"/>
        </w:rPr>
      </w:pPr>
      <w:r w:rsidRPr="00BA4662">
        <w:rPr>
          <w:rFonts w:ascii="Arial" w:hAnsi="Arial" w:cs="Arial"/>
          <w:b/>
          <w:sz w:val="20"/>
          <w:szCs w:val="20"/>
        </w:rPr>
        <w:lastRenderedPageBreak/>
        <w:t>SEZNAM REFERENČNIH DEL IMENOVANEGA VODJE VSEH DEL</w:t>
      </w:r>
      <w:r>
        <w:rPr>
          <w:rFonts w:ascii="Arial" w:hAnsi="Arial" w:cs="Arial"/>
          <w:b/>
          <w:sz w:val="20"/>
          <w:szCs w:val="20"/>
        </w:rPr>
        <w:t>:</w:t>
      </w:r>
    </w:p>
    <w:p w14:paraId="31D7157C" w14:textId="77777777" w:rsidR="0083294A" w:rsidRPr="0083294A" w:rsidRDefault="0083294A" w:rsidP="0083294A">
      <w:pPr>
        <w:rPr>
          <w:rFonts w:ascii="Arial" w:hAnsi="Arial" w:cs="Arial"/>
          <w:b/>
          <w:color w:val="000000"/>
          <w:sz w:val="20"/>
          <w:szCs w:val="20"/>
          <w:u w:val="single"/>
        </w:rPr>
      </w:pPr>
      <w:r w:rsidRPr="0083294A">
        <w:rPr>
          <w:rFonts w:ascii="Arial" w:hAnsi="Arial" w:cs="Arial"/>
          <w:b/>
          <w:color w:val="000000"/>
          <w:sz w:val="20"/>
          <w:szCs w:val="20"/>
          <w:u w:val="single"/>
        </w:rPr>
        <w:t>Ponudnik za predlagano osebo vodjo vseh del vpiše najmanj eno referenčno delo skladno s Pogojem 8.</w:t>
      </w:r>
    </w:p>
    <w:p w14:paraId="4157537B" w14:textId="77777777" w:rsidR="005A3CDD" w:rsidRDefault="005A3CDD" w:rsidP="00FA55D1">
      <w:pPr>
        <w:jc w:val="both"/>
        <w:rPr>
          <w:rFonts w:ascii="Arial" w:eastAsia="Calibri" w:hAnsi="Arial" w:cs="Arial"/>
          <w:position w:val="-2"/>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727"/>
        <w:gridCol w:w="2835"/>
        <w:gridCol w:w="2977"/>
      </w:tblGrid>
      <w:tr w:rsidR="005A3CDD" w:rsidRPr="00DE64D2" w14:paraId="0693B3E4" w14:textId="77777777" w:rsidTr="005A3CD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A46027" w14:textId="77777777" w:rsidR="005A3CDD" w:rsidRPr="00DE64D2" w:rsidRDefault="005A3CDD" w:rsidP="00790C7C">
            <w:pPr>
              <w:jc w:val="both"/>
              <w:rPr>
                <w:rFonts w:ascii="Arial" w:hAnsi="Arial" w:cs="Arial"/>
                <w:sz w:val="20"/>
                <w:szCs w:val="20"/>
              </w:rPr>
            </w:pPr>
            <w:proofErr w:type="spellStart"/>
            <w:r w:rsidRPr="00DE64D2">
              <w:rPr>
                <w:rFonts w:ascii="Arial" w:hAnsi="Arial" w:cs="Arial"/>
                <w:b/>
                <w:bCs/>
                <w:position w:val="-2"/>
                <w:sz w:val="20"/>
                <w:szCs w:val="20"/>
                <w:shd w:val="clear" w:color="auto" w:fill="CCCCCC"/>
              </w:rPr>
              <w:t>Zap</w:t>
            </w:r>
            <w:proofErr w:type="spellEnd"/>
            <w:r w:rsidRPr="00DE64D2">
              <w:rPr>
                <w:rFonts w:ascii="Arial" w:hAnsi="Arial" w:cs="Arial"/>
                <w:b/>
                <w:bCs/>
                <w:position w:val="-2"/>
                <w:sz w:val="20"/>
                <w:szCs w:val="20"/>
                <w:shd w:val="clear" w:color="auto" w:fill="CCCCCC"/>
              </w:rPr>
              <w:t>. št.</w:t>
            </w:r>
          </w:p>
        </w:tc>
        <w:tc>
          <w:tcPr>
            <w:tcW w:w="14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A0979F4"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Referenčni naročnik (naziv, naslov)</w:t>
            </w:r>
          </w:p>
        </w:tc>
        <w:tc>
          <w:tcPr>
            <w:tcW w:w="154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89871EA"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Vrsta dela</w:t>
            </w:r>
          </w:p>
          <w:p w14:paraId="5B56E38A"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(podroben opis vrste del, ki jih je izvedel izvajalec)</w:t>
            </w:r>
          </w:p>
        </w:tc>
        <w:tc>
          <w:tcPr>
            <w:tcW w:w="16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F64148D"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Čas realizacije</w:t>
            </w:r>
          </w:p>
          <w:p w14:paraId="2D7542E2"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 xml:space="preserve">(od </w:t>
            </w:r>
            <w:proofErr w:type="spellStart"/>
            <w:r w:rsidRPr="00DE64D2">
              <w:rPr>
                <w:rFonts w:ascii="Arial" w:hAnsi="Arial" w:cs="Arial"/>
                <w:b/>
                <w:sz w:val="20"/>
                <w:szCs w:val="20"/>
              </w:rPr>
              <w:t>mesec_leto</w:t>
            </w:r>
            <w:proofErr w:type="spellEnd"/>
            <w:r w:rsidRPr="00DE64D2">
              <w:rPr>
                <w:rFonts w:ascii="Arial" w:hAnsi="Arial" w:cs="Arial"/>
                <w:b/>
                <w:sz w:val="20"/>
                <w:szCs w:val="20"/>
              </w:rPr>
              <w:t xml:space="preserve"> do </w:t>
            </w:r>
            <w:proofErr w:type="spellStart"/>
            <w:r w:rsidRPr="00DE64D2">
              <w:rPr>
                <w:rFonts w:ascii="Arial" w:hAnsi="Arial" w:cs="Arial"/>
                <w:b/>
                <w:sz w:val="20"/>
                <w:szCs w:val="20"/>
              </w:rPr>
              <w:t>mesec_leto</w:t>
            </w:r>
            <w:proofErr w:type="spellEnd"/>
            <w:r w:rsidRPr="00DE64D2">
              <w:rPr>
                <w:rFonts w:ascii="Arial" w:hAnsi="Arial" w:cs="Arial"/>
                <w:b/>
                <w:sz w:val="20"/>
                <w:szCs w:val="20"/>
              </w:rPr>
              <w:t>)</w:t>
            </w:r>
          </w:p>
        </w:tc>
      </w:tr>
      <w:tr w:rsidR="005A3CDD" w:rsidRPr="00DE64D2" w14:paraId="563BE293"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8F8DC"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1</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FF141"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722A8"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94AEA"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757DC0D7"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00D00"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2</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8C8C"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F9EA3"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5D3DD"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6738F2FD"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BE62C"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3</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A1FBF"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09C4F"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945D6"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15BFC2ED"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C25C"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4</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2ECDC"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5788E"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EC81C"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2C8FD22A"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5AF06"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5</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86A7A"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97003"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E493"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bl>
    <w:p w14:paraId="2CB3085D" w14:textId="6B54B405" w:rsidR="005A3CDD" w:rsidRDefault="005A3CDD" w:rsidP="00FA55D1">
      <w:pPr>
        <w:jc w:val="both"/>
        <w:rPr>
          <w:rFonts w:ascii="Arial" w:eastAsia="Calibri" w:hAnsi="Arial" w:cs="Arial"/>
          <w:position w:val="-2"/>
          <w:sz w:val="20"/>
          <w:szCs w:val="20"/>
        </w:rPr>
      </w:pPr>
    </w:p>
    <w:p w14:paraId="5415B7DA" w14:textId="77777777" w:rsidR="00691750" w:rsidRPr="002430E0" w:rsidRDefault="00691750" w:rsidP="00E6229E">
      <w:pPr>
        <w:spacing w:after="0" w:line="240" w:lineRule="auto"/>
        <w:jc w:val="both"/>
        <w:rPr>
          <w:rFonts w:ascii="Arial" w:hAnsi="Arial" w:cs="Arial"/>
          <w:sz w:val="20"/>
          <w:szCs w:val="20"/>
        </w:rPr>
      </w:pPr>
      <w:r w:rsidRPr="002430E0">
        <w:rPr>
          <w:rFonts w:ascii="Arial" w:hAnsi="Arial" w:cs="Arial"/>
          <w:sz w:val="20"/>
          <w:szCs w:val="20"/>
        </w:rPr>
        <w:t>Izjavljamo, da so bila vsa dela izvedena po predpisih stroke in ustrezno zaključena.</w:t>
      </w:r>
    </w:p>
    <w:p w14:paraId="603B00DB" w14:textId="56126286" w:rsidR="00691750" w:rsidRDefault="00691750" w:rsidP="00E6229E">
      <w:pPr>
        <w:tabs>
          <w:tab w:val="left" w:pos="3686"/>
        </w:tabs>
        <w:spacing w:after="0" w:line="240" w:lineRule="auto"/>
        <w:jc w:val="both"/>
        <w:rPr>
          <w:rFonts w:ascii="Arial" w:hAnsi="Arial" w:cs="Arial"/>
          <w:sz w:val="20"/>
          <w:szCs w:val="20"/>
          <w:u w:val="single"/>
        </w:rPr>
      </w:pPr>
    </w:p>
    <w:p w14:paraId="1A5A8167" w14:textId="77777777" w:rsidR="0083294A" w:rsidRPr="00B6222A" w:rsidRDefault="0083294A" w:rsidP="00E6229E">
      <w:pPr>
        <w:tabs>
          <w:tab w:val="left" w:pos="3686"/>
        </w:tabs>
        <w:spacing w:after="0" w:line="240" w:lineRule="auto"/>
        <w:jc w:val="both"/>
        <w:rPr>
          <w:rFonts w:ascii="Arial" w:hAnsi="Arial" w:cs="Arial"/>
          <w:sz w:val="20"/>
          <w:szCs w:val="20"/>
          <w:u w:val="single"/>
        </w:rPr>
      </w:pPr>
    </w:p>
    <w:p w14:paraId="4E416B20" w14:textId="77777777" w:rsidR="005A3CDD" w:rsidRDefault="005A3CDD" w:rsidP="001E065F">
      <w:pPr>
        <w:tabs>
          <w:tab w:val="left" w:pos="3686"/>
        </w:tabs>
        <w:spacing w:after="0" w:line="240" w:lineRule="auto"/>
        <w:jc w:val="both"/>
        <w:rPr>
          <w:rFonts w:ascii="Arial" w:hAnsi="Arial" w:cs="Arial"/>
          <w:sz w:val="20"/>
          <w:szCs w:val="20"/>
          <w:u w:val="single"/>
        </w:rPr>
      </w:pPr>
    </w:p>
    <w:p w14:paraId="529CC985" w14:textId="334E20C3" w:rsidR="00691750" w:rsidRPr="00B6222A" w:rsidRDefault="00691750" w:rsidP="001E065F">
      <w:pPr>
        <w:tabs>
          <w:tab w:val="left" w:pos="3686"/>
        </w:tabs>
        <w:spacing w:after="0" w:line="240" w:lineRule="auto"/>
        <w:jc w:val="both"/>
        <w:rPr>
          <w:rFonts w:ascii="Arial" w:hAnsi="Arial" w:cs="Arial"/>
          <w:sz w:val="20"/>
          <w:szCs w:val="20"/>
          <w:u w:val="single"/>
        </w:rPr>
      </w:pPr>
      <w:r w:rsidRPr="00B6222A">
        <w:rPr>
          <w:rFonts w:ascii="Arial" w:hAnsi="Arial" w:cs="Arial"/>
          <w:sz w:val="20"/>
          <w:szCs w:val="20"/>
          <w:u w:val="single"/>
        </w:rPr>
        <w:t>OPOZORILO!</w:t>
      </w:r>
    </w:p>
    <w:p w14:paraId="0AAAF101" w14:textId="442189D8" w:rsidR="00E6229E" w:rsidRDefault="00691750" w:rsidP="001E065F">
      <w:pPr>
        <w:tabs>
          <w:tab w:val="left" w:pos="3686"/>
        </w:tabs>
        <w:spacing w:after="0" w:line="240" w:lineRule="auto"/>
        <w:jc w:val="both"/>
        <w:rPr>
          <w:rFonts w:ascii="Arial" w:hAnsi="Arial" w:cs="Arial"/>
          <w:bCs/>
          <w:sz w:val="20"/>
          <w:szCs w:val="20"/>
        </w:rPr>
      </w:pPr>
      <w:r w:rsidRPr="00B6222A">
        <w:rPr>
          <w:rFonts w:ascii="Arial" w:hAnsi="Arial" w:cs="Arial"/>
          <w:bCs/>
          <w:sz w:val="20"/>
          <w:szCs w:val="20"/>
        </w:rPr>
        <w:t>K  navedenim referencam ponudnik priloži referenčna potrdila ponudnika, izdana s strani referenčnih naročniko</w:t>
      </w:r>
      <w:r w:rsidR="005A4808">
        <w:rPr>
          <w:rFonts w:ascii="Arial" w:hAnsi="Arial" w:cs="Arial"/>
          <w:bCs/>
          <w:sz w:val="20"/>
          <w:szCs w:val="20"/>
        </w:rPr>
        <w:t>v v smislu vsebine Obrazca št. 8</w:t>
      </w:r>
      <w:r w:rsidRPr="00B6222A">
        <w:rPr>
          <w:rFonts w:ascii="Arial" w:hAnsi="Arial" w:cs="Arial"/>
          <w:bCs/>
          <w:sz w:val="20"/>
          <w:szCs w:val="20"/>
        </w:rPr>
        <w:t>, nosilci referenc morajo biti dejansko tudi izvajalci razpisanih del.</w:t>
      </w:r>
    </w:p>
    <w:p w14:paraId="70647D77" w14:textId="1D231447" w:rsidR="00E6229E" w:rsidRDefault="00E6229E" w:rsidP="001E065F">
      <w:pPr>
        <w:tabs>
          <w:tab w:val="left" w:pos="3686"/>
        </w:tabs>
        <w:spacing w:after="0" w:line="240" w:lineRule="auto"/>
        <w:jc w:val="both"/>
        <w:rPr>
          <w:rFonts w:ascii="Arial" w:hAnsi="Arial" w:cs="Arial"/>
          <w:bCs/>
          <w:sz w:val="20"/>
          <w:szCs w:val="20"/>
        </w:rPr>
      </w:pPr>
    </w:p>
    <w:p w14:paraId="65CDA2AF" w14:textId="77777777" w:rsidR="0083294A" w:rsidRDefault="0083294A" w:rsidP="001E065F">
      <w:pPr>
        <w:tabs>
          <w:tab w:val="left" w:pos="3686"/>
        </w:tabs>
        <w:spacing w:after="0" w:line="240" w:lineRule="auto"/>
        <w:jc w:val="both"/>
        <w:rPr>
          <w:rFonts w:ascii="Arial" w:hAnsi="Arial" w:cs="Arial"/>
          <w:bCs/>
          <w:sz w:val="20"/>
          <w:szCs w:val="20"/>
        </w:rPr>
      </w:pPr>
    </w:p>
    <w:p w14:paraId="1A64B822" w14:textId="77777777" w:rsidR="001E065F" w:rsidRDefault="001E065F" w:rsidP="001E065F">
      <w:pPr>
        <w:tabs>
          <w:tab w:val="left" w:pos="3686"/>
        </w:tabs>
        <w:spacing w:after="0" w:line="240" w:lineRule="auto"/>
        <w:jc w:val="both"/>
        <w:rPr>
          <w:rFonts w:ascii="Arial" w:hAnsi="Arial" w:cs="Arial"/>
          <w:bCs/>
          <w:sz w:val="20"/>
          <w:szCs w:val="20"/>
        </w:rPr>
      </w:pPr>
    </w:p>
    <w:p w14:paraId="317A70E9" w14:textId="77777777" w:rsidR="00904029" w:rsidRPr="00617B66" w:rsidRDefault="00904029" w:rsidP="001E065F">
      <w:pPr>
        <w:spacing w:after="0" w:line="240" w:lineRule="auto"/>
        <w:jc w:val="both"/>
        <w:rPr>
          <w:rFonts w:ascii="Arial" w:hAnsi="Arial" w:cs="Arial"/>
          <w:sz w:val="20"/>
          <w:szCs w:val="20"/>
        </w:rPr>
      </w:pPr>
      <w:r w:rsidRPr="00617B66">
        <w:rPr>
          <w:rFonts w:ascii="Arial" w:hAnsi="Arial" w:cs="Arial"/>
          <w:sz w:val="20"/>
          <w:szCs w:val="20"/>
        </w:rPr>
        <w:t xml:space="preserve">OPOMBA: </w:t>
      </w:r>
    </w:p>
    <w:p w14:paraId="414A7336" w14:textId="77777777" w:rsidR="00904029" w:rsidRPr="00617B66" w:rsidRDefault="00904029" w:rsidP="001E065F">
      <w:pPr>
        <w:spacing w:after="0" w:line="240" w:lineRule="auto"/>
        <w:jc w:val="both"/>
        <w:rPr>
          <w:rFonts w:ascii="Arial" w:hAnsi="Arial" w:cs="Arial"/>
          <w:position w:val="-2"/>
          <w:sz w:val="20"/>
          <w:szCs w:val="20"/>
        </w:rPr>
      </w:pPr>
      <w:r w:rsidRPr="00617B66">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1159DAB8" w14:textId="1CE70AF0" w:rsidR="00E6229E" w:rsidRDefault="00E6229E" w:rsidP="001E065F">
      <w:pPr>
        <w:spacing w:after="0" w:line="240" w:lineRule="auto"/>
        <w:jc w:val="both"/>
        <w:rPr>
          <w:rFonts w:ascii="Arial" w:hAnsi="Arial" w:cs="Arial"/>
          <w:position w:val="-2"/>
          <w:sz w:val="20"/>
          <w:szCs w:val="20"/>
        </w:rPr>
      </w:pPr>
    </w:p>
    <w:p w14:paraId="669B5A39" w14:textId="77777777" w:rsidR="0083294A" w:rsidRDefault="0083294A" w:rsidP="001E065F">
      <w:pPr>
        <w:spacing w:after="0" w:line="240" w:lineRule="auto"/>
        <w:jc w:val="both"/>
        <w:rPr>
          <w:rFonts w:ascii="Arial" w:hAnsi="Arial" w:cs="Arial"/>
          <w:position w:val="-2"/>
          <w:sz w:val="20"/>
          <w:szCs w:val="20"/>
        </w:rPr>
      </w:pPr>
    </w:p>
    <w:p w14:paraId="35F571F4" w14:textId="09F425A3" w:rsidR="00336229" w:rsidRDefault="00336229" w:rsidP="00E6229E">
      <w:pPr>
        <w:spacing w:after="0" w:line="240" w:lineRule="auto"/>
        <w:jc w:val="both"/>
        <w:rPr>
          <w:rFonts w:ascii="Arial" w:hAnsi="Arial" w:cs="Arial"/>
          <w:position w:val="-2"/>
          <w:sz w:val="20"/>
          <w:szCs w:val="20"/>
        </w:rPr>
      </w:pPr>
    </w:p>
    <w:p w14:paraId="76548852" w14:textId="77777777" w:rsidR="00336229" w:rsidRPr="000A505A" w:rsidRDefault="00336229" w:rsidP="00E6229E">
      <w:pPr>
        <w:spacing w:after="0" w:line="240" w:lineRule="auto"/>
        <w:jc w:val="both"/>
        <w:rPr>
          <w:rFonts w:ascii="Arial" w:hAnsi="Arial" w:cs="Arial"/>
          <w:position w:val="-2"/>
          <w:sz w:val="20"/>
          <w:szCs w:val="20"/>
        </w:rPr>
      </w:pPr>
    </w:p>
    <w:p w14:paraId="22F6634D" w14:textId="77777777" w:rsidR="00D7525A" w:rsidRPr="00B6222A"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49636C1E" w14:textId="77777777" w:rsidTr="005A4808">
        <w:tc>
          <w:tcPr>
            <w:tcW w:w="2367" w:type="pct"/>
            <w:hideMark/>
          </w:tcPr>
          <w:p w14:paraId="798E07B6" w14:textId="77777777" w:rsidR="005A4808" w:rsidRPr="00B6222A" w:rsidRDefault="005A4808" w:rsidP="00FC43A6">
            <w:pPr>
              <w:jc w:val="both"/>
              <w:rPr>
                <w:rFonts w:ascii="Arial" w:hAnsi="Arial" w:cs="Arial"/>
                <w:position w:val="-2"/>
                <w:sz w:val="20"/>
                <w:szCs w:val="20"/>
              </w:rPr>
            </w:pPr>
          </w:p>
          <w:p w14:paraId="58CABE23"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74ED29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738CD506" w14:textId="77777777" w:rsidTr="005A4808">
        <w:tc>
          <w:tcPr>
            <w:tcW w:w="2367" w:type="pct"/>
            <w:hideMark/>
          </w:tcPr>
          <w:p w14:paraId="0637985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DDBE220"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177EB90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12123024" w14:textId="77777777" w:rsidR="00D7525A" w:rsidRPr="00B6222A" w:rsidRDefault="00D7525A" w:rsidP="00D7525A">
      <w:pPr>
        <w:ind w:left="851" w:hanging="284"/>
        <w:jc w:val="both"/>
        <w:rPr>
          <w:rFonts w:ascii="Arial" w:hAnsi="Arial" w:cs="Arial"/>
          <w:sz w:val="20"/>
          <w:szCs w:val="20"/>
        </w:rPr>
      </w:pPr>
    </w:p>
    <w:p w14:paraId="30573625" w14:textId="77777777" w:rsidR="00977131" w:rsidRDefault="00977131">
      <w:pPr>
        <w:rPr>
          <w:rFonts w:ascii="Arial" w:hAnsi="Arial" w:cs="Arial"/>
          <w:i/>
          <w:sz w:val="20"/>
          <w:szCs w:val="20"/>
        </w:rPr>
      </w:pPr>
      <w:r>
        <w:rPr>
          <w:rFonts w:ascii="Arial" w:hAnsi="Arial" w:cs="Arial"/>
          <w:i/>
          <w:sz w:val="20"/>
          <w:szCs w:val="20"/>
        </w:rPr>
        <w:br w:type="page"/>
      </w:r>
    </w:p>
    <w:p w14:paraId="11523ADA" w14:textId="2F06BB96" w:rsidR="00B76DD8" w:rsidRPr="005A4808" w:rsidRDefault="005A4808" w:rsidP="00E51C59">
      <w:pPr>
        <w:spacing w:after="0"/>
        <w:jc w:val="both"/>
        <w:rPr>
          <w:rFonts w:ascii="Arial" w:hAnsi="Arial" w:cs="Arial"/>
          <w:i/>
          <w:sz w:val="20"/>
          <w:szCs w:val="20"/>
        </w:rPr>
      </w:pPr>
      <w:r>
        <w:rPr>
          <w:rFonts w:ascii="Arial" w:hAnsi="Arial" w:cs="Arial"/>
          <w:i/>
          <w:sz w:val="20"/>
          <w:szCs w:val="20"/>
        </w:rPr>
        <w:lastRenderedPageBreak/>
        <w:t>Obrazec št: 8</w:t>
      </w:r>
    </w:p>
    <w:p w14:paraId="1AA873E5" w14:textId="77777777" w:rsidR="00B76DD8" w:rsidRPr="005A4808" w:rsidRDefault="00B76DD8" w:rsidP="00E51C59">
      <w:pPr>
        <w:tabs>
          <w:tab w:val="left" w:pos="3686"/>
        </w:tabs>
        <w:jc w:val="both"/>
        <w:rPr>
          <w:rFonts w:ascii="Arial" w:hAnsi="Arial" w:cs="Arial"/>
          <w:sz w:val="20"/>
          <w:szCs w:val="20"/>
        </w:rPr>
      </w:pPr>
    </w:p>
    <w:p w14:paraId="4B72E298" w14:textId="77777777" w:rsidR="00B76DD8" w:rsidRPr="004551A3" w:rsidRDefault="00B76DD8" w:rsidP="00E51C59">
      <w:pPr>
        <w:pStyle w:val="Naslov3"/>
        <w:jc w:val="both"/>
        <w:rPr>
          <w:rFonts w:ascii="Arial" w:hAnsi="Arial" w:cs="Arial"/>
          <w:color w:val="auto"/>
          <w:sz w:val="24"/>
          <w:u w:val="single"/>
        </w:rPr>
      </w:pPr>
      <w:bookmarkStart w:id="12" w:name="_Ref380574777"/>
      <w:bookmarkStart w:id="13" w:name="_Toc380575519"/>
      <w:bookmarkStart w:id="14" w:name="_Toc380579092"/>
      <w:bookmarkStart w:id="15" w:name="_Toc380580674"/>
      <w:bookmarkStart w:id="16" w:name="_Toc452111876"/>
      <w:bookmarkStart w:id="17" w:name="_Toc10630920"/>
      <w:r w:rsidRPr="004551A3">
        <w:rPr>
          <w:rFonts w:ascii="Arial" w:hAnsi="Arial" w:cs="Arial"/>
          <w:color w:val="auto"/>
          <w:sz w:val="24"/>
          <w:u w:val="single"/>
        </w:rPr>
        <w:t>REFERENČNO POTRDILO</w:t>
      </w:r>
      <w:bookmarkEnd w:id="12"/>
      <w:bookmarkEnd w:id="13"/>
      <w:bookmarkEnd w:id="14"/>
      <w:bookmarkEnd w:id="15"/>
      <w:r w:rsidRPr="004551A3">
        <w:rPr>
          <w:rFonts w:ascii="Arial" w:hAnsi="Arial" w:cs="Arial"/>
          <w:color w:val="auto"/>
          <w:sz w:val="24"/>
          <w:u w:val="single"/>
        </w:rPr>
        <w:t xml:space="preserve"> ZA VODJO DEL</w:t>
      </w:r>
      <w:bookmarkEnd w:id="16"/>
      <w:bookmarkEnd w:id="17"/>
    </w:p>
    <w:p w14:paraId="74914B02" w14:textId="77777777" w:rsidR="0026248E" w:rsidRDefault="0026248E" w:rsidP="0026248E">
      <w:pPr>
        <w:tabs>
          <w:tab w:val="left" w:pos="3686"/>
        </w:tabs>
        <w:spacing w:after="0" w:line="240" w:lineRule="auto"/>
        <w:jc w:val="both"/>
        <w:rPr>
          <w:rFonts w:ascii="Arial" w:hAnsi="Arial" w:cs="Arial"/>
          <w:bCs/>
          <w:sz w:val="20"/>
          <w:szCs w:val="20"/>
        </w:rPr>
      </w:pPr>
    </w:p>
    <w:p w14:paraId="6F1347AD" w14:textId="035BD1EE"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Naziv in polni naslov referenčnega naročnika:</w:t>
      </w:r>
    </w:p>
    <w:p w14:paraId="51B1ABFC" w14:textId="07ACE5BF"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7AFCF6C"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Kontaktna oseba referenčnega naročnika  in telefonska številka:</w:t>
      </w:r>
    </w:p>
    <w:p w14:paraId="5EB55EFD" w14:textId="796FB6A9" w:rsidR="00B76DD8" w:rsidRPr="005A4808" w:rsidRDefault="00B76DD8" w:rsidP="00E51C59">
      <w:pPr>
        <w:tabs>
          <w:tab w:val="left" w:pos="3686"/>
        </w:tabs>
        <w:jc w:val="both"/>
        <w:rPr>
          <w:rFonts w:ascii="Arial" w:hAnsi="Arial" w:cs="Arial"/>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F09FA4E"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Spodaj podpisani  predstavnik referenčnega naročnika potrjujem, da je </w:t>
      </w:r>
      <w:r w:rsidRPr="005A4808">
        <w:rPr>
          <w:rFonts w:ascii="Arial" w:hAnsi="Arial" w:cs="Arial"/>
          <w:sz w:val="20"/>
          <w:szCs w:val="20"/>
        </w:rPr>
        <w:t>g./ga.</w:t>
      </w:r>
      <w:r w:rsidRPr="005A4808">
        <w:rPr>
          <w:rFonts w:ascii="Arial" w:hAnsi="Arial" w:cs="Arial"/>
          <w:sz w:val="20"/>
          <w:szCs w:val="20"/>
        </w:rPr>
        <w:tab/>
      </w:r>
    </w:p>
    <w:p w14:paraId="6CD47FD7" w14:textId="335A1CA0"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2F393E89" w14:textId="1052771A"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za nas kvalitetno in v skladu s pogodbo opravljal/a  delo </w:t>
      </w:r>
      <w:r w:rsidR="005A4808" w:rsidRPr="004551A3">
        <w:rPr>
          <w:rFonts w:ascii="Arial" w:hAnsi="Arial" w:cs="Arial"/>
          <w:bCs/>
          <w:sz w:val="20"/>
          <w:szCs w:val="20"/>
        </w:rPr>
        <w:t>odgovornega</w:t>
      </w:r>
      <w:r w:rsidR="005A4808">
        <w:rPr>
          <w:rFonts w:ascii="Arial" w:hAnsi="Arial" w:cs="Arial"/>
          <w:bCs/>
          <w:color w:val="FF0000"/>
          <w:sz w:val="20"/>
          <w:szCs w:val="20"/>
        </w:rPr>
        <w:t xml:space="preserve"> </w:t>
      </w:r>
      <w:r w:rsidR="000949FD" w:rsidRPr="005A4808">
        <w:rPr>
          <w:rFonts w:ascii="Arial" w:hAnsi="Arial" w:cs="Arial"/>
          <w:bCs/>
          <w:sz w:val="20"/>
          <w:szCs w:val="20"/>
        </w:rPr>
        <w:t>vodje</w:t>
      </w:r>
      <w:r w:rsidRPr="005A4808">
        <w:rPr>
          <w:rFonts w:ascii="Arial" w:hAnsi="Arial" w:cs="Arial"/>
          <w:bCs/>
          <w:sz w:val="20"/>
          <w:szCs w:val="20"/>
        </w:rPr>
        <w:t xml:space="preserve"> del</w:t>
      </w:r>
      <w:r w:rsidR="000A02F5">
        <w:rPr>
          <w:rFonts w:ascii="Arial" w:hAnsi="Arial" w:cs="Arial"/>
          <w:bCs/>
          <w:sz w:val="20"/>
          <w:szCs w:val="20"/>
        </w:rPr>
        <w:t xml:space="preserve"> oz. vodje del</w:t>
      </w:r>
      <w:r w:rsidRPr="005A4808">
        <w:rPr>
          <w:rFonts w:ascii="Arial" w:hAnsi="Arial" w:cs="Arial"/>
          <w:bCs/>
          <w:sz w:val="20"/>
          <w:szCs w:val="20"/>
        </w:rPr>
        <w:t>:</w:t>
      </w:r>
    </w:p>
    <w:p w14:paraId="4220E91B" w14:textId="6000FC7F" w:rsidR="00B76DD8" w:rsidRPr="005A4808" w:rsidRDefault="00B76DD8" w:rsidP="00E51C59">
      <w:pPr>
        <w:tabs>
          <w:tab w:val="left" w:pos="3686"/>
        </w:tabs>
        <w:jc w:val="both"/>
        <w:rPr>
          <w:rFonts w:ascii="Arial" w:hAnsi="Arial" w:cs="Arial"/>
          <w:b/>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naziv objekta: ……………………….…………………………………………………</w:t>
      </w:r>
      <w:r w:rsidR="0094291C" w:rsidRPr="005A4808">
        <w:rPr>
          <w:rFonts w:ascii="Arial" w:hAnsi="Arial" w:cs="Arial"/>
          <w:sz w:val="20"/>
          <w:szCs w:val="20"/>
        </w:rPr>
        <w:t>………………………..</w:t>
      </w:r>
    </w:p>
    <w:p w14:paraId="039B9AC3" w14:textId="2F6743CC" w:rsidR="00B76DD8" w:rsidRPr="005A4808" w:rsidRDefault="00B76DD8" w:rsidP="00E51C59">
      <w:pPr>
        <w:tabs>
          <w:tab w:val="left" w:pos="3686"/>
        </w:tabs>
        <w:jc w:val="both"/>
        <w:rPr>
          <w:rFonts w:ascii="Arial" w:hAnsi="Arial" w:cs="Arial"/>
          <w:b/>
          <w:bCs/>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 xml:space="preserve">vrsta del:  </w:t>
      </w:r>
      <w:r w:rsidRPr="005A4808">
        <w:rPr>
          <w:rFonts w:ascii="Arial" w:hAnsi="Arial" w:cs="Arial"/>
          <w:bCs/>
          <w:sz w:val="20"/>
          <w:szCs w:val="20"/>
        </w:rPr>
        <w:t>……………………………………………………….…………………………</w:t>
      </w:r>
      <w:r w:rsidR="0094291C" w:rsidRPr="005A4808">
        <w:rPr>
          <w:rFonts w:ascii="Arial" w:hAnsi="Arial" w:cs="Arial"/>
          <w:bCs/>
          <w:sz w:val="20"/>
          <w:szCs w:val="20"/>
        </w:rPr>
        <w:t>……………………..</w:t>
      </w:r>
    </w:p>
    <w:p w14:paraId="038CD82D" w14:textId="4430AF33" w:rsidR="00F51B25" w:rsidRPr="005A4808" w:rsidRDefault="00F51B25" w:rsidP="00F51B25">
      <w:pPr>
        <w:tabs>
          <w:tab w:val="left" w:pos="3686"/>
        </w:tabs>
        <w:rPr>
          <w:rFonts w:ascii="Arial" w:hAnsi="Arial" w:cs="Arial"/>
          <w:b/>
          <w:sz w:val="20"/>
          <w:szCs w:val="20"/>
        </w:rPr>
      </w:pPr>
      <w:r w:rsidRPr="005A4808">
        <w:rPr>
          <w:rFonts w:ascii="Arial" w:hAnsi="Arial" w:cs="Arial"/>
          <w:sz w:val="20"/>
          <w:szCs w:val="20"/>
        </w:rPr>
        <w:t>- kraj izvedbe: ……….………………………………………….…………………………………………………</w:t>
      </w:r>
    </w:p>
    <w:p w14:paraId="02F4690F" w14:textId="77777777" w:rsidR="0076151F" w:rsidRPr="005A4808" w:rsidRDefault="0076151F" w:rsidP="0076151F">
      <w:pPr>
        <w:ind w:right="-2"/>
        <w:rPr>
          <w:rFonts w:ascii="Arial" w:hAnsi="Arial" w:cs="Arial"/>
          <w:sz w:val="20"/>
          <w:szCs w:val="20"/>
        </w:rPr>
      </w:pPr>
      <w:r w:rsidRPr="005A4808">
        <w:rPr>
          <w:rFonts w:ascii="Arial" w:hAnsi="Arial" w:cs="Arial"/>
          <w:sz w:val="20"/>
          <w:szCs w:val="20"/>
        </w:rPr>
        <w:t>- čas izvedbe projekta (od mesec/leto - do mesec/ leto): ……………………………………………….......</w:t>
      </w:r>
    </w:p>
    <w:p w14:paraId="763D49FD" w14:textId="33A4BA63" w:rsidR="001E065F" w:rsidRPr="00523611" w:rsidRDefault="001E065F" w:rsidP="001E065F">
      <w:pPr>
        <w:spacing w:after="0" w:line="240" w:lineRule="auto"/>
        <w:jc w:val="both"/>
        <w:rPr>
          <w:rFonts w:ascii="Arial" w:hAnsi="Arial" w:cs="Arial"/>
          <w:sz w:val="20"/>
          <w:szCs w:val="20"/>
        </w:rPr>
      </w:pPr>
      <w:r w:rsidRPr="00523611">
        <w:rPr>
          <w:rFonts w:ascii="Arial" w:hAnsi="Arial" w:cs="Arial"/>
          <w:sz w:val="20"/>
          <w:szCs w:val="20"/>
        </w:rPr>
        <w:t xml:space="preserve">- sanacija </w:t>
      </w:r>
      <w:r w:rsidR="00E47CDF">
        <w:rPr>
          <w:rFonts w:ascii="Arial" w:hAnsi="Arial" w:cs="Arial"/>
          <w:sz w:val="20"/>
          <w:szCs w:val="20"/>
        </w:rPr>
        <w:t>vodnih celic</w:t>
      </w:r>
      <w:r w:rsidRPr="00523611">
        <w:rPr>
          <w:rFonts w:ascii="Arial" w:hAnsi="Arial" w:cs="Arial"/>
          <w:sz w:val="20"/>
          <w:szCs w:val="20"/>
        </w:rPr>
        <w:t xml:space="preserve">: </w:t>
      </w:r>
    </w:p>
    <w:p w14:paraId="284C71BD" w14:textId="77777777" w:rsidR="001E065F" w:rsidRDefault="001E065F" w:rsidP="001E065F">
      <w:pPr>
        <w:pStyle w:val="Odstavekseznama"/>
        <w:numPr>
          <w:ilvl w:val="1"/>
          <w:numId w:val="44"/>
        </w:numPr>
        <w:spacing w:after="0" w:line="240" w:lineRule="auto"/>
        <w:ind w:left="1434" w:hanging="357"/>
        <w:jc w:val="both"/>
        <w:rPr>
          <w:rFonts w:ascii="Arial" w:hAnsi="Arial" w:cs="Arial"/>
          <w:sz w:val="20"/>
          <w:szCs w:val="20"/>
        </w:rPr>
      </w:pPr>
      <w:r>
        <w:rPr>
          <w:rFonts w:ascii="Arial" w:hAnsi="Arial" w:cs="Arial"/>
          <w:sz w:val="20"/>
          <w:szCs w:val="20"/>
        </w:rPr>
        <w:t>kapacitete (m</w:t>
      </w:r>
      <w:r>
        <w:rPr>
          <w:rFonts w:ascii="Arial" w:hAnsi="Arial" w:cs="Arial"/>
          <w:sz w:val="20"/>
          <w:szCs w:val="20"/>
          <w:vertAlign w:val="superscript"/>
        </w:rPr>
        <w:t>3</w:t>
      </w:r>
      <w:r>
        <w:rPr>
          <w:rFonts w:ascii="Arial" w:hAnsi="Arial" w:cs="Arial"/>
          <w:sz w:val="20"/>
          <w:szCs w:val="20"/>
        </w:rPr>
        <w:t xml:space="preserve">/celico), </w:t>
      </w:r>
      <w:r w:rsidRPr="00523611">
        <w:rPr>
          <w:rFonts w:ascii="Arial" w:hAnsi="Arial" w:cs="Arial"/>
          <w:sz w:val="20"/>
          <w:szCs w:val="20"/>
        </w:rPr>
        <w:t>.……………………………………………………</w:t>
      </w:r>
      <w:r>
        <w:rPr>
          <w:rFonts w:ascii="Arial" w:hAnsi="Arial" w:cs="Arial"/>
          <w:sz w:val="20"/>
          <w:szCs w:val="20"/>
        </w:rPr>
        <w:t>…………………</w:t>
      </w:r>
    </w:p>
    <w:p w14:paraId="17B418D5" w14:textId="77777777" w:rsidR="001E065F" w:rsidRPr="002021B9" w:rsidRDefault="001E065F" w:rsidP="001E065F">
      <w:pPr>
        <w:pStyle w:val="Odstavekseznama"/>
        <w:numPr>
          <w:ilvl w:val="1"/>
          <w:numId w:val="44"/>
        </w:numPr>
        <w:spacing w:before="225" w:after="225" w:line="360" w:lineRule="auto"/>
        <w:jc w:val="both"/>
        <w:rPr>
          <w:rFonts w:ascii="Arial" w:hAnsi="Arial" w:cs="Arial"/>
          <w:sz w:val="20"/>
          <w:szCs w:val="20"/>
        </w:rPr>
      </w:pPr>
      <w:r>
        <w:rPr>
          <w:rFonts w:ascii="Arial" w:hAnsi="Arial" w:cs="Arial"/>
          <w:sz w:val="20"/>
          <w:szCs w:val="20"/>
        </w:rPr>
        <w:t>neto vrednost pogodbe</w:t>
      </w:r>
      <w:r w:rsidRPr="00523611">
        <w:rPr>
          <w:rFonts w:ascii="Arial" w:hAnsi="Arial" w:cs="Arial"/>
          <w:sz w:val="20"/>
          <w:szCs w:val="20"/>
        </w:rPr>
        <w:t>, .…………………………………………………………</w:t>
      </w:r>
      <w:r>
        <w:rPr>
          <w:rFonts w:ascii="Arial" w:hAnsi="Arial" w:cs="Arial"/>
          <w:sz w:val="20"/>
          <w:szCs w:val="20"/>
        </w:rPr>
        <w:t>………….</w:t>
      </w:r>
    </w:p>
    <w:p w14:paraId="73296D8E" w14:textId="77777777" w:rsidR="001E065F" w:rsidRPr="00523611" w:rsidRDefault="001E065F" w:rsidP="001E065F">
      <w:pPr>
        <w:pStyle w:val="Odstavekseznama"/>
        <w:spacing w:after="0" w:line="240" w:lineRule="auto"/>
        <w:ind w:left="1434"/>
        <w:jc w:val="both"/>
        <w:rPr>
          <w:rFonts w:ascii="Arial" w:hAnsi="Arial" w:cs="Arial"/>
          <w:sz w:val="20"/>
          <w:szCs w:val="20"/>
        </w:rPr>
      </w:pPr>
    </w:p>
    <w:p w14:paraId="175CDA0C" w14:textId="77777777" w:rsidR="001E065F" w:rsidRPr="00523611" w:rsidRDefault="001E065F" w:rsidP="001E065F">
      <w:pPr>
        <w:spacing w:after="0" w:line="240" w:lineRule="auto"/>
        <w:jc w:val="both"/>
        <w:rPr>
          <w:rFonts w:ascii="Arial" w:hAnsi="Arial" w:cs="Arial"/>
          <w:sz w:val="20"/>
          <w:szCs w:val="20"/>
        </w:rPr>
      </w:pPr>
      <w:r w:rsidRPr="00523611">
        <w:rPr>
          <w:rFonts w:ascii="Arial" w:hAnsi="Arial" w:cs="Arial"/>
          <w:sz w:val="20"/>
          <w:szCs w:val="20"/>
        </w:rPr>
        <w:t xml:space="preserve">- sanacija </w:t>
      </w:r>
      <w:r>
        <w:rPr>
          <w:rFonts w:ascii="Arial" w:hAnsi="Arial" w:cs="Arial"/>
          <w:sz w:val="20"/>
          <w:szCs w:val="20"/>
        </w:rPr>
        <w:t>gradbeno inženirskega objekta</w:t>
      </w:r>
      <w:r w:rsidRPr="00523611">
        <w:rPr>
          <w:rFonts w:ascii="Arial" w:hAnsi="Arial" w:cs="Arial"/>
          <w:sz w:val="20"/>
          <w:szCs w:val="20"/>
        </w:rPr>
        <w:t xml:space="preserve">: </w:t>
      </w:r>
    </w:p>
    <w:p w14:paraId="6025C2C4" w14:textId="77777777" w:rsidR="001E065F" w:rsidRPr="00523611" w:rsidRDefault="001E065F" w:rsidP="001E065F">
      <w:pPr>
        <w:pStyle w:val="Odstavekseznama"/>
        <w:numPr>
          <w:ilvl w:val="1"/>
          <w:numId w:val="44"/>
        </w:numPr>
        <w:spacing w:after="0" w:line="240" w:lineRule="auto"/>
        <w:ind w:left="1434" w:hanging="357"/>
        <w:jc w:val="both"/>
        <w:rPr>
          <w:rFonts w:ascii="Arial" w:hAnsi="Arial" w:cs="Arial"/>
          <w:sz w:val="20"/>
          <w:szCs w:val="20"/>
        </w:rPr>
      </w:pPr>
      <w:r>
        <w:rPr>
          <w:rFonts w:ascii="Arial" w:hAnsi="Arial" w:cs="Arial"/>
          <w:sz w:val="20"/>
          <w:szCs w:val="20"/>
        </w:rPr>
        <w:t xml:space="preserve">objekt (most, viadukt, vodohrani, silosi, rezervoarji,  itd.), </w:t>
      </w:r>
      <w:r w:rsidRPr="00523611">
        <w:rPr>
          <w:rFonts w:ascii="Arial" w:hAnsi="Arial" w:cs="Arial"/>
          <w:sz w:val="20"/>
          <w:szCs w:val="20"/>
        </w:rPr>
        <w:t>………………………………</w:t>
      </w:r>
      <w:r>
        <w:rPr>
          <w:rFonts w:ascii="Arial" w:hAnsi="Arial" w:cs="Arial"/>
          <w:sz w:val="20"/>
          <w:szCs w:val="20"/>
        </w:rPr>
        <w:t>.</w:t>
      </w:r>
    </w:p>
    <w:p w14:paraId="23ADD330" w14:textId="77777777" w:rsidR="001E065F" w:rsidRDefault="001E065F" w:rsidP="001E065F">
      <w:pPr>
        <w:pStyle w:val="Odstavekseznama"/>
        <w:numPr>
          <w:ilvl w:val="1"/>
          <w:numId w:val="44"/>
        </w:numPr>
        <w:spacing w:before="225" w:after="225" w:line="360" w:lineRule="auto"/>
        <w:jc w:val="both"/>
        <w:rPr>
          <w:rFonts w:ascii="Arial" w:hAnsi="Arial" w:cs="Arial"/>
          <w:sz w:val="20"/>
          <w:szCs w:val="20"/>
        </w:rPr>
      </w:pPr>
      <w:r>
        <w:rPr>
          <w:rFonts w:ascii="Arial" w:hAnsi="Arial" w:cs="Arial"/>
          <w:sz w:val="20"/>
          <w:szCs w:val="20"/>
        </w:rPr>
        <w:t>neto vrednost pogodbe</w:t>
      </w:r>
      <w:r w:rsidRPr="00523611">
        <w:rPr>
          <w:rFonts w:ascii="Arial" w:hAnsi="Arial" w:cs="Arial"/>
          <w:sz w:val="20"/>
          <w:szCs w:val="20"/>
        </w:rPr>
        <w:t>, .…………………………………………………………</w:t>
      </w:r>
      <w:r>
        <w:rPr>
          <w:rFonts w:ascii="Arial" w:hAnsi="Arial" w:cs="Arial"/>
          <w:sz w:val="20"/>
          <w:szCs w:val="20"/>
        </w:rPr>
        <w:t>………….</w:t>
      </w:r>
    </w:p>
    <w:p w14:paraId="286CFC71" w14:textId="2FA15A0D"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xml:space="preserve">- </w:t>
      </w:r>
      <w:r w:rsidR="001E065F">
        <w:rPr>
          <w:rFonts w:ascii="Arial" w:hAnsi="Arial" w:cs="Arial"/>
          <w:sz w:val="20"/>
          <w:szCs w:val="20"/>
        </w:rPr>
        <w:t>sanacija</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0C72357A" w14:textId="6AF45104" w:rsidR="0026248E"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39D4E83C" w14:textId="77777777" w:rsidR="0083294A" w:rsidRPr="00F0313F" w:rsidRDefault="0083294A" w:rsidP="0026248E">
      <w:pPr>
        <w:spacing w:before="225" w:after="225" w:line="240" w:lineRule="auto"/>
        <w:jc w:val="both"/>
        <w:rPr>
          <w:rFonts w:ascii="Arial" w:hAnsi="Arial" w:cs="Arial"/>
          <w:sz w:val="20"/>
          <w:szCs w:val="20"/>
        </w:rPr>
      </w:pPr>
    </w:p>
    <w:p w14:paraId="38F4034F" w14:textId="77777777" w:rsidR="005063AB" w:rsidRPr="00B6222A" w:rsidRDefault="005063AB" w:rsidP="005063AB">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042FCA2A" w14:textId="1750EAFE" w:rsidR="005063AB" w:rsidRDefault="005063AB" w:rsidP="005063AB">
      <w:pPr>
        <w:tabs>
          <w:tab w:val="left" w:pos="3686"/>
        </w:tabs>
        <w:rPr>
          <w:rFonts w:ascii="Arial" w:hAnsi="Arial" w:cs="Arial"/>
          <w:sz w:val="20"/>
          <w:szCs w:val="20"/>
        </w:rPr>
      </w:pPr>
      <w:r w:rsidRPr="00B6222A">
        <w:rPr>
          <w:rFonts w:ascii="Arial" w:hAnsi="Arial" w:cs="Arial"/>
          <w:sz w:val="20"/>
          <w:szCs w:val="20"/>
        </w:rPr>
        <w:t>…………………….………………………………….………………………………….…………………………</w:t>
      </w:r>
    </w:p>
    <w:p w14:paraId="25F032C5" w14:textId="77777777" w:rsidR="00445346" w:rsidRPr="00B6222A" w:rsidRDefault="00445346" w:rsidP="00445346">
      <w:pPr>
        <w:tabs>
          <w:tab w:val="left" w:pos="3686"/>
        </w:tabs>
        <w:rPr>
          <w:rFonts w:ascii="Arial" w:hAnsi="Arial" w:cs="Arial"/>
          <w:sz w:val="20"/>
          <w:szCs w:val="20"/>
        </w:rPr>
      </w:pPr>
      <w:r w:rsidRPr="00B6222A">
        <w:rPr>
          <w:rFonts w:ascii="Arial" w:hAnsi="Arial" w:cs="Arial"/>
          <w:sz w:val="20"/>
          <w:szCs w:val="20"/>
        </w:rPr>
        <w:t>…………………….………………………………….………………………………….…………………………</w:t>
      </w:r>
    </w:p>
    <w:p w14:paraId="53EAA225" w14:textId="77777777" w:rsidR="00F51B25" w:rsidRPr="005A4808" w:rsidRDefault="00F51B25"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0082CA5B" w14:textId="042676C5" w:rsidR="0076151F" w:rsidRDefault="0076151F" w:rsidP="0076151F">
      <w:pPr>
        <w:spacing w:after="0" w:line="240" w:lineRule="auto"/>
        <w:ind w:right="22"/>
        <w:jc w:val="both"/>
        <w:rPr>
          <w:rFonts w:ascii="Arial" w:hAnsi="Arial" w:cs="Arial"/>
          <w:sz w:val="20"/>
          <w:szCs w:val="20"/>
        </w:rPr>
      </w:pPr>
    </w:p>
    <w:p w14:paraId="6B5B529C" w14:textId="5833B59E" w:rsidR="00B76DD8" w:rsidRDefault="00B76DD8" w:rsidP="0076151F">
      <w:pPr>
        <w:spacing w:after="0" w:line="240" w:lineRule="auto"/>
        <w:ind w:right="22"/>
        <w:jc w:val="both"/>
        <w:rPr>
          <w:rFonts w:ascii="Arial" w:hAnsi="Arial" w:cs="Arial"/>
          <w:sz w:val="20"/>
          <w:szCs w:val="20"/>
        </w:rPr>
      </w:pPr>
      <w:r w:rsidRPr="005A4808">
        <w:rPr>
          <w:rFonts w:ascii="Arial" w:hAnsi="Arial" w:cs="Arial"/>
          <w:sz w:val="20"/>
          <w:szCs w:val="20"/>
        </w:rPr>
        <w:t>Delo je bilo opravljeno v dogovorjeni kvaliteti, količini in v dogovorjenem roku, v skladu z dogovorjenimi postopki in standardi.</w:t>
      </w:r>
    </w:p>
    <w:p w14:paraId="52CB617D" w14:textId="77777777" w:rsidR="00F50D2B" w:rsidRDefault="00F50D2B" w:rsidP="0076151F">
      <w:pPr>
        <w:spacing w:after="0" w:line="240" w:lineRule="auto"/>
        <w:ind w:right="22"/>
        <w:jc w:val="both"/>
        <w:rPr>
          <w:rFonts w:ascii="Arial" w:hAnsi="Arial" w:cs="Arial"/>
          <w:sz w:val="20"/>
          <w:szCs w:val="20"/>
        </w:rPr>
      </w:pPr>
    </w:p>
    <w:p w14:paraId="48446D6B" w14:textId="77777777" w:rsidR="0076151F" w:rsidRDefault="0076151F"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5A4808" w:rsidRPr="00B6222A" w14:paraId="7AD2BA9F" w14:textId="77777777" w:rsidTr="005A4808">
        <w:tc>
          <w:tcPr>
            <w:tcW w:w="2350" w:type="pct"/>
            <w:gridSpan w:val="2"/>
            <w:hideMark/>
          </w:tcPr>
          <w:p w14:paraId="35272FB7" w14:textId="77777777" w:rsidR="005A4808" w:rsidRPr="00B6222A" w:rsidRDefault="005A4808" w:rsidP="00FC43A6">
            <w:pPr>
              <w:jc w:val="both"/>
              <w:rPr>
                <w:rFonts w:ascii="Arial" w:hAnsi="Arial" w:cs="Arial"/>
                <w:position w:val="-2"/>
                <w:sz w:val="20"/>
                <w:szCs w:val="20"/>
              </w:rPr>
            </w:pPr>
          </w:p>
          <w:p w14:paraId="3B5E4CBB"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B28630"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1A9852C5" w14:textId="77777777" w:rsidTr="005A4808">
        <w:tc>
          <w:tcPr>
            <w:tcW w:w="2350" w:type="pct"/>
            <w:gridSpan w:val="2"/>
            <w:hideMark/>
          </w:tcPr>
          <w:p w14:paraId="014E682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FDE2A7"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21ECF5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5A4808" w:rsidRPr="00B6222A" w14:paraId="255E80C1" w14:textId="77777777" w:rsidTr="005A4808">
        <w:tc>
          <w:tcPr>
            <w:tcW w:w="2318" w:type="pct"/>
          </w:tcPr>
          <w:p w14:paraId="6C7EBFF6" w14:textId="7713907C" w:rsidR="005A4808" w:rsidRPr="00B6222A" w:rsidRDefault="005A4808" w:rsidP="00FC43A6">
            <w:pPr>
              <w:jc w:val="both"/>
              <w:rPr>
                <w:rFonts w:ascii="Arial" w:hAnsi="Arial" w:cs="Arial"/>
                <w:sz w:val="20"/>
                <w:szCs w:val="20"/>
              </w:rPr>
            </w:pPr>
          </w:p>
        </w:tc>
        <w:tc>
          <w:tcPr>
            <w:tcW w:w="0" w:type="auto"/>
            <w:gridSpan w:val="2"/>
          </w:tcPr>
          <w:p w14:paraId="5597387A" w14:textId="36D3D15C" w:rsidR="005A4808" w:rsidRPr="00B6222A" w:rsidRDefault="005A4808" w:rsidP="00FC43A6">
            <w:pPr>
              <w:jc w:val="both"/>
              <w:rPr>
                <w:rFonts w:ascii="Arial" w:hAnsi="Arial" w:cs="Arial"/>
                <w:sz w:val="20"/>
                <w:szCs w:val="20"/>
              </w:rPr>
            </w:pPr>
          </w:p>
        </w:tc>
      </w:tr>
    </w:tbl>
    <w:p w14:paraId="2DB50821" w14:textId="77777777" w:rsidR="00445346" w:rsidRDefault="00445346" w:rsidP="00E51C59">
      <w:pPr>
        <w:spacing w:after="0"/>
        <w:jc w:val="both"/>
        <w:rPr>
          <w:rFonts w:ascii="Arial" w:hAnsi="Arial" w:cs="Arial"/>
          <w:i/>
          <w:sz w:val="20"/>
          <w:szCs w:val="20"/>
        </w:rPr>
      </w:pPr>
    </w:p>
    <w:p w14:paraId="3CDBECB6" w14:textId="0A4C525A" w:rsidR="00002361" w:rsidRPr="005A4808" w:rsidRDefault="00445346" w:rsidP="00445346">
      <w:pPr>
        <w:rPr>
          <w:rFonts w:ascii="Arial" w:hAnsi="Arial" w:cs="Arial"/>
          <w:i/>
          <w:sz w:val="20"/>
          <w:szCs w:val="20"/>
        </w:rPr>
      </w:pPr>
      <w:r>
        <w:rPr>
          <w:rFonts w:ascii="Arial" w:hAnsi="Arial" w:cs="Arial"/>
          <w:i/>
          <w:sz w:val="20"/>
          <w:szCs w:val="20"/>
        </w:rPr>
        <w:br w:type="page"/>
      </w:r>
      <w:r w:rsidR="005A4808">
        <w:rPr>
          <w:rFonts w:ascii="Arial" w:hAnsi="Arial" w:cs="Arial"/>
          <w:i/>
          <w:sz w:val="20"/>
          <w:szCs w:val="20"/>
        </w:rPr>
        <w:lastRenderedPageBreak/>
        <w:t>Obrazec št: 9</w:t>
      </w:r>
    </w:p>
    <w:p w14:paraId="5C14E65F" w14:textId="77777777" w:rsidR="00195DE3" w:rsidRPr="009B58A4" w:rsidRDefault="00195DE3" w:rsidP="00E51C59">
      <w:pPr>
        <w:spacing w:after="0"/>
        <w:jc w:val="both"/>
        <w:rPr>
          <w:rFonts w:ascii="Arial" w:hAnsi="Arial" w:cs="Arial"/>
          <w:i/>
          <w:sz w:val="18"/>
          <w:szCs w:val="18"/>
        </w:rPr>
      </w:pPr>
    </w:p>
    <w:p w14:paraId="5704B6C6" w14:textId="77777777" w:rsidR="005A4808" w:rsidRPr="004551A3" w:rsidRDefault="005A4808" w:rsidP="004551A3">
      <w:pPr>
        <w:pStyle w:val="Naslov3"/>
        <w:jc w:val="both"/>
        <w:rPr>
          <w:rFonts w:ascii="Arial" w:hAnsi="Arial" w:cs="Arial"/>
          <w:color w:val="auto"/>
          <w:sz w:val="24"/>
          <w:u w:val="single"/>
        </w:rPr>
      </w:pPr>
      <w:bookmarkStart w:id="18" w:name="_Toc515516912"/>
      <w:bookmarkStart w:id="19" w:name="_Toc10630921"/>
      <w:r w:rsidRPr="004551A3">
        <w:rPr>
          <w:rFonts w:ascii="Arial" w:hAnsi="Arial" w:cs="Arial"/>
          <w:color w:val="auto"/>
          <w:sz w:val="24"/>
          <w:u w:val="single"/>
        </w:rPr>
        <w:t>IZJAVA PODIZVAJALCA</w:t>
      </w:r>
      <w:bookmarkEnd w:id="18"/>
      <w:bookmarkEnd w:id="19"/>
    </w:p>
    <w:p w14:paraId="6AE49C46" w14:textId="77777777" w:rsidR="005A4808" w:rsidRPr="005A4808" w:rsidRDefault="005A4808" w:rsidP="005A4808">
      <w:pPr>
        <w:spacing w:after="120"/>
        <w:jc w:val="both"/>
        <w:rPr>
          <w:rFonts w:ascii="Arial" w:hAnsi="Arial" w:cs="Arial"/>
        </w:rPr>
      </w:pPr>
    </w:p>
    <w:p w14:paraId="5F4C1B2B" w14:textId="77777777" w:rsidR="005A4808" w:rsidRPr="005A4808" w:rsidRDefault="005A4808" w:rsidP="005A4808">
      <w:pPr>
        <w:spacing w:before="225" w:after="225"/>
        <w:rPr>
          <w:rFonts w:ascii="Arial" w:hAnsi="Arial" w:cs="Arial"/>
          <w:b/>
          <w:bCs/>
          <w:color w:val="000000"/>
          <w:sz w:val="20"/>
          <w:szCs w:val="20"/>
        </w:rPr>
      </w:pPr>
      <w:r w:rsidRPr="005A4808">
        <w:rPr>
          <w:rFonts w:ascii="Arial" w:hAnsi="Arial" w:cs="Arial"/>
          <w:b/>
          <w:bCs/>
          <w:color w:val="000000"/>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5A4808"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5A4808" w:rsidRDefault="005A4808" w:rsidP="005A4808">
            <w:pPr>
              <w:rPr>
                <w:rFonts w:ascii="Arial" w:hAnsi="Arial" w:cs="Arial"/>
                <w:color w:val="000000"/>
                <w:position w:val="-2"/>
                <w:sz w:val="20"/>
                <w:szCs w:val="20"/>
              </w:rPr>
            </w:pPr>
          </w:p>
        </w:tc>
      </w:tr>
      <w:tr w:rsidR="005A4808" w:rsidRPr="005A4808"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5A4808" w:rsidRDefault="005A4808" w:rsidP="005A4808">
            <w:pPr>
              <w:rPr>
                <w:rFonts w:ascii="Arial" w:hAnsi="Arial" w:cs="Arial"/>
                <w:color w:val="000000"/>
                <w:position w:val="-2"/>
                <w:sz w:val="20"/>
                <w:szCs w:val="20"/>
              </w:rPr>
            </w:pPr>
          </w:p>
        </w:tc>
      </w:tr>
      <w:tr w:rsidR="005A4808" w:rsidRPr="005A4808"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5A4808" w:rsidRDefault="005A4808" w:rsidP="005A4808">
            <w:pPr>
              <w:rPr>
                <w:rFonts w:ascii="Arial" w:hAnsi="Arial" w:cs="Arial"/>
                <w:sz w:val="20"/>
                <w:szCs w:val="20"/>
              </w:rPr>
            </w:pPr>
            <w:r w:rsidRPr="005A4808">
              <w:rPr>
                <w:rFonts w:ascii="Arial" w:hAnsi="Arial" w:cs="Arial"/>
                <w:b/>
                <w:bCs/>
                <w:color w:val="000000"/>
                <w:sz w:val="20"/>
                <w:szCs w:val="20"/>
              </w:rPr>
              <w:t>VRSTA DEL</w:t>
            </w:r>
            <w:r w:rsidRPr="005A4808">
              <w:rPr>
                <w:rFonts w:ascii="Arial" w:hAnsi="Arial" w:cs="Arial"/>
                <w:color w:val="000000"/>
                <w:sz w:val="20"/>
                <w:szCs w:val="20"/>
              </w:rPr>
              <w:t xml:space="preserve"> (predmet, količina):</w:t>
            </w:r>
            <w:r w:rsidRPr="005A4808">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bl>
    <w:p w14:paraId="649C63AF" w14:textId="77777777" w:rsidR="005A4808" w:rsidRPr="005A4808" w:rsidRDefault="005A4808" w:rsidP="005A4808">
      <w:pPr>
        <w:spacing w:after="120"/>
        <w:rPr>
          <w:rFonts w:ascii="Arial" w:eastAsia="Calibri" w:hAnsi="Arial" w:cs="Arial"/>
          <w:sz w:val="20"/>
          <w:szCs w:val="20"/>
        </w:rPr>
      </w:pPr>
      <w:r w:rsidRPr="005A4808">
        <w:rPr>
          <w:rFonts w:ascii="Arial" w:eastAsia="Calibri" w:hAnsi="Arial" w:cs="Arial"/>
          <w:sz w:val="20"/>
          <w:szCs w:val="20"/>
        </w:rPr>
        <w:t xml:space="preserve">* vrsta del mora biti identična vsebini v aktu o skupni izvedbi naročila </w:t>
      </w:r>
    </w:p>
    <w:p w14:paraId="5EA921F0" w14:textId="77777777" w:rsidR="005A4808" w:rsidRPr="005A4808" w:rsidRDefault="005A4808" w:rsidP="005A4808">
      <w:pPr>
        <w:spacing w:before="225" w:after="225"/>
        <w:jc w:val="both"/>
        <w:rPr>
          <w:rFonts w:ascii="Arial" w:hAnsi="Arial" w:cs="Arial"/>
          <w:color w:val="000000"/>
          <w:sz w:val="20"/>
          <w:szCs w:val="20"/>
        </w:rPr>
      </w:pPr>
      <w:r w:rsidRPr="005A4808">
        <w:rPr>
          <w:rFonts w:ascii="Arial" w:hAnsi="Arial" w:cs="Arial"/>
          <w:color w:val="000000"/>
          <w:sz w:val="20"/>
          <w:szCs w:val="20"/>
        </w:rPr>
        <w:t xml:space="preserve">V kolikor podizvajalec zahteva neposredna plačila naročnika, se na e-naslov: _____________________ pošlje obvestilo o izvedenem plačilu. </w:t>
      </w:r>
    </w:p>
    <w:p w14:paraId="7CB6065A" w14:textId="77777777" w:rsidR="005A4808" w:rsidRDefault="005A4808" w:rsidP="005A4808">
      <w:pPr>
        <w:spacing w:before="225" w:after="225" w:line="240" w:lineRule="auto"/>
        <w:jc w:val="both"/>
        <w:rPr>
          <w:rFonts w:ascii="Arial" w:hAnsi="Arial" w:cs="Arial"/>
          <w:sz w:val="20"/>
          <w:szCs w:val="20"/>
        </w:rPr>
      </w:pPr>
    </w:p>
    <w:p w14:paraId="0B449922" w14:textId="4DCFE9F3" w:rsidR="005A4808" w:rsidRDefault="005A4808" w:rsidP="005A4808">
      <w:pPr>
        <w:spacing w:before="225" w:after="225" w:line="240" w:lineRule="auto"/>
        <w:jc w:val="both"/>
        <w:rPr>
          <w:rFonts w:ascii="Arial" w:hAnsi="Arial" w:cs="Arial"/>
          <w:sz w:val="20"/>
          <w:szCs w:val="20"/>
        </w:rPr>
      </w:pPr>
    </w:p>
    <w:p w14:paraId="3C4EDD94" w14:textId="77777777" w:rsidR="00413412" w:rsidRDefault="00413412" w:rsidP="005A4808">
      <w:pPr>
        <w:spacing w:before="225" w:after="225" w:line="240" w:lineRule="auto"/>
        <w:jc w:val="both"/>
        <w:rPr>
          <w:rFonts w:ascii="Arial" w:hAnsi="Arial" w:cs="Arial"/>
          <w:sz w:val="20"/>
          <w:szCs w:val="20"/>
        </w:rPr>
      </w:pPr>
    </w:p>
    <w:p w14:paraId="5B075417" w14:textId="77777777" w:rsidR="005A4808" w:rsidRDefault="005A4808" w:rsidP="005A4808">
      <w:pPr>
        <w:spacing w:before="225" w:after="225" w:line="240" w:lineRule="auto"/>
        <w:jc w:val="both"/>
        <w:rPr>
          <w:rFonts w:ascii="Arial" w:hAnsi="Arial" w:cs="Arial"/>
          <w:sz w:val="20"/>
          <w:szCs w:val="20"/>
        </w:rPr>
      </w:pPr>
    </w:p>
    <w:p w14:paraId="47808FDC" w14:textId="77777777" w:rsidR="005A4808" w:rsidRDefault="005A4808" w:rsidP="005A4808">
      <w:pPr>
        <w:spacing w:before="225" w:after="225" w:line="240" w:lineRule="auto"/>
        <w:jc w:val="both"/>
        <w:rPr>
          <w:rFonts w:ascii="Arial" w:hAnsi="Arial" w:cs="Arial"/>
          <w:sz w:val="20"/>
          <w:szCs w:val="20"/>
        </w:rPr>
      </w:pPr>
    </w:p>
    <w:p w14:paraId="1987ED93" w14:textId="23E2EBA2"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sz w:val="20"/>
          <w:szCs w:val="20"/>
        </w:rPr>
        <w:lastRenderedPageBreak/>
        <w:t xml:space="preserve">Pod kazensko in materialno odgovornostjo v zvezi z javnim naročilom </w:t>
      </w:r>
      <w:r w:rsidR="006165CF" w:rsidRPr="006165CF">
        <w:rPr>
          <w:rFonts w:ascii="Arial" w:hAnsi="Arial" w:cs="Arial"/>
          <w:b/>
          <w:sz w:val="20"/>
          <w:szCs w:val="20"/>
        </w:rPr>
        <w:t>»</w:t>
      </w:r>
      <w:r w:rsidR="000F74F5">
        <w:rPr>
          <w:rFonts w:ascii="Arial" w:hAnsi="Arial" w:cs="Arial"/>
          <w:b/>
          <w:sz w:val="20"/>
          <w:szCs w:val="20"/>
        </w:rPr>
        <w:t>Obnova krovne plošče in dveh celic vodohrana Šoštanj, 1. faza</w:t>
      </w:r>
      <w:r w:rsidR="006165CF" w:rsidRPr="006165CF">
        <w:rPr>
          <w:rFonts w:ascii="Arial" w:hAnsi="Arial" w:cs="Arial"/>
          <w:b/>
          <w:sz w:val="20"/>
          <w:szCs w:val="20"/>
        </w:rPr>
        <w:t>«</w:t>
      </w:r>
      <w:r w:rsidRPr="005A4808">
        <w:rPr>
          <w:rFonts w:ascii="Arial" w:hAnsi="Arial" w:cs="Arial"/>
          <w:b/>
          <w:sz w:val="20"/>
          <w:szCs w:val="20"/>
        </w:rPr>
        <w:t>,</w:t>
      </w:r>
    </w:p>
    <w:p w14:paraId="0EB1DDC6" w14:textId="77777777" w:rsidR="005A4808" w:rsidRPr="005A4808" w:rsidRDefault="005A4808" w:rsidP="005A4808">
      <w:pPr>
        <w:spacing w:before="225" w:after="225" w:line="240" w:lineRule="auto"/>
        <w:jc w:val="both"/>
        <w:rPr>
          <w:rFonts w:ascii="Arial" w:hAnsi="Arial" w:cs="Arial"/>
          <w:b/>
          <w:sz w:val="20"/>
          <w:szCs w:val="20"/>
        </w:rPr>
      </w:pPr>
      <w:r w:rsidRPr="005A4808">
        <w:rPr>
          <w:rFonts w:ascii="Arial" w:hAnsi="Arial" w:cs="Arial"/>
          <w:b/>
          <w:sz w:val="20"/>
          <w:szCs w:val="20"/>
        </w:rPr>
        <w:t>izjavljamo:</w:t>
      </w:r>
    </w:p>
    <w:p w14:paraId="58959F57" w14:textId="77777777" w:rsidR="005A4808" w:rsidRPr="005A4808" w:rsidRDefault="005A4808" w:rsidP="009D098F">
      <w:pPr>
        <w:numPr>
          <w:ilvl w:val="0"/>
          <w:numId w:val="4"/>
        </w:numPr>
        <w:spacing w:before="225" w:after="225" w:line="240" w:lineRule="auto"/>
        <w:contextualSpacing/>
        <w:jc w:val="both"/>
        <w:rPr>
          <w:rFonts w:ascii="Arial" w:hAnsi="Arial" w:cs="Arial"/>
          <w:sz w:val="20"/>
          <w:szCs w:val="20"/>
        </w:rPr>
      </w:pPr>
      <w:r w:rsidRPr="005A4808">
        <w:rPr>
          <w:rFonts w:ascii="Arial" w:hAnsi="Arial" w:cs="Arial"/>
          <w:sz w:val="20"/>
          <w:szCs w:val="20"/>
        </w:rPr>
        <w:t xml:space="preserve">da bomo v primeru izbire ponudnika sodelovali pri izvedbi predmeta javnega naročila z deli v vrednosti </w:t>
      </w:r>
      <w:r w:rsidRPr="005A4808">
        <w:rPr>
          <w:rFonts w:ascii="Arial" w:hAnsi="Arial" w:cs="Arial"/>
          <w:sz w:val="20"/>
          <w:szCs w:val="20"/>
          <w:u w:val="single"/>
        </w:rPr>
        <w:t>_______________</w:t>
      </w:r>
      <w:r w:rsidRPr="005A4808">
        <w:rPr>
          <w:rFonts w:ascii="Arial" w:hAnsi="Arial" w:cs="Arial"/>
          <w:sz w:val="20"/>
          <w:szCs w:val="20"/>
        </w:rPr>
        <w:t xml:space="preserve"> EUR z DDV v skladu z razpisnimi pogoji,</w:t>
      </w:r>
    </w:p>
    <w:p w14:paraId="7F0E9F19" w14:textId="77777777" w:rsidR="005A4808" w:rsidRPr="005A4808"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5A4808" w:rsidRDefault="005A4808" w:rsidP="009D098F">
      <w:pPr>
        <w:numPr>
          <w:ilvl w:val="0"/>
          <w:numId w:val="4"/>
        </w:numPr>
        <w:spacing w:after="0" w:line="240" w:lineRule="auto"/>
        <w:ind w:left="714" w:hanging="357"/>
        <w:contextualSpacing/>
        <w:jc w:val="both"/>
        <w:rPr>
          <w:rFonts w:ascii="Arial" w:hAnsi="Arial" w:cs="Arial"/>
          <w:sz w:val="20"/>
          <w:szCs w:val="20"/>
        </w:rPr>
      </w:pPr>
      <w:r w:rsidRPr="005A4808">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5A4808">
        <w:rPr>
          <w:rFonts w:ascii="Arial" w:hAnsi="Arial" w:cs="Arial"/>
          <w:sz w:val="20"/>
          <w:szCs w:val="20"/>
        </w:rPr>
        <w:t>eDosje</w:t>
      </w:r>
      <w:proofErr w:type="spellEnd"/>
      <w:r w:rsidRPr="005A4808">
        <w:rPr>
          <w:rFonts w:ascii="Arial" w:hAnsi="Arial" w:cs="Arial"/>
          <w:sz w:val="20"/>
          <w:szCs w:val="20"/>
        </w:rPr>
        <w:t xml:space="preserve"> in</w:t>
      </w:r>
    </w:p>
    <w:p w14:paraId="1B50DD19" w14:textId="77777777" w:rsidR="005A4808" w:rsidRPr="005A4808" w:rsidRDefault="005A4808" w:rsidP="005A4808">
      <w:pPr>
        <w:spacing w:before="225" w:after="225" w:line="240" w:lineRule="auto"/>
        <w:jc w:val="both"/>
        <w:rPr>
          <w:rFonts w:ascii="Arial" w:hAnsi="Arial" w:cs="Arial"/>
          <w:b/>
          <w:sz w:val="20"/>
          <w:szCs w:val="20"/>
        </w:rPr>
      </w:pPr>
    </w:p>
    <w:p w14:paraId="083ED809" w14:textId="77777777" w:rsidR="005A4808" w:rsidRPr="005A4808" w:rsidRDefault="005A4808" w:rsidP="005A4808">
      <w:pPr>
        <w:spacing w:before="225" w:after="225" w:line="240" w:lineRule="auto"/>
        <w:jc w:val="both"/>
        <w:rPr>
          <w:rFonts w:ascii="Arial" w:hAnsi="Arial" w:cs="Arial"/>
          <w:b/>
          <w:sz w:val="20"/>
          <w:szCs w:val="20"/>
          <w:u w:val="single"/>
        </w:rPr>
      </w:pPr>
      <w:r w:rsidRPr="005A4808">
        <w:rPr>
          <w:rFonts w:ascii="Arial" w:hAnsi="Arial" w:cs="Arial"/>
          <w:b/>
          <w:sz w:val="20"/>
          <w:szCs w:val="20"/>
          <w:u w:val="single"/>
        </w:rPr>
        <w:t>(ustrezno označite)</w:t>
      </w:r>
    </w:p>
    <w:p w14:paraId="6DF27D7A" w14:textId="77777777" w:rsidR="005A4808" w:rsidRPr="005A4808" w:rsidRDefault="005A4808" w:rsidP="005A4808">
      <w:pPr>
        <w:spacing w:before="225" w:after="225" w:line="240" w:lineRule="auto"/>
        <w:jc w:val="both"/>
        <w:rPr>
          <w:rFonts w:ascii="Arial" w:hAnsi="Arial" w:cs="Arial"/>
          <w:b/>
          <w:sz w:val="20"/>
          <w:szCs w:val="20"/>
          <w:u w:val="single"/>
        </w:rPr>
      </w:pPr>
    </w:p>
    <w:p w14:paraId="0AC4919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00BD8121" w:rsidR="005A4808" w:rsidRPr="005A4808" w:rsidRDefault="005A4808" w:rsidP="005A4808">
      <w:pPr>
        <w:spacing w:before="225" w:after="225"/>
        <w:ind w:left="708"/>
        <w:jc w:val="both"/>
        <w:rPr>
          <w:rFonts w:ascii="Arial" w:hAnsi="Arial" w:cs="Arial"/>
          <w:b/>
          <w:bCs/>
          <w:sz w:val="20"/>
          <w:szCs w:val="20"/>
        </w:rPr>
      </w:pPr>
      <w:r w:rsidRPr="005A4808">
        <w:rPr>
          <w:rFonts w:ascii="Arial" w:hAnsi="Arial" w:cs="Arial"/>
          <w:b/>
          <w:bCs/>
          <w:sz w:val="20"/>
          <w:szCs w:val="20"/>
        </w:rPr>
        <w:t xml:space="preserve">hkrati dajemo soglasje, da naročnik naše terjatve do izvajalca (ponudnika, pri katerem bomo sodelovali kot podizvajalec), ki bodo izhajale iz opravljenega dela pri izvedbi naročila </w:t>
      </w:r>
      <w:r w:rsidR="006165CF" w:rsidRPr="006165CF">
        <w:rPr>
          <w:rFonts w:ascii="Arial" w:hAnsi="Arial" w:cs="Arial"/>
          <w:b/>
          <w:bCs/>
          <w:sz w:val="20"/>
          <w:szCs w:val="20"/>
        </w:rPr>
        <w:t>»</w:t>
      </w:r>
      <w:r w:rsidR="000F74F5">
        <w:rPr>
          <w:rFonts w:ascii="Arial" w:hAnsi="Arial" w:cs="Arial"/>
          <w:b/>
          <w:bCs/>
          <w:sz w:val="20"/>
          <w:szCs w:val="20"/>
        </w:rPr>
        <w:t>Obnova krovne plošče in dveh celic vodohrana Šoštanj, 1. faza</w:t>
      </w:r>
      <w:r w:rsidR="006165CF" w:rsidRPr="006165CF">
        <w:rPr>
          <w:rFonts w:ascii="Arial" w:hAnsi="Arial" w:cs="Arial"/>
          <w:b/>
          <w:bCs/>
          <w:sz w:val="20"/>
          <w:szCs w:val="20"/>
        </w:rPr>
        <w:t>«</w:t>
      </w:r>
      <w:r w:rsidRPr="005A4808">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5A4808" w:rsidRDefault="005A4808" w:rsidP="005A4808">
      <w:pPr>
        <w:spacing w:before="225" w:after="225"/>
        <w:ind w:left="708"/>
        <w:jc w:val="both"/>
        <w:rPr>
          <w:rFonts w:ascii="Arial" w:hAnsi="Arial" w:cs="Arial"/>
          <w:b/>
          <w:bCs/>
          <w:sz w:val="20"/>
          <w:szCs w:val="20"/>
        </w:rPr>
      </w:pPr>
    </w:p>
    <w:p w14:paraId="417056B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NE zahtevamo izvedbe neposrednih plačil.</w:t>
      </w:r>
    </w:p>
    <w:p w14:paraId="0DBC141C" w14:textId="77777777" w:rsidR="005A4808" w:rsidRPr="005A4808" w:rsidRDefault="005A4808" w:rsidP="005A4808">
      <w:pPr>
        <w:spacing w:before="225" w:after="225" w:line="240" w:lineRule="auto"/>
        <w:jc w:val="both"/>
        <w:rPr>
          <w:rFonts w:ascii="Arial" w:hAnsi="Arial" w:cs="Arial"/>
          <w:sz w:val="20"/>
          <w:szCs w:val="20"/>
        </w:rPr>
      </w:pPr>
    </w:p>
    <w:p w14:paraId="035C374A" w14:textId="77777777" w:rsidR="005A4808" w:rsidRPr="005A4808"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5A4808" w:rsidRPr="005A4808" w14:paraId="416D3661" w14:textId="77777777" w:rsidTr="00FC43A6">
        <w:tc>
          <w:tcPr>
            <w:tcW w:w="2500" w:type="pct"/>
            <w:hideMark/>
          </w:tcPr>
          <w:p w14:paraId="03C1BF71" w14:textId="77777777" w:rsidR="005A4808" w:rsidRPr="005A4808" w:rsidRDefault="005A4808" w:rsidP="005A4808">
            <w:pPr>
              <w:jc w:val="both"/>
              <w:rPr>
                <w:rFonts w:ascii="Arial" w:hAnsi="Arial" w:cs="Arial"/>
                <w:position w:val="-2"/>
                <w:sz w:val="20"/>
                <w:szCs w:val="20"/>
              </w:rPr>
            </w:pPr>
          </w:p>
          <w:p w14:paraId="3ADA1650"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Kraj in datum:</w:t>
            </w:r>
          </w:p>
        </w:tc>
        <w:tc>
          <w:tcPr>
            <w:tcW w:w="0" w:type="auto"/>
            <w:hideMark/>
          </w:tcPr>
          <w:p w14:paraId="5B96C0BF"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Naziv:____________________________________</w:t>
            </w:r>
          </w:p>
        </w:tc>
      </w:tr>
      <w:tr w:rsidR="005A4808" w:rsidRPr="005A4808" w14:paraId="34E66507" w14:textId="77777777" w:rsidTr="00FC43A6">
        <w:tc>
          <w:tcPr>
            <w:tcW w:w="2500" w:type="pct"/>
            <w:hideMark/>
          </w:tcPr>
          <w:p w14:paraId="15CBFCA9"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(žig)</w:t>
            </w:r>
          </w:p>
        </w:tc>
        <w:tc>
          <w:tcPr>
            <w:tcW w:w="0" w:type="auto"/>
            <w:hideMark/>
          </w:tcPr>
          <w:p w14:paraId="4DA89591"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 xml:space="preserve">          ____________________________________</w:t>
            </w:r>
          </w:p>
          <w:p w14:paraId="577EC207" w14:textId="5758A53E" w:rsidR="005A4808" w:rsidRPr="005A4808" w:rsidRDefault="005A4808" w:rsidP="005A4808">
            <w:pPr>
              <w:jc w:val="both"/>
              <w:rPr>
                <w:rFonts w:ascii="Arial" w:hAnsi="Arial" w:cs="Arial"/>
                <w:sz w:val="20"/>
                <w:szCs w:val="20"/>
              </w:rPr>
            </w:pPr>
            <w:r>
              <w:rPr>
                <w:rFonts w:ascii="Arial" w:hAnsi="Arial" w:cs="Arial"/>
                <w:position w:val="-2"/>
                <w:sz w:val="20"/>
                <w:szCs w:val="20"/>
              </w:rPr>
              <w:t xml:space="preserve">          </w:t>
            </w:r>
            <w:r w:rsidRPr="005A4808">
              <w:rPr>
                <w:rFonts w:ascii="Arial" w:hAnsi="Arial" w:cs="Arial"/>
                <w:position w:val="-2"/>
                <w:sz w:val="20"/>
                <w:szCs w:val="20"/>
              </w:rPr>
              <w:t>(Ime in priimek ter podpis)</w:t>
            </w:r>
          </w:p>
        </w:tc>
      </w:tr>
    </w:tbl>
    <w:p w14:paraId="05BE9942"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b/>
          <w:bCs/>
          <w:i/>
          <w:iCs/>
          <w:sz w:val="20"/>
          <w:szCs w:val="20"/>
          <w:u w:val="single"/>
        </w:rPr>
        <w:t>Opomba:</w:t>
      </w:r>
    </w:p>
    <w:p w14:paraId="72D11BAB" w14:textId="77777777" w:rsidR="005A4808" w:rsidRPr="005A4808" w:rsidRDefault="005A4808" w:rsidP="005A4808">
      <w:pPr>
        <w:tabs>
          <w:tab w:val="left" w:pos="3937"/>
          <w:tab w:val="right" w:pos="5869"/>
        </w:tabs>
        <w:jc w:val="both"/>
        <w:rPr>
          <w:rFonts w:ascii="Arial" w:hAnsi="Arial" w:cs="Arial"/>
          <w:i/>
          <w:sz w:val="20"/>
          <w:szCs w:val="20"/>
        </w:rPr>
      </w:pPr>
      <w:r w:rsidRPr="005A4808">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Default="00394DA5" w:rsidP="00394DA5">
      <w:pPr>
        <w:spacing w:before="225" w:after="225" w:line="240" w:lineRule="auto"/>
        <w:jc w:val="both"/>
        <w:rPr>
          <w:iCs/>
          <w:sz w:val="18"/>
          <w:szCs w:val="18"/>
        </w:rPr>
      </w:pPr>
    </w:p>
    <w:p w14:paraId="48B63072" w14:textId="77777777" w:rsidR="00394DA5" w:rsidRPr="00394DA5" w:rsidRDefault="00394DA5" w:rsidP="00E51C59">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6236A3D0" w14:textId="2F055C10" w:rsidR="00846D5F" w:rsidRDefault="00394DA5" w:rsidP="0076151F">
      <w:pPr>
        <w:spacing w:after="0"/>
        <w:jc w:val="both"/>
        <w:rPr>
          <w:rFonts w:ascii="Arial" w:hAnsi="Arial" w:cs="Arial"/>
          <w:i/>
          <w:sz w:val="20"/>
          <w:szCs w:val="20"/>
        </w:rPr>
      </w:pPr>
      <w:r>
        <w:rPr>
          <w:iCs/>
          <w:sz w:val="18"/>
          <w:szCs w:val="18"/>
        </w:rPr>
        <w:br w:type="page"/>
      </w:r>
    </w:p>
    <w:p w14:paraId="5213C4B9" w14:textId="77777777" w:rsidR="004E57DF" w:rsidRPr="00E43413" w:rsidRDefault="004E57DF" w:rsidP="004E57DF">
      <w:pPr>
        <w:spacing w:after="0"/>
        <w:jc w:val="both"/>
        <w:rPr>
          <w:rFonts w:ascii="Arial" w:hAnsi="Arial" w:cs="Arial"/>
          <w:i/>
          <w:sz w:val="20"/>
          <w:szCs w:val="20"/>
        </w:rPr>
      </w:pPr>
      <w:r w:rsidRPr="00E43413">
        <w:rPr>
          <w:rFonts w:ascii="Arial" w:hAnsi="Arial" w:cs="Arial"/>
          <w:i/>
          <w:sz w:val="20"/>
          <w:szCs w:val="20"/>
        </w:rPr>
        <w:lastRenderedPageBreak/>
        <w:t>Obrazec št: 10</w:t>
      </w:r>
    </w:p>
    <w:p w14:paraId="5B6ECB17" w14:textId="77777777" w:rsidR="004E57DF" w:rsidRPr="00E43413" w:rsidRDefault="004E57DF" w:rsidP="004E57DF">
      <w:pPr>
        <w:keepLines/>
        <w:spacing w:after="0" w:line="240" w:lineRule="auto"/>
        <w:ind w:left="1985" w:hanging="1134"/>
        <w:jc w:val="both"/>
        <w:rPr>
          <w:rFonts w:ascii="Arial" w:hAnsi="Arial" w:cs="Arial"/>
        </w:rPr>
      </w:pPr>
    </w:p>
    <w:p w14:paraId="4472220C" w14:textId="47792E9B" w:rsidR="004E57DF" w:rsidRPr="00E43413" w:rsidRDefault="004E57DF" w:rsidP="004E57DF">
      <w:pPr>
        <w:pStyle w:val="Naslov3"/>
        <w:jc w:val="both"/>
        <w:rPr>
          <w:rFonts w:ascii="Arial" w:hAnsi="Arial" w:cs="Arial"/>
          <w:color w:val="auto"/>
          <w:sz w:val="24"/>
          <w:u w:val="single"/>
        </w:rPr>
      </w:pPr>
      <w:bookmarkStart w:id="20" w:name="_Toc506880882"/>
      <w:bookmarkStart w:id="21" w:name="_Toc3791159"/>
      <w:bookmarkStart w:id="22" w:name="_Toc10630922"/>
      <w:r w:rsidRPr="00E43413">
        <w:rPr>
          <w:rFonts w:ascii="Arial" w:hAnsi="Arial" w:cs="Arial"/>
          <w:color w:val="auto"/>
          <w:sz w:val="24"/>
          <w:u w:val="single"/>
        </w:rPr>
        <w:t>SEZNAM MATERIALOV</w:t>
      </w:r>
      <w:bookmarkEnd w:id="20"/>
      <w:bookmarkEnd w:id="21"/>
      <w:bookmarkEnd w:id="22"/>
    </w:p>
    <w:p w14:paraId="69910764" w14:textId="77777777" w:rsidR="004E57DF" w:rsidRPr="00E43413" w:rsidRDefault="004E57DF" w:rsidP="004E57DF">
      <w:pPr>
        <w:tabs>
          <w:tab w:val="right" w:pos="13750"/>
        </w:tabs>
        <w:spacing w:after="0" w:line="240" w:lineRule="auto"/>
        <w:jc w:val="both"/>
        <w:rPr>
          <w:rFonts w:ascii="Arial" w:eastAsia="Times New Roman" w:hAnsi="Arial" w:cs="Arial"/>
          <w:sz w:val="18"/>
          <w:szCs w:val="18"/>
          <w:lang w:eastAsia="sl-SI"/>
        </w:rPr>
      </w:pPr>
    </w:p>
    <w:p w14:paraId="7BD569C8" w14:textId="77777777" w:rsidR="004E57DF" w:rsidRPr="00E43413" w:rsidRDefault="004E57DF" w:rsidP="004E57DF">
      <w:pPr>
        <w:tabs>
          <w:tab w:val="right" w:pos="13750"/>
        </w:tabs>
        <w:spacing w:after="0" w:line="240" w:lineRule="auto"/>
        <w:jc w:val="both"/>
        <w:rPr>
          <w:rFonts w:ascii="Arial" w:eastAsia="Times New Roman" w:hAnsi="Arial" w:cs="Arial"/>
          <w:sz w:val="20"/>
          <w:szCs w:val="20"/>
          <w:lang w:eastAsia="sl-SI"/>
        </w:rPr>
      </w:pPr>
      <w:r w:rsidRPr="00E43413">
        <w:rPr>
          <w:rFonts w:ascii="Arial" w:eastAsia="Times New Roman" w:hAnsi="Arial" w:cs="Arial"/>
          <w:sz w:val="20"/>
          <w:szCs w:val="20"/>
          <w:lang w:eastAsia="sl-SI"/>
        </w:rPr>
        <w:t xml:space="preserve">Opombe – pomembno!: </w:t>
      </w:r>
    </w:p>
    <w:p w14:paraId="4548116C" w14:textId="0BC1BAF7" w:rsidR="004E57DF" w:rsidRPr="00E43413" w:rsidRDefault="004E57DF" w:rsidP="004E57DF">
      <w:pPr>
        <w:pStyle w:val="Odstavekseznama"/>
        <w:numPr>
          <w:ilvl w:val="0"/>
          <w:numId w:val="55"/>
        </w:numPr>
        <w:tabs>
          <w:tab w:val="right" w:pos="13750"/>
        </w:tabs>
        <w:spacing w:after="0" w:line="240" w:lineRule="auto"/>
        <w:jc w:val="both"/>
        <w:rPr>
          <w:rFonts w:ascii="Arial" w:eastAsia="Times New Roman" w:hAnsi="Arial" w:cs="Arial"/>
          <w:sz w:val="20"/>
          <w:szCs w:val="20"/>
          <w:lang w:eastAsia="sl-SI"/>
        </w:rPr>
      </w:pPr>
      <w:r w:rsidRPr="00E43413">
        <w:rPr>
          <w:rFonts w:ascii="Arial" w:eastAsia="Times New Roman" w:hAnsi="Arial" w:cs="Arial"/>
          <w:sz w:val="20"/>
          <w:szCs w:val="20"/>
          <w:lang w:eastAsia="sl-SI"/>
        </w:rPr>
        <w:t>V tem obrazcu ponudnik navede seznam materialov v ponudbi katero ponuja in bo navedene materiale</w:t>
      </w:r>
      <w:r w:rsidR="00A13DBC">
        <w:rPr>
          <w:rFonts w:ascii="Arial" w:eastAsia="Times New Roman" w:hAnsi="Arial" w:cs="Arial"/>
          <w:sz w:val="20"/>
          <w:szCs w:val="20"/>
          <w:lang w:eastAsia="sl-SI"/>
        </w:rPr>
        <w:t xml:space="preserve"> </w:t>
      </w:r>
      <w:r w:rsidRPr="00E43413">
        <w:rPr>
          <w:rFonts w:ascii="Arial" w:eastAsia="Times New Roman" w:hAnsi="Arial" w:cs="Arial"/>
          <w:sz w:val="20"/>
          <w:szCs w:val="20"/>
          <w:lang w:eastAsia="sl-SI"/>
        </w:rPr>
        <w:t xml:space="preserve">moral tudi vgraditi. </w:t>
      </w:r>
    </w:p>
    <w:p w14:paraId="78D12822" w14:textId="79245531" w:rsidR="004E57DF" w:rsidRPr="00E43413" w:rsidRDefault="004E57DF" w:rsidP="004E57DF">
      <w:pPr>
        <w:pStyle w:val="Odstavekseznama"/>
        <w:numPr>
          <w:ilvl w:val="0"/>
          <w:numId w:val="55"/>
        </w:numPr>
        <w:tabs>
          <w:tab w:val="right" w:pos="13750"/>
        </w:tabs>
        <w:spacing w:after="0" w:line="240" w:lineRule="auto"/>
        <w:jc w:val="both"/>
        <w:rPr>
          <w:rFonts w:ascii="Arial" w:eastAsia="Times New Roman" w:hAnsi="Arial" w:cs="Arial"/>
          <w:sz w:val="20"/>
          <w:szCs w:val="20"/>
          <w:lang w:eastAsia="sl-SI"/>
        </w:rPr>
      </w:pPr>
      <w:r w:rsidRPr="00E43413">
        <w:rPr>
          <w:rFonts w:ascii="Arial" w:eastAsia="Times New Roman" w:hAnsi="Arial" w:cs="Arial"/>
          <w:sz w:val="20"/>
          <w:szCs w:val="20"/>
          <w:lang w:eastAsia="sl-SI"/>
        </w:rPr>
        <w:t>Za ponujen material lahko naročnik zahteva podrobnejše tehnične karakteristike oz. ostalo dokumentacijo.</w:t>
      </w:r>
    </w:p>
    <w:p w14:paraId="0AFDA0A2" w14:textId="7E6A41EA" w:rsidR="004E57DF" w:rsidRDefault="004E57DF" w:rsidP="004E57DF">
      <w:pPr>
        <w:pStyle w:val="Odstavekseznama"/>
        <w:numPr>
          <w:ilvl w:val="0"/>
          <w:numId w:val="55"/>
        </w:numPr>
        <w:tabs>
          <w:tab w:val="right" w:pos="13750"/>
        </w:tabs>
        <w:spacing w:after="0" w:line="240" w:lineRule="auto"/>
        <w:jc w:val="both"/>
        <w:rPr>
          <w:rFonts w:ascii="Arial" w:eastAsia="Times New Roman" w:hAnsi="Arial" w:cs="Arial"/>
          <w:sz w:val="20"/>
          <w:szCs w:val="20"/>
          <w:lang w:eastAsia="sl-SI"/>
        </w:rPr>
      </w:pPr>
      <w:r w:rsidRPr="00E43413">
        <w:rPr>
          <w:rFonts w:ascii="Arial" w:eastAsia="Times New Roman" w:hAnsi="Arial" w:cs="Arial"/>
          <w:sz w:val="20"/>
          <w:szCs w:val="20"/>
          <w:lang w:eastAsia="sl-SI"/>
        </w:rPr>
        <w:t xml:space="preserve">Izdelki morajo biti izdelani v skladu z veljavnimi standardi, ter morajo imeti ustrezne certifikate / </w:t>
      </w:r>
      <w:r w:rsidR="00A13DBC">
        <w:rPr>
          <w:rFonts w:ascii="Arial" w:eastAsia="Times New Roman" w:hAnsi="Arial" w:cs="Arial"/>
          <w:sz w:val="20"/>
          <w:szCs w:val="20"/>
          <w:lang w:eastAsia="sl-SI"/>
        </w:rPr>
        <w:t>izjave o lastnostih /</w:t>
      </w:r>
      <w:r w:rsidR="00A4469E">
        <w:rPr>
          <w:rFonts w:ascii="Arial" w:eastAsia="Times New Roman" w:hAnsi="Arial" w:cs="Arial"/>
          <w:sz w:val="20"/>
          <w:szCs w:val="20"/>
          <w:lang w:eastAsia="sl-SI"/>
        </w:rPr>
        <w:t xml:space="preserve"> slovenskega</w:t>
      </w:r>
      <w:r w:rsidR="00A13DBC">
        <w:rPr>
          <w:rFonts w:ascii="Arial" w:eastAsia="Times New Roman" w:hAnsi="Arial" w:cs="Arial"/>
          <w:sz w:val="20"/>
          <w:szCs w:val="20"/>
          <w:lang w:eastAsia="sl-SI"/>
        </w:rPr>
        <w:t xml:space="preserve"> </w:t>
      </w:r>
      <w:r w:rsidRPr="00E43413">
        <w:rPr>
          <w:rFonts w:ascii="Arial" w:eastAsia="Times New Roman" w:hAnsi="Arial" w:cs="Arial"/>
          <w:sz w:val="20"/>
          <w:szCs w:val="20"/>
          <w:lang w:eastAsia="sl-SI"/>
        </w:rPr>
        <w:t>tehnična soglasja (skladno z veljavno zakonodajo - ZGPro ter GZ).</w:t>
      </w:r>
    </w:p>
    <w:p w14:paraId="75E67091" w14:textId="77777777" w:rsidR="00A13DBC" w:rsidRDefault="00A13DBC" w:rsidP="00A13DBC">
      <w:pPr>
        <w:pStyle w:val="Odstavekseznama"/>
        <w:tabs>
          <w:tab w:val="right" w:pos="13750"/>
        </w:tabs>
        <w:spacing w:after="0" w:line="240" w:lineRule="auto"/>
        <w:jc w:val="both"/>
        <w:rPr>
          <w:rFonts w:ascii="Arial" w:eastAsia="Times New Roman" w:hAnsi="Arial" w:cs="Arial"/>
          <w:sz w:val="20"/>
          <w:szCs w:val="20"/>
          <w:lang w:eastAsia="sl-SI"/>
        </w:rPr>
      </w:pPr>
    </w:p>
    <w:p w14:paraId="4EF5881D" w14:textId="77777777" w:rsidR="000A3CAA" w:rsidRPr="00E43413" w:rsidRDefault="000A3CAA" w:rsidP="000A3CAA">
      <w:pPr>
        <w:pStyle w:val="Odstavekseznama"/>
        <w:tabs>
          <w:tab w:val="right" w:pos="13750"/>
        </w:tabs>
        <w:spacing w:after="0" w:line="240" w:lineRule="auto"/>
        <w:jc w:val="both"/>
        <w:rPr>
          <w:rFonts w:ascii="Arial" w:eastAsia="Times New Roman" w:hAnsi="Arial" w:cs="Arial"/>
          <w:sz w:val="20"/>
          <w:szCs w:val="20"/>
          <w:lang w:eastAsia="sl-SI"/>
        </w:rPr>
      </w:pPr>
    </w:p>
    <w:p w14:paraId="3F081921" w14:textId="77777777" w:rsidR="004E57DF" w:rsidRPr="00E43413" w:rsidRDefault="004E57DF" w:rsidP="004E57DF">
      <w:pPr>
        <w:tabs>
          <w:tab w:val="right" w:pos="13750"/>
        </w:tabs>
        <w:spacing w:after="0" w:line="240" w:lineRule="auto"/>
        <w:jc w:val="both"/>
        <w:rPr>
          <w:rFonts w:ascii="Arial" w:eastAsia="Times New Roman" w:hAnsi="Arial" w:cs="Arial"/>
          <w:b/>
          <w:sz w:val="20"/>
          <w:szCs w:val="20"/>
          <w:lang w:eastAsia="sl-SI"/>
        </w:rPr>
      </w:pPr>
    </w:p>
    <w:tbl>
      <w:tblPr>
        <w:tblStyle w:val="Tabelamrea4"/>
        <w:tblW w:w="9209" w:type="dxa"/>
        <w:tblLook w:val="04A0" w:firstRow="1" w:lastRow="0" w:firstColumn="1" w:lastColumn="0" w:noHBand="0" w:noVBand="1"/>
      </w:tblPr>
      <w:tblGrid>
        <w:gridCol w:w="690"/>
        <w:gridCol w:w="2424"/>
        <w:gridCol w:w="1984"/>
        <w:gridCol w:w="1940"/>
        <w:gridCol w:w="2171"/>
      </w:tblGrid>
      <w:tr w:rsidR="000A3CAA" w:rsidRPr="00E43413" w14:paraId="72BF7386" w14:textId="77777777" w:rsidTr="00A13DBC">
        <w:trPr>
          <w:trHeight w:val="690"/>
        </w:trPr>
        <w:tc>
          <w:tcPr>
            <w:tcW w:w="690" w:type="dxa"/>
            <w:tcBorders>
              <w:bottom w:val="single" w:sz="4" w:space="0" w:color="auto"/>
            </w:tcBorders>
            <w:noWrap/>
            <w:vAlign w:val="center"/>
            <w:hideMark/>
          </w:tcPr>
          <w:p w14:paraId="34B8DC42" w14:textId="0E3FF268" w:rsidR="000A3CAA" w:rsidRPr="00E43413" w:rsidRDefault="000A3CAA" w:rsidP="000A3CAA">
            <w:pPr>
              <w:tabs>
                <w:tab w:val="right" w:pos="13750"/>
              </w:tabs>
              <w:jc w:val="center"/>
              <w:rPr>
                <w:rFonts w:ascii="Arial" w:hAnsi="Arial" w:cs="Arial"/>
                <w:b/>
                <w:bCs/>
              </w:rPr>
            </w:pPr>
            <w:proofErr w:type="spellStart"/>
            <w:r>
              <w:rPr>
                <w:rFonts w:ascii="Arial" w:hAnsi="Arial" w:cs="Arial"/>
                <w:b/>
                <w:bCs/>
              </w:rPr>
              <w:t>Zap</w:t>
            </w:r>
            <w:proofErr w:type="spellEnd"/>
            <w:r>
              <w:rPr>
                <w:rFonts w:ascii="Arial" w:hAnsi="Arial" w:cs="Arial"/>
                <w:b/>
                <w:bCs/>
              </w:rPr>
              <w:t>. št</w:t>
            </w:r>
            <w:r w:rsidRPr="00E43413">
              <w:rPr>
                <w:rFonts w:ascii="Arial" w:hAnsi="Arial" w:cs="Arial"/>
                <w:b/>
                <w:bCs/>
              </w:rPr>
              <w:t>.</w:t>
            </w:r>
          </w:p>
        </w:tc>
        <w:tc>
          <w:tcPr>
            <w:tcW w:w="2424" w:type="dxa"/>
            <w:tcBorders>
              <w:bottom w:val="single" w:sz="4" w:space="0" w:color="auto"/>
            </w:tcBorders>
            <w:noWrap/>
            <w:vAlign w:val="center"/>
            <w:hideMark/>
          </w:tcPr>
          <w:p w14:paraId="32E69E94" w14:textId="25EA5C7F" w:rsidR="000A3CAA" w:rsidRPr="00E43413" w:rsidRDefault="000A3CAA" w:rsidP="000A3CAA">
            <w:pPr>
              <w:tabs>
                <w:tab w:val="right" w:pos="13750"/>
              </w:tabs>
              <w:jc w:val="center"/>
              <w:rPr>
                <w:rFonts w:ascii="Arial" w:hAnsi="Arial" w:cs="Arial"/>
                <w:b/>
                <w:bCs/>
              </w:rPr>
            </w:pPr>
            <w:r>
              <w:rPr>
                <w:rFonts w:ascii="Arial" w:hAnsi="Arial" w:cs="Arial"/>
                <w:b/>
                <w:bCs/>
              </w:rPr>
              <w:t>Material</w:t>
            </w:r>
          </w:p>
        </w:tc>
        <w:tc>
          <w:tcPr>
            <w:tcW w:w="1984" w:type="dxa"/>
            <w:tcBorders>
              <w:bottom w:val="single" w:sz="4" w:space="0" w:color="auto"/>
            </w:tcBorders>
            <w:noWrap/>
            <w:vAlign w:val="center"/>
            <w:hideMark/>
          </w:tcPr>
          <w:p w14:paraId="4C105EDB" w14:textId="77777777" w:rsidR="000A3CAA" w:rsidRDefault="000A3CAA" w:rsidP="000A3CAA">
            <w:pPr>
              <w:tabs>
                <w:tab w:val="right" w:pos="13750"/>
              </w:tabs>
              <w:jc w:val="center"/>
              <w:rPr>
                <w:rFonts w:ascii="Arial" w:hAnsi="Arial" w:cs="Arial"/>
                <w:b/>
                <w:bCs/>
              </w:rPr>
            </w:pPr>
            <w:r w:rsidRPr="00E43413">
              <w:rPr>
                <w:rFonts w:ascii="Arial" w:hAnsi="Arial" w:cs="Arial"/>
                <w:b/>
                <w:bCs/>
              </w:rPr>
              <w:t>Pozicija</w:t>
            </w:r>
            <w:r>
              <w:rPr>
                <w:rFonts w:ascii="Arial" w:hAnsi="Arial" w:cs="Arial"/>
                <w:b/>
                <w:bCs/>
              </w:rPr>
              <w:t xml:space="preserve"> v obrazcu št. 10 (Predračun)</w:t>
            </w:r>
          </w:p>
          <w:p w14:paraId="42FC235F" w14:textId="242393C6" w:rsidR="00977131" w:rsidRPr="00E43413" w:rsidRDefault="00977131" w:rsidP="000A3CAA">
            <w:pPr>
              <w:tabs>
                <w:tab w:val="right" w:pos="13750"/>
              </w:tabs>
              <w:jc w:val="center"/>
              <w:rPr>
                <w:rFonts w:ascii="Arial" w:hAnsi="Arial" w:cs="Arial"/>
                <w:b/>
                <w:bCs/>
              </w:rPr>
            </w:pPr>
            <w:r>
              <w:rPr>
                <w:rFonts w:ascii="Arial" w:hAnsi="Arial" w:cs="Arial"/>
                <w:b/>
                <w:bCs/>
              </w:rPr>
              <w:t>popis A = popis B</w:t>
            </w:r>
          </w:p>
        </w:tc>
        <w:tc>
          <w:tcPr>
            <w:tcW w:w="1940" w:type="dxa"/>
            <w:tcBorders>
              <w:bottom w:val="single" w:sz="4" w:space="0" w:color="auto"/>
            </w:tcBorders>
            <w:vAlign w:val="center"/>
          </w:tcPr>
          <w:p w14:paraId="6475A76E" w14:textId="61DFF2C9" w:rsidR="000A3CAA" w:rsidRDefault="000A3CAA" w:rsidP="000A3CAA">
            <w:pPr>
              <w:tabs>
                <w:tab w:val="right" w:pos="13750"/>
              </w:tabs>
              <w:jc w:val="center"/>
              <w:rPr>
                <w:rFonts w:ascii="Arial" w:hAnsi="Arial" w:cs="Arial"/>
                <w:b/>
                <w:bCs/>
              </w:rPr>
            </w:pPr>
            <w:r>
              <w:rPr>
                <w:rFonts w:ascii="Arial" w:hAnsi="Arial" w:cs="Arial"/>
                <w:b/>
                <w:bCs/>
              </w:rPr>
              <w:t>Proizvajalec</w:t>
            </w:r>
          </w:p>
        </w:tc>
        <w:tc>
          <w:tcPr>
            <w:tcW w:w="2171" w:type="dxa"/>
            <w:tcBorders>
              <w:bottom w:val="single" w:sz="4" w:space="0" w:color="auto"/>
            </w:tcBorders>
            <w:noWrap/>
            <w:vAlign w:val="center"/>
            <w:hideMark/>
          </w:tcPr>
          <w:p w14:paraId="15C73151" w14:textId="77777777" w:rsidR="00A13DBC" w:rsidRDefault="000A3CAA" w:rsidP="000A3CAA">
            <w:pPr>
              <w:tabs>
                <w:tab w:val="right" w:pos="13750"/>
              </w:tabs>
              <w:jc w:val="center"/>
              <w:rPr>
                <w:rFonts w:ascii="Arial" w:hAnsi="Arial" w:cs="Arial"/>
                <w:b/>
                <w:bCs/>
              </w:rPr>
            </w:pPr>
            <w:r>
              <w:rPr>
                <w:rFonts w:ascii="Arial" w:hAnsi="Arial" w:cs="Arial"/>
                <w:b/>
                <w:bCs/>
              </w:rPr>
              <w:t xml:space="preserve">Naziv ponujenega materiala </w:t>
            </w:r>
          </w:p>
          <w:p w14:paraId="5DE5D644" w14:textId="08DCB2E2" w:rsidR="000A3CAA" w:rsidRPr="00E43413" w:rsidRDefault="000A3CAA" w:rsidP="000A3CAA">
            <w:pPr>
              <w:tabs>
                <w:tab w:val="right" w:pos="13750"/>
              </w:tabs>
              <w:jc w:val="center"/>
              <w:rPr>
                <w:rFonts w:ascii="Arial" w:hAnsi="Arial" w:cs="Arial"/>
                <w:b/>
                <w:bCs/>
              </w:rPr>
            </w:pPr>
            <w:r>
              <w:rPr>
                <w:rFonts w:ascii="Arial" w:hAnsi="Arial" w:cs="Arial"/>
                <w:b/>
                <w:bCs/>
              </w:rPr>
              <w:t>(tip-oznaka)</w:t>
            </w:r>
          </w:p>
        </w:tc>
      </w:tr>
      <w:tr w:rsidR="000A3CAA" w:rsidRPr="00E43413" w14:paraId="4D31592D" w14:textId="77777777" w:rsidTr="00A13DBC">
        <w:trPr>
          <w:trHeight w:val="608"/>
        </w:trPr>
        <w:tc>
          <w:tcPr>
            <w:tcW w:w="690" w:type="dxa"/>
            <w:tcBorders>
              <w:top w:val="single" w:sz="4" w:space="0" w:color="auto"/>
              <w:left w:val="single" w:sz="4" w:space="0" w:color="auto"/>
              <w:bottom w:val="single" w:sz="4" w:space="0" w:color="auto"/>
              <w:right w:val="single" w:sz="4" w:space="0" w:color="auto"/>
            </w:tcBorders>
            <w:noWrap/>
            <w:vAlign w:val="center"/>
          </w:tcPr>
          <w:p w14:paraId="35BFD67D" w14:textId="77777777" w:rsidR="000A3CAA" w:rsidRPr="00E43413" w:rsidRDefault="000A3CAA" w:rsidP="000A3CAA">
            <w:pPr>
              <w:tabs>
                <w:tab w:val="right" w:pos="13750"/>
              </w:tabs>
              <w:jc w:val="center"/>
              <w:rPr>
                <w:rFonts w:ascii="Arial" w:hAnsi="Arial" w:cs="Arial"/>
              </w:rPr>
            </w:pPr>
            <w:r w:rsidRPr="00E43413">
              <w:rPr>
                <w:rFonts w:ascii="Arial" w:hAnsi="Arial" w:cs="Arial"/>
              </w:rPr>
              <w:t>1</w:t>
            </w:r>
          </w:p>
        </w:tc>
        <w:tc>
          <w:tcPr>
            <w:tcW w:w="2424" w:type="dxa"/>
            <w:tcBorders>
              <w:top w:val="single" w:sz="4" w:space="0" w:color="auto"/>
              <w:left w:val="single" w:sz="4" w:space="0" w:color="auto"/>
              <w:bottom w:val="single" w:sz="4" w:space="0" w:color="auto"/>
              <w:right w:val="single" w:sz="4" w:space="0" w:color="auto"/>
            </w:tcBorders>
            <w:vAlign w:val="center"/>
          </w:tcPr>
          <w:p w14:paraId="1B94482A" w14:textId="096E5B81" w:rsidR="000A3CAA" w:rsidRPr="00E43413" w:rsidRDefault="00977131" w:rsidP="000A3CAA">
            <w:pPr>
              <w:rPr>
                <w:rFonts w:ascii="Arial" w:hAnsi="Arial" w:cs="Arial"/>
              </w:rPr>
            </w:pPr>
            <w:r>
              <w:rPr>
                <w:rFonts w:ascii="Arial" w:hAnsi="Arial" w:cs="Arial"/>
              </w:rPr>
              <w:t>ZAŠČITNI PREMAZ ZA ARMATURO</w:t>
            </w:r>
          </w:p>
        </w:tc>
        <w:tc>
          <w:tcPr>
            <w:tcW w:w="1984" w:type="dxa"/>
            <w:tcBorders>
              <w:top w:val="single" w:sz="4" w:space="0" w:color="auto"/>
              <w:left w:val="single" w:sz="4" w:space="0" w:color="auto"/>
              <w:bottom w:val="single" w:sz="4" w:space="0" w:color="auto"/>
              <w:right w:val="single" w:sz="4" w:space="0" w:color="auto"/>
            </w:tcBorders>
            <w:vAlign w:val="center"/>
          </w:tcPr>
          <w:p w14:paraId="1ACAF24F" w14:textId="39A5CF1A" w:rsidR="000A3CAA" w:rsidRPr="00E43413" w:rsidRDefault="00D62CA1" w:rsidP="000A3CAA">
            <w:pPr>
              <w:jc w:val="center"/>
              <w:rPr>
                <w:rFonts w:ascii="Arial" w:hAnsi="Arial" w:cs="Arial"/>
              </w:rPr>
            </w:pPr>
            <w:r>
              <w:rPr>
                <w:rFonts w:ascii="Arial" w:hAnsi="Arial" w:cs="Arial"/>
              </w:rPr>
              <w:t>1.9, 2.19</w:t>
            </w:r>
          </w:p>
        </w:tc>
        <w:tc>
          <w:tcPr>
            <w:tcW w:w="1940" w:type="dxa"/>
            <w:tcBorders>
              <w:left w:val="single" w:sz="4" w:space="0" w:color="auto"/>
              <w:bottom w:val="single" w:sz="4" w:space="0" w:color="auto"/>
              <w:right w:val="single" w:sz="4" w:space="0" w:color="auto"/>
            </w:tcBorders>
          </w:tcPr>
          <w:p w14:paraId="6E139905" w14:textId="77777777" w:rsidR="000A3CAA" w:rsidRPr="00E43413" w:rsidRDefault="000A3CAA" w:rsidP="000A3CAA">
            <w:pPr>
              <w:tabs>
                <w:tab w:val="right" w:pos="13750"/>
              </w:tabs>
              <w:jc w:val="both"/>
              <w:rPr>
                <w:rFonts w:ascii="Arial" w:hAnsi="Arial" w:cs="Arial"/>
              </w:rPr>
            </w:pPr>
          </w:p>
        </w:tc>
        <w:tc>
          <w:tcPr>
            <w:tcW w:w="2171" w:type="dxa"/>
            <w:tcBorders>
              <w:left w:val="single" w:sz="4" w:space="0" w:color="auto"/>
              <w:bottom w:val="single" w:sz="4" w:space="0" w:color="auto"/>
              <w:right w:val="single" w:sz="4" w:space="0" w:color="auto"/>
            </w:tcBorders>
            <w:noWrap/>
          </w:tcPr>
          <w:p w14:paraId="76BE7DD6" w14:textId="56D96C10" w:rsidR="000A3CAA" w:rsidRPr="00E43413" w:rsidRDefault="000A3CAA" w:rsidP="000A3CAA">
            <w:pPr>
              <w:tabs>
                <w:tab w:val="right" w:pos="13750"/>
              </w:tabs>
              <w:jc w:val="both"/>
              <w:rPr>
                <w:rFonts w:ascii="Arial" w:hAnsi="Arial" w:cs="Arial"/>
              </w:rPr>
            </w:pPr>
          </w:p>
        </w:tc>
      </w:tr>
      <w:tr w:rsidR="000A3CAA" w:rsidRPr="00E43413" w14:paraId="46395445"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7936F281" w14:textId="77777777" w:rsidR="000A3CAA" w:rsidRPr="00E43413" w:rsidRDefault="000A3CAA" w:rsidP="000A3CAA">
            <w:pPr>
              <w:tabs>
                <w:tab w:val="right" w:pos="13750"/>
              </w:tabs>
              <w:jc w:val="center"/>
              <w:rPr>
                <w:rFonts w:ascii="Arial" w:hAnsi="Arial" w:cs="Arial"/>
              </w:rPr>
            </w:pPr>
            <w:r w:rsidRPr="00E43413">
              <w:rPr>
                <w:rFonts w:ascii="Arial" w:hAnsi="Arial" w:cs="Arial"/>
              </w:rPr>
              <w:t>2</w:t>
            </w:r>
          </w:p>
        </w:tc>
        <w:tc>
          <w:tcPr>
            <w:tcW w:w="2424" w:type="dxa"/>
            <w:tcBorders>
              <w:top w:val="single" w:sz="4" w:space="0" w:color="auto"/>
              <w:left w:val="single" w:sz="4" w:space="0" w:color="auto"/>
              <w:bottom w:val="single" w:sz="4" w:space="0" w:color="auto"/>
              <w:right w:val="single" w:sz="4" w:space="0" w:color="auto"/>
            </w:tcBorders>
            <w:vAlign w:val="center"/>
          </w:tcPr>
          <w:p w14:paraId="4C0232ED" w14:textId="705B5B5D" w:rsidR="000A3CAA" w:rsidRPr="00E43413" w:rsidRDefault="00977131" w:rsidP="000A3CAA">
            <w:pPr>
              <w:rPr>
                <w:rFonts w:ascii="Arial" w:hAnsi="Arial" w:cs="Arial"/>
              </w:rPr>
            </w:pPr>
            <w:r>
              <w:rPr>
                <w:rFonts w:ascii="Arial" w:hAnsi="Arial" w:cs="Arial"/>
              </w:rPr>
              <w:t>PREMAZ ZA BOLJŠI OPRIJEM</w:t>
            </w:r>
          </w:p>
        </w:tc>
        <w:tc>
          <w:tcPr>
            <w:tcW w:w="1984" w:type="dxa"/>
            <w:tcBorders>
              <w:top w:val="single" w:sz="4" w:space="0" w:color="auto"/>
              <w:left w:val="single" w:sz="4" w:space="0" w:color="auto"/>
              <w:bottom w:val="single" w:sz="4" w:space="0" w:color="auto"/>
              <w:right w:val="single" w:sz="4" w:space="0" w:color="auto"/>
            </w:tcBorders>
            <w:vAlign w:val="center"/>
          </w:tcPr>
          <w:p w14:paraId="464A7BCE" w14:textId="7E6AFC36" w:rsidR="000A3CAA" w:rsidRPr="00E43413" w:rsidRDefault="00D62CA1" w:rsidP="000A3CAA">
            <w:pPr>
              <w:jc w:val="center"/>
              <w:rPr>
                <w:rFonts w:ascii="Arial" w:hAnsi="Arial" w:cs="Arial"/>
              </w:rPr>
            </w:pPr>
            <w:r>
              <w:rPr>
                <w:rFonts w:ascii="Arial" w:hAnsi="Arial" w:cs="Arial"/>
              </w:rPr>
              <w:t>1.10, 1.11, 2.11, 2.12, 2.20, 2.21, 2.31, 2.38</w:t>
            </w:r>
          </w:p>
        </w:tc>
        <w:tc>
          <w:tcPr>
            <w:tcW w:w="1940" w:type="dxa"/>
            <w:tcBorders>
              <w:top w:val="single" w:sz="4" w:space="0" w:color="auto"/>
              <w:left w:val="single" w:sz="4" w:space="0" w:color="auto"/>
              <w:bottom w:val="single" w:sz="4" w:space="0" w:color="auto"/>
              <w:right w:val="single" w:sz="4" w:space="0" w:color="auto"/>
            </w:tcBorders>
          </w:tcPr>
          <w:p w14:paraId="48331AF6"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327C67FA" w14:textId="00AEAD18" w:rsidR="000A3CAA" w:rsidRPr="00E43413" w:rsidRDefault="000A3CAA" w:rsidP="000A3CAA">
            <w:pPr>
              <w:tabs>
                <w:tab w:val="right" w:pos="13750"/>
              </w:tabs>
              <w:jc w:val="both"/>
              <w:rPr>
                <w:rFonts w:ascii="Arial" w:hAnsi="Arial" w:cs="Arial"/>
              </w:rPr>
            </w:pPr>
          </w:p>
        </w:tc>
      </w:tr>
      <w:tr w:rsidR="000A3CAA" w:rsidRPr="00E43413" w14:paraId="6B5047F0"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2062AACB" w14:textId="77777777" w:rsidR="000A3CAA" w:rsidRPr="00E43413" w:rsidRDefault="000A3CAA" w:rsidP="000A3CAA">
            <w:pPr>
              <w:tabs>
                <w:tab w:val="right" w:pos="13750"/>
              </w:tabs>
              <w:jc w:val="center"/>
              <w:rPr>
                <w:rFonts w:ascii="Arial" w:hAnsi="Arial" w:cs="Arial"/>
              </w:rPr>
            </w:pPr>
            <w:r w:rsidRPr="00E43413">
              <w:rPr>
                <w:rFonts w:ascii="Arial" w:hAnsi="Arial" w:cs="Arial"/>
              </w:rPr>
              <w:t>3</w:t>
            </w:r>
          </w:p>
        </w:tc>
        <w:tc>
          <w:tcPr>
            <w:tcW w:w="2424" w:type="dxa"/>
            <w:tcBorders>
              <w:top w:val="single" w:sz="4" w:space="0" w:color="auto"/>
              <w:left w:val="single" w:sz="4" w:space="0" w:color="auto"/>
              <w:bottom w:val="single" w:sz="4" w:space="0" w:color="auto"/>
              <w:right w:val="single" w:sz="4" w:space="0" w:color="auto"/>
            </w:tcBorders>
            <w:vAlign w:val="center"/>
          </w:tcPr>
          <w:p w14:paraId="043EEB6B" w14:textId="46FC30CF" w:rsidR="000A3CAA" w:rsidRPr="00E43413" w:rsidRDefault="00977131" w:rsidP="000A3CAA">
            <w:pPr>
              <w:rPr>
                <w:rFonts w:ascii="Arial" w:hAnsi="Arial" w:cs="Arial"/>
              </w:rPr>
            </w:pPr>
            <w:r>
              <w:rPr>
                <w:rFonts w:ascii="Arial" w:hAnsi="Arial" w:cs="Arial"/>
              </w:rPr>
              <w:t>MIKROARMIRANA SANACIJSKA MALTA - GROBA</w:t>
            </w:r>
          </w:p>
        </w:tc>
        <w:tc>
          <w:tcPr>
            <w:tcW w:w="1984" w:type="dxa"/>
            <w:tcBorders>
              <w:top w:val="single" w:sz="4" w:space="0" w:color="auto"/>
              <w:left w:val="single" w:sz="4" w:space="0" w:color="auto"/>
              <w:bottom w:val="single" w:sz="4" w:space="0" w:color="auto"/>
              <w:right w:val="single" w:sz="4" w:space="0" w:color="auto"/>
            </w:tcBorders>
            <w:vAlign w:val="center"/>
          </w:tcPr>
          <w:p w14:paraId="5369B8C2" w14:textId="765DD615" w:rsidR="000A3CAA" w:rsidRPr="00E43413" w:rsidRDefault="00D62CA1" w:rsidP="000A3CAA">
            <w:pPr>
              <w:jc w:val="center"/>
              <w:rPr>
                <w:rFonts w:ascii="Arial" w:hAnsi="Arial" w:cs="Arial"/>
              </w:rPr>
            </w:pPr>
            <w:r>
              <w:rPr>
                <w:rFonts w:ascii="Arial" w:hAnsi="Arial" w:cs="Arial"/>
              </w:rPr>
              <w:t>1.10, 2.11, 2.12, 2.20, 2.21</w:t>
            </w:r>
          </w:p>
        </w:tc>
        <w:tc>
          <w:tcPr>
            <w:tcW w:w="1940" w:type="dxa"/>
            <w:tcBorders>
              <w:top w:val="single" w:sz="4" w:space="0" w:color="auto"/>
              <w:left w:val="single" w:sz="4" w:space="0" w:color="auto"/>
              <w:bottom w:val="single" w:sz="4" w:space="0" w:color="auto"/>
              <w:right w:val="single" w:sz="4" w:space="0" w:color="auto"/>
            </w:tcBorders>
          </w:tcPr>
          <w:p w14:paraId="4B1C76F3"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9E1C55E" w14:textId="4BC4772A" w:rsidR="000A3CAA" w:rsidRPr="00E43413" w:rsidRDefault="000A3CAA" w:rsidP="000A3CAA">
            <w:pPr>
              <w:tabs>
                <w:tab w:val="right" w:pos="13750"/>
              </w:tabs>
              <w:jc w:val="both"/>
              <w:rPr>
                <w:rFonts w:ascii="Arial" w:hAnsi="Arial" w:cs="Arial"/>
              </w:rPr>
            </w:pPr>
          </w:p>
        </w:tc>
      </w:tr>
      <w:tr w:rsidR="000A3CAA" w:rsidRPr="00E43413" w14:paraId="0E7C2B19"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01E4BC06" w14:textId="77777777" w:rsidR="000A3CAA" w:rsidRPr="00E43413" w:rsidRDefault="000A3CAA" w:rsidP="000A3CAA">
            <w:pPr>
              <w:tabs>
                <w:tab w:val="right" w:pos="13750"/>
              </w:tabs>
              <w:jc w:val="center"/>
              <w:rPr>
                <w:rFonts w:ascii="Arial" w:hAnsi="Arial" w:cs="Arial"/>
              </w:rPr>
            </w:pPr>
            <w:r w:rsidRPr="00E43413">
              <w:rPr>
                <w:rFonts w:ascii="Arial" w:hAnsi="Arial" w:cs="Arial"/>
              </w:rPr>
              <w:t>4</w:t>
            </w:r>
          </w:p>
        </w:tc>
        <w:tc>
          <w:tcPr>
            <w:tcW w:w="2424" w:type="dxa"/>
            <w:tcBorders>
              <w:top w:val="single" w:sz="4" w:space="0" w:color="auto"/>
              <w:left w:val="single" w:sz="4" w:space="0" w:color="auto"/>
              <w:bottom w:val="single" w:sz="4" w:space="0" w:color="auto"/>
              <w:right w:val="single" w:sz="4" w:space="0" w:color="auto"/>
            </w:tcBorders>
            <w:vAlign w:val="center"/>
          </w:tcPr>
          <w:p w14:paraId="3F0DF325" w14:textId="19E145C6" w:rsidR="000A3CAA" w:rsidRPr="00E43413" w:rsidRDefault="00977131" w:rsidP="000A3CAA">
            <w:pPr>
              <w:rPr>
                <w:rFonts w:ascii="Arial" w:hAnsi="Arial" w:cs="Arial"/>
              </w:rPr>
            </w:pPr>
            <w:r>
              <w:rPr>
                <w:rFonts w:ascii="Arial" w:hAnsi="Arial" w:cs="Arial"/>
              </w:rPr>
              <w:t>MIKROARMIRANA SANACIJSKA MALTA - FINA</w:t>
            </w:r>
          </w:p>
        </w:tc>
        <w:tc>
          <w:tcPr>
            <w:tcW w:w="1984" w:type="dxa"/>
            <w:tcBorders>
              <w:top w:val="single" w:sz="4" w:space="0" w:color="auto"/>
              <w:left w:val="single" w:sz="4" w:space="0" w:color="auto"/>
              <w:bottom w:val="single" w:sz="4" w:space="0" w:color="auto"/>
              <w:right w:val="single" w:sz="4" w:space="0" w:color="auto"/>
            </w:tcBorders>
            <w:vAlign w:val="center"/>
          </w:tcPr>
          <w:p w14:paraId="4425711A" w14:textId="2CA8A68F" w:rsidR="000A3CAA" w:rsidRPr="00E43413" w:rsidRDefault="00D62CA1" w:rsidP="000A3CAA">
            <w:pPr>
              <w:jc w:val="center"/>
              <w:rPr>
                <w:rFonts w:ascii="Arial" w:hAnsi="Arial" w:cs="Arial"/>
              </w:rPr>
            </w:pPr>
            <w:r>
              <w:rPr>
                <w:rFonts w:ascii="Arial" w:hAnsi="Arial" w:cs="Arial"/>
              </w:rPr>
              <w:t>1.11, 2.38</w:t>
            </w:r>
          </w:p>
        </w:tc>
        <w:tc>
          <w:tcPr>
            <w:tcW w:w="1940" w:type="dxa"/>
            <w:tcBorders>
              <w:top w:val="single" w:sz="4" w:space="0" w:color="auto"/>
              <w:left w:val="single" w:sz="4" w:space="0" w:color="auto"/>
              <w:bottom w:val="single" w:sz="4" w:space="0" w:color="auto"/>
              <w:right w:val="single" w:sz="4" w:space="0" w:color="auto"/>
            </w:tcBorders>
          </w:tcPr>
          <w:p w14:paraId="2A6969A7"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B70D4AD" w14:textId="475531EF" w:rsidR="000A3CAA" w:rsidRPr="00E43413" w:rsidRDefault="000A3CAA" w:rsidP="000A3CAA">
            <w:pPr>
              <w:tabs>
                <w:tab w:val="right" w:pos="13750"/>
              </w:tabs>
              <w:jc w:val="both"/>
              <w:rPr>
                <w:rFonts w:ascii="Arial" w:hAnsi="Arial" w:cs="Arial"/>
              </w:rPr>
            </w:pPr>
          </w:p>
        </w:tc>
      </w:tr>
      <w:tr w:rsidR="000A3CAA" w:rsidRPr="00E43413" w14:paraId="611A37D8"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4C8E177A" w14:textId="77777777" w:rsidR="000A3CAA" w:rsidRPr="00E43413" w:rsidRDefault="000A3CAA" w:rsidP="000A3CAA">
            <w:pPr>
              <w:tabs>
                <w:tab w:val="right" w:pos="13750"/>
              </w:tabs>
              <w:jc w:val="center"/>
              <w:rPr>
                <w:rFonts w:ascii="Arial" w:hAnsi="Arial" w:cs="Arial"/>
              </w:rPr>
            </w:pPr>
            <w:r w:rsidRPr="00E43413">
              <w:rPr>
                <w:rFonts w:ascii="Arial" w:hAnsi="Arial" w:cs="Arial"/>
              </w:rPr>
              <w:t>5</w:t>
            </w:r>
          </w:p>
        </w:tc>
        <w:tc>
          <w:tcPr>
            <w:tcW w:w="2424" w:type="dxa"/>
            <w:tcBorders>
              <w:top w:val="single" w:sz="4" w:space="0" w:color="auto"/>
              <w:left w:val="single" w:sz="4" w:space="0" w:color="auto"/>
              <w:bottom w:val="single" w:sz="4" w:space="0" w:color="auto"/>
              <w:right w:val="single" w:sz="4" w:space="0" w:color="auto"/>
            </w:tcBorders>
            <w:vAlign w:val="center"/>
          </w:tcPr>
          <w:p w14:paraId="02278269" w14:textId="3B500B40" w:rsidR="000A3CAA" w:rsidRPr="00E43413" w:rsidRDefault="00977131" w:rsidP="000A3CAA">
            <w:pPr>
              <w:rPr>
                <w:rFonts w:ascii="Arial" w:hAnsi="Arial" w:cs="Arial"/>
              </w:rPr>
            </w:pPr>
            <w:r>
              <w:rPr>
                <w:rFonts w:ascii="Arial" w:hAnsi="Arial" w:cs="Arial"/>
              </w:rPr>
              <w:t>EPOKSIDNA MALTA</w:t>
            </w:r>
          </w:p>
        </w:tc>
        <w:tc>
          <w:tcPr>
            <w:tcW w:w="1984" w:type="dxa"/>
            <w:tcBorders>
              <w:top w:val="single" w:sz="4" w:space="0" w:color="auto"/>
              <w:left w:val="single" w:sz="4" w:space="0" w:color="auto"/>
              <w:bottom w:val="single" w:sz="4" w:space="0" w:color="auto"/>
              <w:right w:val="single" w:sz="4" w:space="0" w:color="auto"/>
            </w:tcBorders>
            <w:vAlign w:val="center"/>
          </w:tcPr>
          <w:p w14:paraId="04150B6B" w14:textId="64A857EF" w:rsidR="00371BDD" w:rsidRPr="00E43413" w:rsidRDefault="00371BDD" w:rsidP="00371BDD">
            <w:pPr>
              <w:jc w:val="center"/>
              <w:rPr>
                <w:rFonts w:ascii="Arial" w:hAnsi="Arial" w:cs="Arial"/>
              </w:rPr>
            </w:pPr>
            <w:r>
              <w:rPr>
                <w:rFonts w:ascii="Arial" w:hAnsi="Arial" w:cs="Arial"/>
              </w:rPr>
              <w:t>1.12, 2.23</w:t>
            </w:r>
          </w:p>
        </w:tc>
        <w:tc>
          <w:tcPr>
            <w:tcW w:w="1940" w:type="dxa"/>
            <w:tcBorders>
              <w:top w:val="single" w:sz="4" w:space="0" w:color="auto"/>
              <w:left w:val="single" w:sz="4" w:space="0" w:color="auto"/>
              <w:bottom w:val="single" w:sz="4" w:space="0" w:color="auto"/>
              <w:right w:val="single" w:sz="4" w:space="0" w:color="auto"/>
            </w:tcBorders>
          </w:tcPr>
          <w:p w14:paraId="1257147D"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3663BA99" w14:textId="4018CC01" w:rsidR="000A3CAA" w:rsidRPr="00E43413" w:rsidRDefault="000A3CAA" w:rsidP="000A3CAA">
            <w:pPr>
              <w:tabs>
                <w:tab w:val="right" w:pos="13750"/>
              </w:tabs>
              <w:jc w:val="both"/>
              <w:rPr>
                <w:rFonts w:ascii="Arial" w:hAnsi="Arial" w:cs="Arial"/>
              </w:rPr>
            </w:pPr>
          </w:p>
        </w:tc>
      </w:tr>
      <w:tr w:rsidR="000A3CAA" w:rsidRPr="00E43413" w14:paraId="6E106A1E"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45DD4A50" w14:textId="77777777" w:rsidR="000A3CAA" w:rsidRPr="00E43413" w:rsidRDefault="000A3CAA" w:rsidP="000A3CAA">
            <w:pPr>
              <w:tabs>
                <w:tab w:val="right" w:pos="13750"/>
              </w:tabs>
              <w:jc w:val="center"/>
              <w:rPr>
                <w:rFonts w:ascii="Arial" w:hAnsi="Arial" w:cs="Arial"/>
              </w:rPr>
            </w:pPr>
            <w:r w:rsidRPr="00E43413">
              <w:rPr>
                <w:rFonts w:ascii="Arial" w:hAnsi="Arial" w:cs="Arial"/>
              </w:rPr>
              <w:t>6</w:t>
            </w:r>
          </w:p>
        </w:tc>
        <w:tc>
          <w:tcPr>
            <w:tcW w:w="2424" w:type="dxa"/>
            <w:tcBorders>
              <w:top w:val="single" w:sz="4" w:space="0" w:color="auto"/>
              <w:left w:val="single" w:sz="4" w:space="0" w:color="auto"/>
              <w:bottom w:val="single" w:sz="4" w:space="0" w:color="auto"/>
              <w:right w:val="single" w:sz="4" w:space="0" w:color="auto"/>
            </w:tcBorders>
            <w:vAlign w:val="center"/>
          </w:tcPr>
          <w:p w14:paraId="5578A7AB" w14:textId="619486A6" w:rsidR="000A3CAA" w:rsidRPr="00E43413" w:rsidRDefault="00977131" w:rsidP="000A3CAA">
            <w:pPr>
              <w:rPr>
                <w:rFonts w:ascii="Arial" w:hAnsi="Arial" w:cs="Arial"/>
              </w:rPr>
            </w:pPr>
            <w:r>
              <w:rPr>
                <w:rFonts w:ascii="Arial" w:hAnsi="Arial" w:cs="Arial"/>
              </w:rPr>
              <w:t>PU INJEKTIRNA MALTA</w:t>
            </w:r>
          </w:p>
        </w:tc>
        <w:tc>
          <w:tcPr>
            <w:tcW w:w="1984" w:type="dxa"/>
            <w:tcBorders>
              <w:top w:val="single" w:sz="4" w:space="0" w:color="auto"/>
              <w:left w:val="single" w:sz="4" w:space="0" w:color="auto"/>
              <w:bottom w:val="single" w:sz="4" w:space="0" w:color="auto"/>
              <w:right w:val="single" w:sz="4" w:space="0" w:color="auto"/>
            </w:tcBorders>
            <w:vAlign w:val="center"/>
          </w:tcPr>
          <w:p w14:paraId="76362264" w14:textId="5C8A278B" w:rsidR="000A3CAA" w:rsidRPr="00E43413" w:rsidRDefault="00371BDD" w:rsidP="000A3CAA">
            <w:pPr>
              <w:jc w:val="center"/>
              <w:rPr>
                <w:rFonts w:ascii="Arial" w:hAnsi="Arial" w:cs="Arial"/>
              </w:rPr>
            </w:pPr>
            <w:r>
              <w:rPr>
                <w:rFonts w:ascii="Arial" w:hAnsi="Arial" w:cs="Arial"/>
              </w:rPr>
              <w:t>1.12, 2.23</w:t>
            </w:r>
          </w:p>
        </w:tc>
        <w:tc>
          <w:tcPr>
            <w:tcW w:w="1940" w:type="dxa"/>
            <w:tcBorders>
              <w:top w:val="single" w:sz="4" w:space="0" w:color="auto"/>
              <w:left w:val="single" w:sz="4" w:space="0" w:color="auto"/>
              <w:bottom w:val="single" w:sz="4" w:space="0" w:color="auto"/>
              <w:right w:val="single" w:sz="4" w:space="0" w:color="auto"/>
            </w:tcBorders>
          </w:tcPr>
          <w:p w14:paraId="7B949A24"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5D2417A" w14:textId="1B1123BC" w:rsidR="000A3CAA" w:rsidRPr="00E43413" w:rsidRDefault="000A3CAA" w:rsidP="000A3CAA">
            <w:pPr>
              <w:tabs>
                <w:tab w:val="right" w:pos="13750"/>
              </w:tabs>
              <w:jc w:val="both"/>
              <w:rPr>
                <w:rFonts w:ascii="Arial" w:hAnsi="Arial" w:cs="Arial"/>
              </w:rPr>
            </w:pPr>
          </w:p>
        </w:tc>
      </w:tr>
      <w:tr w:rsidR="000A3CAA" w:rsidRPr="00E43413" w14:paraId="2A313BC2"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06C3F710" w14:textId="77777777" w:rsidR="000A3CAA" w:rsidRPr="00E43413" w:rsidRDefault="000A3CAA" w:rsidP="000A3CAA">
            <w:pPr>
              <w:tabs>
                <w:tab w:val="right" w:pos="13750"/>
              </w:tabs>
              <w:jc w:val="center"/>
              <w:rPr>
                <w:rFonts w:ascii="Arial" w:hAnsi="Arial" w:cs="Arial"/>
              </w:rPr>
            </w:pPr>
            <w:r w:rsidRPr="00E43413">
              <w:rPr>
                <w:rFonts w:ascii="Arial" w:hAnsi="Arial" w:cs="Arial"/>
              </w:rPr>
              <w:t>7</w:t>
            </w:r>
          </w:p>
        </w:tc>
        <w:tc>
          <w:tcPr>
            <w:tcW w:w="2424" w:type="dxa"/>
            <w:tcBorders>
              <w:top w:val="single" w:sz="4" w:space="0" w:color="auto"/>
              <w:left w:val="single" w:sz="4" w:space="0" w:color="auto"/>
              <w:bottom w:val="single" w:sz="4" w:space="0" w:color="auto"/>
              <w:right w:val="single" w:sz="4" w:space="0" w:color="auto"/>
            </w:tcBorders>
            <w:vAlign w:val="center"/>
          </w:tcPr>
          <w:p w14:paraId="26E9E586" w14:textId="4DE40D20" w:rsidR="000A3CAA" w:rsidRPr="00E43413" w:rsidRDefault="009E22B9" w:rsidP="000A3CAA">
            <w:pPr>
              <w:rPr>
                <w:rFonts w:ascii="Arial" w:hAnsi="Arial" w:cs="Arial"/>
              </w:rPr>
            </w:pPr>
            <w:r>
              <w:rPr>
                <w:rFonts w:ascii="Arial" w:hAnsi="Arial" w:cs="Arial"/>
              </w:rPr>
              <w:t>HIDROIZOLACIJSKI BITUMENSKI TRAKOVI d=4mm</w:t>
            </w:r>
          </w:p>
        </w:tc>
        <w:tc>
          <w:tcPr>
            <w:tcW w:w="1984" w:type="dxa"/>
            <w:tcBorders>
              <w:top w:val="single" w:sz="4" w:space="0" w:color="auto"/>
              <w:left w:val="single" w:sz="4" w:space="0" w:color="auto"/>
              <w:bottom w:val="single" w:sz="4" w:space="0" w:color="auto"/>
              <w:right w:val="single" w:sz="4" w:space="0" w:color="auto"/>
            </w:tcBorders>
            <w:vAlign w:val="center"/>
          </w:tcPr>
          <w:p w14:paraId="6D9FFFD3" w14:textId="392D670E" w:rsidR="000A3CAA" w:rsidRPr="00E43413" w:rsidRDefault="00371BDD" w:rsidP="000A3CAA">
            <w:pPr>
              <w:jc w:val="center"/>
              <w:rPr>
                <w:rFonts w:ascii="Arial" w:hAnsi="Arial" w:cs="Arial"/>
              </w:rPr>
            </w:pPr>
            <w:r>
              <w:rPr>
                <w:rFonts w:ascii="Arial" w:hAnsi="Arial" w:cs="Arial"/>
              </w:rPr>
              <w:t>1.13</w:t>
            </w:r>
          </w:p>
        </w:tc>
        <w:tc>
          <w:tcPr>
            <w:tcW w:w="1940" w:type="dxa"/>
            <w:tcBorders>
              <w:top w:val="single" w:sz="4" w:space="0" w:color="auto"/>
              <w:left w:val="single" w:sz="4" w:space="0" w:color="auto"/>
              <w:bottom w:val="single" w:sz="4" w:space="0" w:color="auto"/>
              <w:right w:val="single" w:sz="4" w:space="0" w:color="auto"/>
            </w:tcBorders>
          </w:tcPr>
          <w:p w14:paraId="319955D8"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E263FC2" w14:textId="777DD676" w:rsidR="000A3CAA" w:rsidRPr="00E43413" w:rsidRDefault="000A3CAA" w:rsidP="000A3CAA">
            <w:pPr>
              <w:tabs>
                <w:tab w:val="right" w:pos="13750"/>
              </w:tabs>
              <w:jc w:val="both"/>
              <w:rPr>
                <w:rFonts w:ascii="Arial" w:hAnsi="Arial" w:cs="Arial"/>
              </w:rPr>
            </w:pPr>
          </w:p>
        </w:tc>
      </w:tr>
      <w:tr w:rsidR="000A3CAA" w:rsidRPr="00E43413" w14:paraId="15E20D19"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3DCE4117" w14:textId="77777777" w:rsidR="000A3CAA" w:rsidRPr="00E43413" w:rsidRDefault="000A3CAA" w:rsidP="000A3CAA">
            <w:pPr>
              <w:tabs>
                <w:tab w:val="right" w:pos="13750"/>
              </w:tabs>
              <w:jc w:val="center"/>
              <w:rPr>
                <w:rFonts w:ascii="Arial" w:hAnsi="Arial" w:cs="Arial"/>
              </w:rPr>
            </w:pPr>
            <w:r w:rsidRPr="00E43413">
              <w:rPr>
                <w:rFonts w:ascii="Arial" w:hAnsi="Arial" w:cs="Arial"/>
              </w:rPr>
              <w:t>8</w:t>
            </w:r>
          </w:p>
        </w:tc>
        <w:tc>
          <w:tcPr>
            <w:tcW w:w="2424" w:type="dxa"/>
            <w:tcBorders>
              <w:top w:val="single" w:sz="4" w:space="0" w:color="auto"/>
              <w:left w:val="single" w:sz="4" w:space="0" w:color="auto"/>
              <w:bottom w:val="single" w:sz="4" w:space="0" w:color="auto"/>
              <w:right w:val="single" w:sz="4" w:space="0" w:color="auto"/>
            </w:tcBorders>
            <w:vAlign w:val="center"/>
          </w:tcPr>
          <w:p w14:paraId="2CA3F15D" w14:textId="59B842AA" w:rsidR="000A3CAA" w:rsidRPr="00E43413" w:rsidRDefault="009E22B9" w:rsidP="000A3CAA">
            <w:pPr>
              <w:rPr>
                <w:rFonts w:ascii="Arial" w:hAnsi="Arial" w:cs="Arial"/>
              </w:rPr>
            </w:pPr>
            <w:r>
              <w:rPr>
                <w:rFonts w:ascii="Arial" w:hAnsi="Arial" w:cs="Arial"/>
              </w:rPr>
              <w:t>TERMOIZOLACIJSKE PLOŠČE d=5mm</w:t>
            </w:r>
          </w:p>
        </w:tc>
        <w:tc>
          <w:tcPr>
            <w:tcW w:w="1984" w:type="dxa"/>
            <w:tcBorders>
              <w:top w:val="single" w:sz="4" w:space="0" w:color="auto"/>
              <w:left w:val="single" w:sz="4" w:space="0" w:color="auto"/>
              <w:bottom w:val="single" w:sz="4" w:space="0" w:color="auto"/>
              <w:right w:val="single" w:sz="4" w:space="0" w:color="auto"/>
            </w:tcBorders>
            <w:vAlign w:val="center"/>
          </w:tcPr>
          <w:p w14:paraId="4FF9A537" w14:textId="3526199E" w:rsidR="000A3CAA" w:rsidRPr="00E43413" w:rsidRDefault="00371BDD" w:rsidP="000A3CAA">
            <w:pPr>
              <w:jc w:val="center"/>
              <w:rPr>
                <w:rFonts w:ascii="Arial" w:hAnsi="Arial" w:cs="Arial"/>
              </w:rPr>
            </w:pPr>
            <w:r>
              <w:rPr>
                <w:rFonts w:ascii="Arial" w:hAnsi="Arial" w:cs="Arial"/>
              </w:rPr>
              <w:t>1.14</w:t>
            </w:r>
          </w:p>
        </w:tc>
        <w:tc>
          <w:tcPr>
            <w:tcW w:w="1940" w:type="dxa"/>
            <w:tcBorders>
              <w:top w:val="single" w:sz="4" w:space="0" w:color="auto"/>
              <w:left w:val="single" w:sz="4" w:space="0" w:color="auto"/>
              <w:bottom w:val="single" w:sz="4" w:space="0" w:color="auto"/>
              <w:right w:val="single" w:sz="4" w:space="0" w:color="auto"/>
            </w:tcBorders>
          </w:tcPr>
          <w:p w14:paraId="31401C35"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3743FFAE" w14:textId="5915B7FC" w:rsidR="000A3CAA" w:rsidRPr="00E43413" w:rsidRDefault="000A3CAA" w:rsidP="000A3CAA">
            <w:pPr>
              <w:tabs>
                <w:tab w:val="right" w:pos="13750"/>
              </w:tabs>
              <w:jc w:val="both"/>
              <w:rPr>
                <w:rFonts w:ascii="Arial" w:hAnsi="Arial" w:cs="Arial"/>
              </w:rPr>
            </w:pPr>
          </w:p>
        </w:tc>
      </w:tr>
      <w:tr w:rsidR="000A3CAA" w:rsidRPr="00E43413" w14:paraId="3959E137"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1C1D3EF7" w14:textId="77777777" w:rsidR="000A3CAA" w:rsidRPr="00E43413" w:rsidRDefault="000A3CAA" w:rsidP="000A3CAA">
            <w:pPr>
              <w:tabs>
                <w:tab w:val="right" w:pos="13750"/>
              </w:tabs>
              <w:jc w:val="center"/>
              <w:rPr>
                <w:rFonts w:ascii="Arial" w:hAnsi="Arial" w:cs="Arial"/>
              </w:rPr>
            </w:pPr>
            <w:r w:rsidRPr="00E43413">
              <w:rPr>
                <w:rFonts w:ascii="Arial" w:hAnsi="Arial" w:cs="Arial"/>
              </w:rPr>
              <w:t>9</w:t>
            </w:r>
          </w:p>
        </w:tc>
        <w:tc>
          <w:tcPr>
            <w:tcW w:w="2424" w:type="dxa"/>
            <w:tcBorders>
              <w:top w:val="single" w:sz="4" w:space="0" w:color="auto"/>
              <w:left w:val="single" w:sz="4" w:space="0" w:color="auto"/>
              <w:bottom w:val="single" w:sz="4" w:space="0" w:color="auto"/>
              <w:right w:val="single" w:sz="4" w:space="0" w:color="auto"/>
            </w:tcBorders>
            <w:vAlign w:val="center"/>
          </w:tcPr>
          <w:p w14:paraId="29055D21" w14:textId="5DAF1603" w:rsidR="000A3CAA" w:rsidRPr="00E43413" w:rsidRDefault="009E22B9" w:rsidP="000A3CAA">
            <w:pPr>
              <w:rPr>
                <w:rFonts w:ascii="Arial" w:hAnsi="Arial" w:cs="Arial"/>
              </w:rPr>
            </w:pPr>
            <w:r>
              <w:rPr>
                <w:rFonts w:ascii="Arial" w:hAnsi="Arial" w:cs="Arial"/>
              </w:rPr>
              <w:t>HIDROIZOLACIJSKI ELASTIČNI PREMAZI Z ARMIRANO MREŽICO</w:t>
            </w:r>
          </w:p>
        </w:tc>
        <w:tc>
          <w:tcPr>
            <w:tcW w:w="1984" w:type="dxa"/>
            <w:tcBorders>
              <w:top w:val="single" w:sz="4" w:space="0" w:color="auto"/>
              <w:left w:val="single" w:sz="4" w:space="0" w:color="auto"/>
              <w:bottom w:val="single" w:sz="4" w:space="0" w:color="auto"/>
              <w:right w:val="single" w:sz="4" w:space="0" w:color="auto"/>
            </w:tcBorders>
            <w:vAlign w:val="center"/>
          </w:tcPr>
          <w:p w14:paraId="1DD8F1E9" w14:textId="1A6001C5" w:rsidR="000A3CAA" w:rsidRPr="00E43413" w:rsidRDefault="00371BDD" w:rsidP="000A3CAA">
            <w:pPr>
              <w:jc w:val="center"/>
              <w:rPr>
                <w:rFonts w:ascii="Arial" w:hAnsi="Arial" w:cs="Arial"/>
              </w:rPr>
            </w:pPr>
            <w:r>
              <w:rPr>
                <w:rFonts w:ascii="Arial" w:hAnsi="Arial" w:cs="Arial"/>
              </w:rPr>
              <w:t>1.16</w:t>
            </w:r>
          </w:p>
        </w:tc>
        <w:tc>
          <w:tcPr>
            <w:tcW w:w="1940" w:type="dxa"/>
            <w:tcBorders>
              <w:top w:val="single" w:sz="4" w:space="0" w:color="auto"/>
              <w:left w:val="single" w:sz="4" w:space="0" w:color="auto"/>
              <w:bottom w:val="single" w:sz="4" w:space="0" w:color="auto"/>
              <w:right w:val="single" w:sz="4" w:space="0" w:color="auto"/>
            </w:tcBorders>
          </w:tcPr>
          <w:p w14:paraId="7762F46A"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6C54C04" w14:textId="454807E0" w:rsidR="000A3CAA" w:rsidRPr="00E43413" w:rsidRDefault="000A3CAA" w:rsidP="000A3CAA">
            <w:pPr>
              <w:tabs>
                <w:tab w:val="right" w:pos="13750"/>
              </w:tabs>
              <w:jc w:val="both"/>
              <w:rPr>
                <w:rFonts w:ascii="Arial" w:hAnsi="Arial" w:cs="Arial"/>
              </w:rPr>
            </w:pPr>
          </w:p>
        </w:tc>
      </w:tr>
      <w:tr w:rsidR="000A3CAA" w:rsidRPr="00E43413" w14:paraId="447F6F85"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4821D438" w14:textId="77777777" w:rsidR="000A3CAA" w:rsidRPr="00E43413" w:rsidRDefault="000A3CAA" w:rsidP="000A3CAA">
            <w:pPr>
              <w:tabs>
                <w:tab w:val="right" w:pos="13750"/>
              </w:tabs>
              <w:jc w:val="center"/>
              <w:rPr>
                <w:rFonts w:ascii="Arial" w:hAnsi="Arial" w:cs="Arial"/>
              </w:rPr>
            </w:pPr>
            <w:r w:rsidRPr="00E43413">
              <w:rPr>
                <w:rFonts w:ascii="Arial" w:hAnsi="Arial" w:cs="Arial"/>
              </w:rPr>
              <w:t>10</w:t>
            </w:r>
          </w:p>
        </w:tc>
        <w:tc>
          <w:tcPr>
            <w:tcW w:w="2424" w:type="dxa"/>
            <w:tcBorders>
              <w:top w:val="single" w:sz="4" w:space="0" w:color="auto"/>
              <w:left w:val="single" w:sz="4" w:space="0" w:color="auto"/>
              <w:bottom w:val="single" w:sz="4" w:space="0" w:color="auto"/>
              <w:right w:val="single" w:sz="4" w:space="0" w:color="auto"/>
            </w:tcBorders>
            <w:vAlign w:val="center"/>
          </w:tcPr>
          <w:p w14:paraId="54D74EFF" w14:textId="0EF4885B" w:rsidR="000A3CAA" w:rsidRPr="00E43413" w:rsidRDefault="009E22B9" w:rsidP="000A3CAA">
            <w:pPr>
              <w:rPr>
                <w:rFonts w:ascii="Arial" w:hAnsi="Arial" w:cs="Arial"/>
              </w:rPr>
            </w:pPr>
            <w:r>
              <w:rPr>
                <w:rFonts w:ascii="Arial" w:hAnsi="Arial" w:cs="Arial"/>
              </w:rPr>
              <w:t>NABREKAJOČI VODOTESNI TRAKOVI</w:t>
            </w:r>
          </w:p>
        </w:tc>
        <w:tc>
          <w:tcPr>
            <w:tcW w:w="1984" w:type="dxa"/>
            <w:tcBorders>
              <w:top w:val="single" w:sz="4" w:space="0" w:color="auto"/>
              <w:left w:val="single" w:sz="4" w:space="0" w:color="auto"/>
              <w:bottom w:val="single" w:sz="4" w:space="0" w:color="auto"/>
              <w:right w:val="single" w:sz="4" w:space="0" w:color="auto"/>
            </w:tcBorders>
            <w:vAlign w:val="center"/>
          </w:tcPr>
          <w:p w14:paraId="53CDF214" w14:textId="293D9658" w:rsidR="000A3CAA" w:rsidRPr="00E43413" w:rsidRDefault="00371BDD" w:rsidP="000A3CAA">
            <w:pPr>
              <w:jc w:val="center"/>
              <w:rPr>
                <w:rFonts w:ascii="Arial" w:hAnsi="Arial" w:cs="Arial"/>
              </w:rPr>
            </w:pPr>
            <w:r>
              <w:rPr>
                <w:rFonts w:ascii="Arial" w:hAnsi="Arial" w:cs="Arial"/>
              </w:rPr>
              <w:t>2.13, 2.36</w:t>
            </w:r>
          </w:p>
        </w:tc>
        <w:tc>
          <w:tcPr>
            <w:tcW w:w="1940" w:type="dxa"/>
            <w:tcBorders>
              <w:top w:val="single" w:sz="4" w:space="0" w:color="auto"/>
              <w:left w:val="single" w:sz="4" w:space="0" w:color="auto"/>
              <w:bottom w:val="single" w:sz="4" w:space="0" w:color="auto"/>
              <w:right w:val="single" w:sz="4" w:space="0" w:color="auto"/>
            </w:tcBorders>
          </w:tcPr>
          <w:p w14:paraId="31081587"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ECCD132" w14:textId="2FAA3D8D" w:rsidR="000A3CAA" w:rsidRPr="00E43413" w:rsidRDefault="000A3CAA" w:rsidP="000A3CAA">
            <w:pPr>
              <w:tabs>
                <w:tab w:val="right" w:pos="13750"/>
              </w:tabs>
              <w:jc w:val="both"/>
              <w:rPr>
                <w:rFonts w:ascii="Arial" w:hAnsi="Arial" w:cs="Arial"/>
              </w:rPr>
            </w:pPr>
          </w:p>
        </w:tc>
      </w:tr>
      <w:tr w:rsidR="000A3CAA" w:rsidRPr="00E43413" w14:paraId="615D6AA4"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67E6093F" w14:textId="77777777" w:rsidR="000A3CAA" w:rsidRPr="00E43413" w:rsidRDefault="000A3CAA" w:rsidP="000A3CAA">
            <w:pPr>
              <w:tabs>
                <w:tab w:val="right" w:pos="13750"/>
              </w:tabs>
              <w:jc w:val="center"/>
              <w:rPr>
                <w:rFonts w:ascii="Arial" w:hAnsi="Arial" w:cs="Arial"/>
              </w:rPr>
            </w:pPr>
            <w:r w:rsidRPr="00E43413">
              <w:rPr>
                <w:rFonts w:ascii="Arial" w:hAnsi="Arial" w:cs="Arial"/>
              </w:rPr>
              <w:t>11</w:t>
            </w:r>
          </w:p>
        </w:tc>
        <w:tc>
          <w:tcPr>
            <w:tcW w:w="2424" w:type="dxa"/>
            <w:tcBorders>
              <w:top w:val="single" w:sz="4" w:space="0" w:color="auto"/>
              <w:left w:val="single" w:sz="4" w:space="0" w:color="auto"/>
              <w:bottom w:val="single" w:sz="4" w:space="0" w:color="auto"/>
              <w:right w:val="single" w:sz="4" w:space="0" w:color="auto"/>
            </w:tcBorders>
            <w:vAlign w:val="center"/>
          </w:tcPr>
          <w:p w14:paraId="7EFD9E1C" w14:textId="0A5E1C0C" w:rsidR="000A3CAA" w:rsidRPr="00E43413" w:rsidRDefault="009E22B9" w:rsidP="000A3CAA">
            <w:pPr>
              <w:rPr>
                <w:rFonts w:ascii="Arial" w:hAnsi="Arial" w:cs="Arial"/>
              </w:rPr>
            </w:pPr>
            <w:r>
              <w:rPr>
                <w:rFonts w:ascii="Arial" w:hAnsi="Arial" w:cs="Arial"/>
              </w:rPr>
              <w:t>EKSPANZIJSKA ZALIVNA MALTA</w:t>
            </w:r>
          </w:p>
        </w:tc>
        <w:tc>
          <w:tcPr>
            <w:tcW w:w="1984" w:type="dxa"/>
            <w:tcBorders>
              <w:top w:val="single" w:sz="4" w:space="0" w:color="auto"/>
              <w:left w:val="single" w:sz="4" w:space="0" w:color="auto"/>
              <w:bottom w:val="single" w:sz="4" w:space="0" w:color="auto"/>
              <w:right w:val="single" w:sz="4" w:space="0" w:color="auto"/>
            </w:tcBorders>
            <w:vAlign w:val="center"/>
          </w:tcPr>
          <w:p w14:paraId="509C2312" w14:textId="5A97058E" w:rsidR="000A3CAA" w:rsidRPr="00E43413" w:rsidRDefault="00371BDD" w:rsidP="000A3CAA">
            <w:pPr>
              <w:jc w:val="center"/>
              <w:rPr>
                <w:rFonts w:ascii="Arial" w:hAnsi="Arial" w:cs="Arial"/>
              </w:rPr>
            </w:pPr>
            <w:r>
              <w:rPr>
                <w:rFonts w:ascii="Arial" w:hAnsi="Arial" w:cs="Arial"/>
              </w:rPr>
              <w:t>2.14</w:t>
            </w:r>
          </w:p>
        </w:tc>
        <w:tc>
          <w:tcPr>
            <w:tcW w:w="1940" w:type="dxa"/>
            <w:tcBorders>
              <w:top w:val="single" w:sz="4" w:space="0" w:color="auto"/>
              <w:left w:val="single" w:sz="4" w:space="0" w:color="auto"/>
              <w:bottom w:val="single" w:sz="4" w:space="0" w:color="auto"/>
              <w:right w:val="single" w:sz="4" w:space="0" w:color="auto"/>
            </w:tcBorders>
          </w:tcPr>
          <w:p w14:paraId="7298FA52"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0FA40E9" w14:textId="20DDA894" w:rsidR="000A3CAA" w:rsidRPr="00E43413" w:rsidRDefault="000A3CAA" w:rsidP="000A3CAA">
            <w:pPr>
              <w:tabs>
                <w:tab w:val="right" w:pos="13750"/>
              </w:tabs>
              <w:jc w:val="both"/>
              <w:rPr>
                <w:rFonts w:ascii="Arial" w:hAnsi="Arial" w:cs="Arial"/>
              </w:rPr>
            </w:pPr>
          </w:p>
        </w:tc>
      </w:tr>
      <w:tr w:rsidR="000A3CAA" w:rsidRPr="00E43413" w14:paraId="77E87759"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57D0FDCD" w14:textId="77777777" w:rsidR="000A3CAA" w:rsidRPr="00E43413" w:rsidRDefault="000A3CAA" w:rsidP="000A3CAA">
            <w:pPr>
              <w:tabs>
                <w:tab w:val="right" w:pos="13750"/>
              </w:tabs>
              <w:jc w:val="center"/>
              <w:rPr>
                <w:rFonts w:ascii="Arial" w:hAnsi="Arial" w:cs="Arial"/>
              </w:rPr>
            </w:pPr>
            <w:r w:rsidRPr="00E43413">
              <w:rPr>
                <w:rFonts w:ascii="Arial" w:hAnsi="Arial" w:cs="Arial"/>
              </w:rPr>
              <w:t>12</w:t>
            </w:r>
          </w:p>
        </w:tc>
        <w:tc>
          <w:tcPr>
            <w:tcW w:w="2424" w:type="dxa"/>
            <w:tcBorders>
              <w:top w:val="single" w:sz="4" w:space="0" w:color="auto"/>
              <w:left w:val="single" w:sz="4" w:space="0" w:color="auto"/>
              <w:bottom w:val="single" w:sz="4" w:space="0" w:color="auto"/>
              <w:right w:val="single" w:sz="4" w:space="0" w:color="auto"/>
            </w:tcBorders>
            <w:shd w:val="clear" w:color="auto" w:fill="FFFFFF"/>
            <w:vAlign w:val="center"/>
          </w:tcPr>
          <w:p w14:paraId="07A594B7" w14:textId="7152DD55" w:rsidR="000A3CAA" w:rsidRPr="00E43413" w:rsidRDefault="009E22B9" w:rsidP="000A3CAA">
            <w:pPr>
              <w:rPr>
                <w:rFonts w:ascii="Arial" w:hAnsi="Arial" w:cs="Arial"/>
              </w:rPr>
            </w:pPr>
            <w:r>
              <w:rPr>
                <w:rFonts w:ascii="Arial" w:hAnsi="Arial" w:cs="Arial"/>
              </w:rPr>
              <w:t>EPOKSI – CEMENTNA MALTA</w:t>
            </w:r>
          </w:p>
        </w:tc>
        <w:tc>
          <w:tcPr>
            <w:tcW w:w="1984" w:type="dxa"/>
            <w:tcBorders>
              <w:top w:val="single" w:sz="4" w:space="0" w:color="auto"/>
              <w:left w:val="single" w:sz="4" w:space="0" w:color="auto"/>
              <w:bottom w:val="single" w:sz="4" w:space="0" w:color="auto"/>
              <w:right w:val="single" w:sz="4" w:space="0" w:color="auto"/>
            </w:tcBorders>
            <w:vAlign w:val="center"/>
          </w:tcPr>
          <w:p w14:paraId="1ABAA7A0" w14:textId="6ADD418E" w:rsidR="000A3CAA" w:rsidRPr="00E43413" w:rsidRDefault="00371BDD" w:rsidP="000A3CAA">
            <w:pPr>
              <w:jc w:val="center"/>
              <w:rPr>
                <w:rFonts w:ascii="Arial" w:hAnsi="Arial" w:cs="Arial"/>
              </w:rPr>
            </w:pPr>
            <w:r>
              <w:rPr>
                <w:rFonts w:ascii="Arial" w:hAnsi="Arial" w:cs="Arial"/>
              </w:rPr>
              <w:t>2.22, 2.35</w:t>
            </w:r>
          </w:p>
        </w:tc>
        <w:tc>
          <w:tcPr>
            <w:tcW w:w="1940" w:type="dxa"/>
            <w:tcBorders>
              <w:top w:val="single" w:sz="4" w:space="0" w:color="auto"/>
              <w:left w:val="single" w:sz="4" w:space="0" w:color="auto"/>
              <w:bottom w:val="single" w:sz="4" w:space="0" w:color="auto"/>
              <w:right w:val="single" w:sz="4" w:space="0" w:color="auto"/>
            </w:tcBorders>
          </w:tcPr>
          <w:p w14:paraId="0F92301A"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05BD58E8" w14:textId="1F7967DC" w:rsidR="000A3CAA" w:rsidRPr="00E43413" w:rsidRDefault="000A3CAA" w:rsidP="000A3CAA">
            <w:pPr>
              <w:tabs>
                <w:tab w:val="right" w:pos="13750"/>
              </w:tabs>
              <w:jc w:val="both"/>
              <w:rPr>
                <w:rFonts w:ascii="Arial" w:hAnsi="Arial" w:cs="Arial"/>
              </w:rPr>
            </w:pPr>
          </w:p>
        </w:tc>
      </w:tr>
      <w:tr w:rsidR="000A3CAA" w:rsidRPr="00E43413" w14:paraId="03BB39C7"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2C37876C" w14:textId="77777777" w:rsidR="000A3CAA" w:rsidRPr="00E43413" w:rsidRDefault="000A3CAA" w:rsidP="000A3CAA">
            <w:pPr>
              <w:tabs>
                <w:tab w:val="right" w:pos="13750"/>
              </w:tabs>
              <w:jc w:val="center"/>
              <w:rPr>
                <w:rFonts w:ascii="Arial" w:hAnsi="Arial" w:cs="Arial"/>
              </w:rPr>
            </w:pPr>
            <w:r w:rsidRPr="00E43413">
              <w:rPr>
                <w:rFonts w:ascii="Arial" w:hAnsi="Arial" w:cs="Arial"/>
              </w:rPr>
              <w:t>13</w:t>
            </w:r>
          </w:p>
        </w:tc>
        <w:tc>
          <w:tcPr>
            <w:tcW w:w="2424" w:type="dxa"/>
            <w:tcBorders>
              <w:top w:val="single" w:sz="4" w:space="0" w:color="auto"/>
              <w:left w:val="single" w:sz="4" w:space="0" w:color="auto"/>
              <w:bottom w:val="single" w:sz="4" w:space="0" w:color="auto"/>
              <w:right w:val="single" w:sz="4" w:space="0" w:color="auto"/>
            </w:tcBorders>
            <w:vAlign w:val="center"/>
          </w:tcPr>
          <w:p w14:paraId="6952F7E6" w14:textId="4912ED10" w:rsidR="000A3CAA" w:rsidRPr="00E43413" w:rsidRDefault="009E22B9" w:rsidP="000A3CAA">
            <w:pPr>
              <w:rPr>
                <w:rFonts w:ascii="Arial" w:hAnsi="Arial" w:cs="Arial"/>
              </w:rPr>
            </w:pPr>
            <w:r>
              <w:rPr>
                <w:rFonts w:ascii="Arial" w:hAnsi="Arial" w:cs="Arial"/>
              </w:rPr>
              <w:t>SANACIJSKA MALTA - HITROVEZOČA</w:t>
            </w:r>
          </w:p>
        </w:tc>
        <w:tc>
          <w:tcPr>
            <w:tcW w:w="1984" w:type="dxa"/>
            <w:tcBorders>
              <w:top w:val="single" w:sz="4" w:space="0" w:color="auto"/>
              <w:left w:val="single" w:sz="4" w:space="0" w:color="auto"/>
              <w:bottom w:val="single" w:sz="4" w:space="0" w:color="auto"/>
              <w:right w:val="single" w:sz="4" w:space="0" w:color="auto"/>
            </w:tcBorders>
            <w:vAlign w:val="center"/>
          </w:tcPr>
          <w:p w14:paraId="3FA2CFE7" w14:textId="68759BB3" w:rsidR="000A3CAA" w:rsidRPr="00E43413" w:rsidRDefault="00371BDD" w:rsidP="000A3CAA">
            <w:pPr>
              <w:jc w:val="center"/>
              <w:rPr>
                <w:rFonts w:ascii="Arial" w:hAnsi="Arial" w:cs="Arial"/>
              </w:rPr>
            </w:pPr>
            <w:r>
              <w:rPr>
                <w:rFonts w:ascii="Arial" w:hAnsi="Arial" w:cs="Arial"/>
              </w:rPr>
              <w:t>2.22, 2.35</w:t>
            </w:r>
          </w:p>
        </w:tc>
        <w:tc>
          <w:tcPr>
            <w:tcW w:w="1940" w:type="dxa"/>
            <w:tcBorders>
              <w:top w:val="single" w:sz="4" w:space="0" w:color="auto"/>
              <w:left w:val="single" w:sz="4" w:space="0" w:color="auto"/>
              <w:bottom w:val="single" w:sz="4" w:space="0" w:color="auto"/>
              <w:right w:val="single" w:sz="4" w:space="0" w:color="auto"/>
            </w:tcBorders>
          </w:tcPr>
          <w:p w14:paraId="0EDC318A"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40EABBB" w14:textId="6ED8D124" w:rsidR="000A3CAA" w:rsidRPr="00E43413" w:rsidRDefault="000A3CAA" w:rsidP="000A3CAA">
            <w:pPr>
              <w:tabs>
                <w:tab w:val="right" w:pos="13750"/>
              </w:tabs>
              <w:jc w:val="both"/>
              <w:rPr>
                <w:rFonts w:ascii="Arial" w:hAnsi="Arial" w:cs="Arial"/>
              </w:rPr>
            </w:pPr>
          </w:p>
        </w:tc>
      </w:tr>
      <w:tr w:rsidR="000A3CAA" w:rsidRPr="00E43413" w14:paraId="2DFC5787"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40A43407" w14:textId="77777777" w:rsidR="000A3CAA" w:rsidRPr="00E43413" w:rsidRDefault="000A3CAA" w:rsidP="000A3CAA">
            <w:pPr>
              <w:tabs>
                <w:tab w:val="right" w:pos="13750"/>
              </w:tabs>
              <w:jc w:val="center"/>
              <w:rPr>
                <w:rFonts w:ascii="Arial" w:hAnsi="Arial" w:cs="Arial"/>
              </w:rPr>
            </w:pPr>
            <w:r w:rsidRPr="00E43413">
              <w:rPr>
                <w:rFonts w:ascii="Arial" w:hAnsi="Arial" w:cs="Arial"/>
              </w:rPr>
              <w:lastRenderedPageBreak/>
              <w:t>14</w:t>
            </w:r>
          </w:p>
        </w:tc>
        <w:tc>
          <w:tcPr>
            <w:tcW w:w="2424" w:type="dxa"/>
            <w:tcBorders>
              <w:top w:val="single" w:sz="4" w:space="0" w:color="auto"/>
              <w:left w:val="single" w:sz="4" w:space="0" w:color="auto"/>
              <w:bottom w:val="single" w:sz="4" w:space="0" w:color="auto"/>
              <w:right w:val="single" w:sz="4" w:space="0" w:color="auto"/>
            </w:tcBorders>
            <w:vAlign w:val="center"/>
          </w:tcPr>
          <w:p w14:paraId="766CB4E0" w14:textId="22641A15" w:rsidR="000A3CAA" w:rsidRPr="00E43413" w:rsidRDefault="009E22B9" w:rsidP="000A3CAA">
            <w:pPr>
              <w:rPr>
                <w:rFonts w:ascii="Arial" w:hAnsi="Arial" w:cs="Arial"/>
              </w:rPr>
            </w:pPr>
            <w:r>
              <w:rPr>
                <w:rFonts w:ascii="Arial" w:hAnsi="Arial" w:cs="Arial"/>
              </w:rPr>
              <w:t>MIKROARMIRANA SANACIJSKA MALTA – GROBA ZA BRIZGANJE (</w:t>
            </w:r>
            <w:proofErr w:type="spellStart"/>
            <w:r>
              <w:rPr>
                <w:rFonts w:ascii="Arial" w:hAnsi="Arial" w:cs="Arial"/>
              </w:rPr>
              <w:t>Torkret</w:t>
            </w:r>
            <w:proofErr w:type="spellEnd"/>
            <w:r>
              <w:rPr>
                <w:rFonts w:ascii="Arial" w:hAnsi="Arial" w:cs="Arial"/>
              </w:rPr>
              <w:t>)</w:t>
            </w:r>
          </w:p>
        </w:tc>
        <w:tc>
          <w:tcPr>
            <w:tcW w:w="1984" w:type="dxa"/>
            <w:tcBorders>
              <w:top w:val="single" w:sz="4" w:space="0" w:color="auto"/>
              <w:left w:val="single" w:sz="4" w:space="0" w:color="auto"/>
              <w:bottom w:val="single" w:sz="4" w:space="0" w:color="auto"/>
              <w:right w:val="single" w:sz="4" w:space="0" w:color="auto"/>
            </w:tcBorders>
            <w:vAlign w:val="center"/>
          </w:tcPr>
          <w:p w14:paraId="6AD71745" w14:textId="48E295B8" w:rsidR="000A3CAA" w:rsidRPr="00E43413" w:rsidRDefault="00371BDD" w:rsidP="000A3CAA">
            <w:pPr>
              <w:jc w:val="center"/>
              <w:rPr>
                <w:rFonts w:ascii="Arial" w:hAnsi="Arial" w:cs="Arial"/>
              </w:rPr>
            </w:pPr>
            <w:r>
              <w:rPr>
                <w:rFonts w:ascii="Arial" w:hAnsi="Arial" w:cs="Arial"/>
              </w:rPr>
              <w:t>2.25</w:t>
            </w:r>
          </w:p>
        </w:tc>
        <w:tc>
          <w:tcPr>
            <w:tcW w:w="1940" w:type="dxa"/>
            <w:tcBorders>
              <w:top w:val="single" w:sz="4" w:space="0" w:color="auto"/>
              <w:left w:val="single" w:sz="4" w:space="0" w:color="auto"/>
              <w:bottom w:val="single" w:sz="4" w:space="0" w:color="auto"/>
              <w:right w:val="single" w:sz="4" w:space="0" w:color="auto"/>
            </w:tcBorders>
          </w:tcPr>
          <w:p w14:paraId="4A576FA2"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8A4B531" w14:textId="2D63022E" w:rsidR="000A3CAA" w:rsidRPr="00E43413" w:rsidRDefault="000A3CAA" w:rsidP="000A3CAA">
            <w:pPr>
              <w:tabs>
                <w:tab w:val="right" w:pos="13750"/>
              </w:tabs>
              <w:jc w:val="both"/>
              <w:rPr>
                <w:rFonts w:ascii="Arial" w:hAnsi="Arial" w:cs="Arial"/>
              </w:rPr>
            </w:pPr>
          </w:p>
        </w:tc>
      </w:tr>
      <w:tr w:rsidR="000A3CAA" w:rsidRPr="00E43413" w14:paraId="214F4A82"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44B6AAA3" w14:textId="77777777" w:rsidR="000A3CAA" w:rsidRPr="00E43413" w:rsidRDefault="000A3CAA" w:rsidP="000A3CAA">
            <w:pPr>
              <w:tabs>
                <w:tab w:val="right" w:pos="13750"/>
              </w:tabs>
              <w:jc w:val="center"/>
              <w:rPr>
                <w:rFonts w:ascii="Arial" w:hAnsi="Arial" w:cs="Arial"/>
              </w:rPr>
            </w:pPr>
            <w:r w:rsidRPr="00E43413">
              <w:rPr>
                <w:rFonts w:ascii="Arial" w:hAnsi="Arial" w:cs="Arial"/>
              </w:rPr>
              <w:t>15</w:t>
            </w:r>
          </w:p>
        </w:tc>
        <w:tc>
          <w:tcPr>
            <w:tcW w:w="2424" w:type="dxa"/>
            <w:tcBorders>
              <w:top w:val="single" w:sz="4" w:space="0" w:color="auto"/>
              <w:left w:val="single" w:sz="4" w:space="0" w:color="auto"/>
              <w:bottom w:val="single" w:sz="4" w:space="0" w:color="auto"/>
              <w:right w:val="single" w:sz="4" w:space="0" w:color="auto"/>
            </w:tcBorders>
            <w:vAlign w:val="center"/>
          </w:tcPr>
          <w:p w14:paraId="2EBD0BD4" w14:textId="49047568" w:rsidR="000A3CAA" w:rsidRPr="00E43413" w:rsidRDefault="009E22B9" w:rsidP="000A3CAA">
            <w:pPr>
              <w:rPr>
                <w:rFonts w:ascii="Arial" w:hAnsi="Arial" w:cs="Arial"/>
              </w:rPr>
            </w:pPr>
            <w:r>
              <w:rPr>
                <w:rFonts w:ascii="Arial" w:hAnsi="Arial" w:cs="Arial"/>
              </w:rPr>
              <w:t xml:space="preserve">KARBONSKE LAMELE (E – MODUL 165-170 </w:t>
            </w:r>
            <w:proofErr w:type="spellStart"/>
            <w:r>
              <w:rPr>
                <w:rFonts w:ascii="Arial" w:hAnsi="Arial" w:cs="Arial"/>
              </w:rPr>
              <w:t>GPa</w:t>
            </w:r>
            <w:proofErr w:type="spellEnd"/>
            <w:r>
              <w:rPr>
                <w:rFonts w:ascii="Arial" w:hAnsi="Arial" w:cs="Arial"/>
              </w:rPr>
              <w:t>)</w:t>
            </w:r>
          </w:p>
        </w:tc>
        <w:tc>
          <w:tcPr>
            <w:tcW w:w="1984" w:type="dxa"/>
            <w:tcBorders>
              <w:top w:val="single" w:sz="4" w:space="0" w:color="auto"/>
              <w:left w:val="single" w:sz="4" w:space="0" w:color="auto"/>
              <w:bottom w:val="single" w:sz="4" w:space="0" w:color="auto"/>
              <w:right w:val="single" w:sz="4" w:space="0" w:color="auto"/>
            </w:tcBorders>
            <w:vAlign w:val="center"/>
          </w:tcPr>
          <w:p w14:paraId="0F8F4CD3" w14:textId="61240DE1" w:rsidR="000A3CAA" w:rsidRPr="00E43413" w:rsidRDefault="00371BDD" w:rsidP="000A3CAA">
            <w:pPr>
              <w:jc w:val="center"/>
              <w:rPr>
                <w:rFonts w:ascii="Arial" w:hAnsi="Arial" w:cs="Arial"/>
              </w:rPr>
            </w:pPr>
            <w:r>
              <w:rPr>
                <w:rFonts w:ascii="Arial" w:hAnsi="Arial" w:cs="Arial"/>
              </w:rPr>
              <w:t>2.37</w:t>
            </w:r>
          </w:p>
        </w:tc>
        <w:tc>
          <w:tcPr>
            <w:tcW w:w="1940" w:type="dxa"/>
            <w:tcBorders>
              <w:top w:val="single" w:sz="4" w:space="0" w:color="auto"/>
              <w:left w:val="single" w:sz="4" w:space="0" w:color="auto"/>
              <w:bottom w:val="single" w:sz="4" w:space="0" w:color="auto"/>
              <w:right w:val="single" w:sz="4" w:space="0" w:color="auto"/>
            </w:tcBorders>
          </w:tcPr>
          <w:p w14:paraId="7E9A57E6"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0782F061" w14:textId="0FCE763A" w:rsidR="000A3CAA" w:rsidRPr="00E43413" w:rsidRDefault="000A3CAA" w:rsidP="000A3CAA">
            <w:pPr>
              <w:tabs>
                <w:tab w:val="right" w:pos="13750"/>
              </w:tabs>
              <w:jc w:val="both"/>
              <w:rPr>
                <w:rFonts w:ascii="Arial" w:hAnsi="Arial" w:cs="Arial"/>
              </w:rPr>
            </w:pPr>
          </w:p>
        </w:tc>
      </w:tr>
      <w:tr w:rsidR="000A3CAA" w:rsidRPr="00E43413" w14:paraId="7DFE0091"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79EA1053" w14:textId="77777777" w:rsidR="000A3CAA" w:rsidRPr="00E43413" w:rsidRDefault="000A3CAA" w:rsidP="000A3CAA">
            <w:pPr>
              <w:tabs>
                <w:tab w:val="right" w:pos="13750"/>
              </w:tabs>
              <w:jc w:val="center"/>
              <w:rPr>
                <w:rFonts w:ascii="Arial" w:hAnsi="Arial" w:cs="Arial"/>
              </w:rPr>
            </w:pPr>
            <w:r w:rsidRPr="00E43413">
              <w:rPr>
                <w:rFonts w:ascii="Arial" w:hAnsi="Arial" w:cs="Arial"/>
              </w:rPr>
              <w:t>16</w:t>
            </w:r>
          </w:p>
        </w:tc>
        <w:tc>
          <w:tcPr>
            <w:tcW w:w="2424" w:type="dxa"/>
            <w:tcBorders>
              <w:top w:val="single" w:sz="4" w:space="0" w:color="auto"/>
              <w:left w:val="single" w:sz="4" w:space="0" w:color="auto"/>
              <w:bottom w:val="single" w:sz="4" w:space="0" w:color="auto"/>
              <w:right w:val="single" w:sz="4" w:space="0" w:color="auto"/>
            </w:tcBorders>
            <w:vAlign w:val="center"/>
          </w:tcPr>
          <w:p w14:paraId="23813BB6" w14:textId="1533A864" w:rsidR="000A3CAA" w:rsidRPr="00E43413" w:rsidRDefault="009E22B9" w:rsidP="000A3CAA">
            <w:pPr>
              <w:rPr>
                <w:rFonts w:ascii="Arial" w:hAnsi="Arial" w:cs="Arial"/>
              </w:rPr>
            </w:pPr>
            <w:r>
              <w:rPr>
                <w:rFonts w:ascii="Arial" w:hAnsi="Arial" w:cs="Arial"/>
              </w:rPr>
              <w:t>EPOKSIDNO LEPILO ZA KARBONSKE LAMELE</w:t>
            </w:r>
          </w:p>
        </w:tc>
        <w:tc>
          <w:tcPr>
            <w:tcW w:w="1984" w:type="dxa"/>
            <w:tcBorders>
              <w:top w:val="single" w:sz="4" w:space="0" w:color="auto"/>
              <w:left w:val="single" w:sz="4" w:space="0" w:color="auto"/>
              <w:bottom w:val="single" w:sz="4" w:space="0" w:color="auto"/>
              <w:right w:val="single" w:sz="4" w:space="0" w:color="auto"/>
            </w:tcBorders>
            <w:vAlign w:val="center"/>
          </w:tcPr>
          <w:p w14:paraId="38AD7DF9" w14:textId="147307AF" w:rsidR="000A3CAA" w:rsidRPr="00E43413" w:rsidRDefault="00371BDD" w:rsidP="000A3CAA">
            <w:pPr>
              <w:jc w:val="center"/>
              <w:rPr>
                <w:rFonts w:ascii="Arial" w:hAnsi="Arial" w:cs="Arial"/>
              </w:rPr>
            </w:pPr>
            <w:r>
              <w:rPr>
                <w:rFonts w:ascii="Arial" w:hAnsi="Arial" w:cs="Arial"/>
              </w:rPr>
              <w:t>2.37</w:t>
            </w:r>
          </w:p>
        </w:tc>
        <w:tc>
          <w:tcPr>
            <w:tcW w:w="1940" w:type="dxa"/>
            <w:tcBorders>
              <w:top w:val="single" w:sz="4" w:space="0" w:color="auto"/>
              <w:left w:val="single" w:sz="4" w:space="0" w:color="auto"/>
              <w:bottom w:val="single" w:sz="4" w:space="0" w:color="auto"/>
              <w:right w:val="single" w:sz="4" w:space="0" w:color="auto"/>
            </w:tcBorders>
          </w:tcPr>
          <w:p w14:paraId="13E13C0E"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72C692B2" w14:textId="688A11FE" w:rsidR="000A3CAA" w:rsidRPr="00E43413" w:rsidRDefault="000A3CAA" w:rsidP="000A3CAA">
            <w:pPr>
              <w:tabs>
                <w:tab w:val="right" w:pos="13750"/>
              </w:tabs>
              <w:jc w:val="both"/>
              <w:rPr>
                <w:rFonts w:ascii="Arial" w:hAnsi="Arial" w:cs="Arial"/>
              </w:rPr>
            </w:pPr>
          </w:p>
        </w:tc>
      </w:tr>
      <w:tr w:rsidR="000A3CAA" w:rsidRPr="00E43413" w14:paraId="61DADCA4"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1468BA35" w14:textId="77777777" w:rsidR="000A3CAA" w:rsidRPr="00E43413" w:rsidRDefault="000A3CAA" w:rsidP="000A3CAA">
            <w:pPr>
              <w:tabs>
                <w:tab w:val="right" w:pos="13750"/>
              </w:tabs>
              <w:jc w:val="center"/>
              <w:rPr>
                <w:rFonts w:ascii="Arial" w:hAnsi="Arial" w:cs="Arial"/>
              </w:rPr>
            </w:pPr>
            <w:r w:rsidRPr="00E43413">
              <w:rPr>
                <w:rFonts w:ascii="Arial" w:hAnsi="Arial" w:cs="Arial"/>
              </w:rPr>
              <w:t>17</w:t>
            </w:r>
          </w:p>
        </w:tc>
        <w:tc>
          <w:tcPr>
            <w:tcW w:w="2424" w:type="dxa"/>
            <w:tcBorders>
              <w:top w:val="single" w:sz="4" w:space="0" w:color="auto"/>
              <w:left w:val="single" w:sz="4" w:space="0" w:color="auto"/>
              <w:bottom w:val="single" w:sz="4" w:space="0" w:color="auto"/>
              <w:right w:val="single" w:sz="4" w:space="0" w:color="auto"/>
            </w:tcBorders>
            <w:vAlign w:val="center"/>
          </w:tcPr>
          <w:p w14:paraId="10BC3CBA" w14:textId="05F96840" w:rsidR="000A3CAA" w:rsidRPr="00E43413" w:rsidRDefault="009E22B9" w:rsidP="000A3CAA">
            <w:pPr>
              <w:rPr>
                <w:rFonts w:ascii="Arial" w:hAnsi="Arial" w:cs="Arial"/>
              </w:rPr>
            </w:pPr>
            <w:r>
              <w:rPr>
                <w:rFonts w:ascii="Arial" w:hAnsi="Arial" w:cs="Arial"/>
              </w:rPr>
              <w:t>VODOTESNI PREMAZ NOTRANJIH POVRŠIN VODNIH CELIC</w:t>
            </w:r>
          </w:p>
        </w:tc>
        <w:tc>
          <w:tcPr>
            <w:tcW w:w="1984" w:type="dxa"/>
            <w:tcBorders>
              <w:top w:val="single" w:sz="4" w:space="0" w:color="auto"/>
              <w:left w:val="single" w:sz="4" w:space="0" w:color="auto"/>
              <w:bottom w:val="single" w:sz="4" w:space="0" w:color="auto"/>
              <w:right w:val="single" w:sz="4" w:space="0" w:color="auto"/>
            </w:tcBorders>
            <w:vAlign w:val="center"/>
          </w:tcPr>
          <w:p w14:paraId="6089ABF3" w14:textId="703B206D" w:rsidR="000A3CAA" w:rsidRPr="00E43413" w:rsidRDefault="00371BDD" w:rsidP="000A3CAA">
            <w:pPr>
              <w:jc w:val="center"/>
              <w:rPr>
                <w:rFonts w:ascii="Arial" w:hAnsi="Arial" w:cs="Arial"/>
              </w:rPr>
            </w:pPr>
            <w:r>
              <w:rPr>
                <w:rFonts w:ascii="Arial" w:hAnsi="Arial" w:cs="Arial"/>
              </w:rPr>
              <w:t>2.39</w:t>
            </w:r>
          </w:p>
        </w:tc>
        <w:tc>
          <w:tcPr>
            <w:tcW w:w="1940" w:type="dxa"/>
            <w:tcBorders>
              <w:top w:val="single" w:sz="4" w:space="0" w:color="auto"/>
              <w:left w:val="single" w:sz="4" w:space="0" w:color="auto"/>
              <w:bottom w:val="single" w:sz="4" w:space="0" w:color="auto"/>
              <w:right w:val="single" w:sz="4" w:space="0" w:color="auto"/>
            </w:tcBorders>
          </w:tcPr>
          <w:p w14:paraId="5943994A"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C96757A" w14:textId="567ECB21" w:rsidR="000A3CAA" w:rsidRPr="00E43413" w:rsidRDefault="000A3CAA" w:rsidP="000A3CAA">
            <w:pPr>
              <w:tabs>
                <w:tab w:val="right" w:pos="13750"/>
              </w:tabs>
              <w:jc w:val="both"/>
              <w:rPr>
                <w:rFonts w:ascii="Arial" w:hAnsi="Arial" w:cs="Arial"/>
              </w:rPr>
            </w:pPr>
          </w:p>
        </w:tc>
      </w:tr>
      <w:tr w:rsidR="000A3CAA" w:rsidRPr="00E43413" w14:paraId="068B3ACE"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244F5CDE" w14:textId="77777777" w:rsidR="000A3CAA" w:rsidRPr="00E43413" w:rsidRDefault="000A3CAA" w:rsidP="000A3CAA">
            <w:pPr>
              <w:tabs>
                <w:tab w:val="right" w:pos="13750"/>
              </w:tabs>
              <w:jc w:val="center"/>
              <w:rPr>
                <w:rFonts w:ascii="Arial" w:hAnsi="Arial" w:cs="Arial"/>
              </w:rPr>
            </w:pPr>
            <w:r w:rsidRPr="00E43413">
              <w:rPr>
                <w:rFonts w:ascii="Arial" w:hAnsi="Arial" w:cs="Arial"/>
              </w:rPr>
              <w:t>18</w:t>
            </w:r>
          </w:p>
        </w:tc>
        <w:tc>
          <w:tcPr>
            <w:tcW w:w="2424" w:type="dxa"/>
            <w:tcBorders>
              <w:top w:val="single" w:sz="4" w:space="0" w:color="auto"/>
              <w:left w:val="single" w:sz="4" w:space="0" w:color="auto"/>
              <w:bottom w:val="single" w:sz="4" w:space="0" w:color="auto"/>
              <w:right w:val="single" w:sz="4" w:space="0" w:color="auto"/>
            </w:tcBorders>
            <w:vAlign w:val="center"/>
          </w:tcPr>
          <w:p w14:paraId="13AA6999" w14:textId="3FA6031B" w:rsidR="000A3CAA" w:rsidRPr="00E43413" w:rsidRDefault="008A7F51" w:rsidP="000A3CAA">
            <w:pPr>
              <w:rPr>
                <w:rFonts w:ascii="Arial" w:hAnsi="Arial" w:cs="Arial"/>
              </w:rPr>
            </w:pPr>
            <w:r>
              <w:rPr>
                <w:rFonts w:ascii="Arial" w:hAnsi="Arial" w:cs="Arial"/>
              </w:rPr>
              <w:t>DEBELOSLOJNI PREMAZ STROPOV ZA OBLIKOVANJE KAPNIKOV (Stalaktiti)</w:t>
            </w:r>
          </w:p>
        </w:tc>
        <w:tc>
          <w:tcPr>
            <w:tcW w:w="1984" w:type="dxa"/>
            <w:tcBorders>
              <w:top w:val="single" w:sz="4" w:space="0" w:color="auto"/>
              <w:left w:val="single" w:sz="4" w:space="0" w:color="auto"/>
              <w:bottom w:val="single" w:sz="4" w:space="0" w:color="auto"/>
              <w:right w:val="single" w:sz="4" w:space="0" w:color="auto"/>
            </w:tcBorders>
            <w:vAlign w:val="center"/>
          </w:tcPr>
          <w:p w14:paraId="587CFC04" w14:textId="59AE7726" w:rsidR="000A3CAA" w:rsidRPr="00E43413" w:rsidRDefault="00371BDD" w:rsidP="000A3CAA">
            <w:pPr>
              <w:jc w:val="center"/>
              <w:rPr>
                <w:rFonts w:ascii="Arial" w:hAnsi="Arial" w:cs="Arial"/>
              </w:rPr>
            </w:pPr>
            <w:r>
              <w:rPr>
                <w:rFonts w:ascii="Arial" w:hAnsi="Arial" w:cs="Arial"/>
              </w:rPr>
              <w:t>2.40</w:t>
            </w:r>
          </w:p>
        </w:tc>
        <w:tc>
          <w:tcPr>
            <w:tcW w:w="1940" w:type="dxa"/>
            <w:tcBorders>
              <w:top w:val="single" w:sz="4" w:space="0" w:color="auto"/>
              <w:left w:val="single" w:sz="4" w:space="0" w:color="auto"/>
              <w:bottom w:val="single" w:sz="4" w:space="0" w:color="auto"/>
              <w:right w:val="single" w:sz="4" w:space="0" w:color="auto"/>
            </w:tcBorders>
          </w:tcPr>
          <w:p w14:paraId="51164FFE"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4DDD0F07" w14:textId="323908E0" w:rsidR="000A3CAA" w:rsidRPr="00E43413" w:rsidRDefault="000A3CAA" w:rsidP="000A3CAA">
            <w:pPr>
              <w:tabs>
                <w:tab w:val="right" w:pos="13750"/>
              </w:tabs>
              <w:jc w:val="both"/>
              <w:rPr>
                <w:rFonts w:ascii="Arial" w:hAnsi="Arial" w:cs="Arial"/>
              </w:rPr>
            </w:pPr>
          </w:p>
        </w:tc>
      </w:tr>
      <w:tr w:rsidR="000A3CAA" w:rsidRPr="00E43413" w14:paraId="78624021"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265B9AA6" w14:textId="77777777" w:rsidR="000A3CAA" w:rsidRPr="00E43413" w:rsidRDefault="000A3CAA" w:rsidP="000A3CAA">
            <w:pPr>
              <w:tabs>
                <w:tab w:val="right" w:pos="13750"/>
              </w:tabs>
              <w:jc w:val="center"/>
              <w:rPr>
                <w:rFonts w:ascii="Arial" w:hAnsi="Arial" w:cs="Arial"/>
              </w:rPr>
            </w:pPr>
            <w:r w:rsidRPr="00E43413">
              <w:rPr>
                <w:rFonts w:ascii="Arial" w:hAnsi="Arial" w:cs="Arial"/>
              </w:rPr>
              <w:t>19</w:t>
            </w:r>
          </w:p>
        </w:tc>
        <w:tc>
          <w:tcPr>
            <w:tcW w:w="2424" w:type="dxa"/>
            <w:tcBorders>
              <w:top w:val="single" w:sz="4" w:space="0" w:color="auto"/>
              <w:left w:val="single" w:sz="4" w:space="0" w:color="auto"/>
              <w:bottom w:val="single" w:sz="4" w:space="0" w:color="auto"/>
              <w:right w:val="single" w:sz="4" w:space="0" w:color="auto"/>
            </w:tcBorders>
            <w:vAlign w:val="center"/>
          </w:tcPr>
          <w:p w14:paraId="2348936B" w14:textId="13BFA486" w:rsidR="000A3CAA" w:rsidRPr="00E43413" w:rsidRDefault="008A7F51" w:rsidP="000A3CAA">
            <w:pPr>
              <w:rPr>
                <w:rFonts w:ascii="Arial" w:hAnsi="Arial" w:cs="Arial"/>
              </w:rPr>
            </w:pPr>
            <w:r>
              <w:rPr>
                <w:rFonts w:ascii="Arial" w:hAnsi="Arial" w:cs="Arial"/>
              </w:rPr>
              <w:t>OSNOVNI - TEMELJNI PREMAZ ZA CEVOVODE IN JEKLENE KONSTRUKCIJE</w:t>
            </w:r>
          </w:p>
        </w:tc>
        <w:tc>
          <w:tcPr>
            <w:tcW w:w="1984" w:type="dxa"/>
            <w:tcBorders>
              <w:top w:val="single" w:sz="4" w:space="0" w:color="auto"/>
              <w:left w:val="single" w:sz="4" w:space="0" w:color="auto"/>
              <w:bottom w:val="single" w:sz="4" w:space="0" w:color="auto"/>
              <w:right w:val="single" w:sz="4" w:space="0" w:color="auto"/>
            </w:tcBorders>
            <w:vAlign w:val="center"/>
          </w:tcPr>
          <w:p w14:paraId="32D18702" w14:textId="128915E0" w:rsidR="000A3CAA" w:rsidRPr="00E43413" w:rsidRDefault="00371BDD" w:rsidP="000A3CAA">
            <w:pPr>
              <w:jc w:val="center"/>
              <w:rPr>
                <w:rFonts w:ascii="Arial" w:hAnsi="Arial" w:cs="Arial"/>
              </w:rPr>
            </w:pPr>
            <w:r>
              <w:rPr>
                <w:rFonts w:ascii="Arial" w:hAnsi="Arial" w:cs="Arial"/>
              </w:rPr>
              <w:t>2.41</w:t>
            </w:r>
          </w:p>
        </w:tc>
        <w:tc>
          <w:tcPr>
            <w:tcW w:w="1940" w:type="dxa"/>
            <w:tcBorders>
              <w:top w:val="single" w:sz="4" w:space="0" w:color="auto"/>
              <w:left w:val="single" w:sz="4" w:space="0" w:color="auto"/>
              <w:bottom w:val="single" w:sz="4" w:space="0" w:color="auto"/>
              <w:right w:val="single" w:sz="4" w:space="0" w:color="auto"/>
            </w:tcBorders>
          </w:tcPr>
          <w:p w14:paraId="5C6532BB"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B351D69" w14:textId="79235AF4" w:rsidR="000A3CAA" w:rsidRPr="00E43413" w:rsidRDefault="000A3CAA" w:rsidP="000A3CAA">
            <w:pPr>
              <w:tabs>
                <w:tab w:val="right" w:pos="13750"/>
              </w:tabs>
              <w:jc w:val="both"/>
              <w:rPr>
                <w:rFonts w:ascii="Arial" w:hAnsi="Arial" w:cs="Arial"/>
              </w:rPr>
            </w:pPr>
          </w:p>
        </w:tc>
      </w:tr>
      <w:tr w:rsidR="000A3CAA" w:rsidRPr="00E43413" w14:paraId="1491F5DF"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6C4334E3" w14:textId="77777777" w:rsidR="000A3CAA" w:rsidRPr="00E43413" w:rsidRDefault="000A3CAA" w:rsidP="000A3CAA">
            <w:pPr>
              <w:tabs>
                <w:tab w:val="right" w:pos="13750"/>
              </w:tabs>
              <w:jc w:val="center"/>
              <w:rPr>
                <w:rFonts w:ascii="Arial" w:hAnsi="Arial" w:cs="Arial"/>
              </w:rPr>
            </w:pPr>
            <w:r w:rsidRPr="00E43413">
              <w:rPr>
                <w:rFonts w:ascii="Arial" w:hAnsi="Arial" w:cs="Arial"/>
              </w:rPr>
              <w:t>20</w:t>
            </w:r>
          </w:p>
        </w:tc>
        <w:tc>
          <w:tcPr>
            <w:tcW w:w="2424" w:type="dxa"/>
            <w:tcBorders>
              <w:top w:val="single" w:sz="4" w:space="0" w:color="auto"/>
              <w:left w:val="single" w:sz="4" w:space="0" w:color="auto"/>
              <w:bottom w:val="single" w:sz="4" w:space="0" w:color="auto"/>
              <w:right w:val="single" w:sz="4" w:space="0" w:color="auto"/>
            </w:tcBorders>
            <w:vAlign w:val="center"/>
          </w:tcPr>
          <w:p w14:paraId="6950CEE4" w14:textId="337A7CB8" w:rsidR="000A3CAA" w:rsidRPr="00E43413" w:rsidRDefault="008A7F51" w:rsidP="000A3CAA">
            <w:pPr>
              <w:rPr>
                <w:rFonts w:ascii="Arial" w:hAnsi="Arial" w:cs="Arial"/>
              </w:rPr>
            </w:pPr>
            <w:r>
              <w:rPr>
                <w:rFonts w:ascii="Arial" w:hAnsi="Arial" w:cs="Arial"/>
              </w:rPr>
              <w:t>ZAŠČITNI - POKRIVNI PREMAZI ZA CEVOVODE IN JEKLENE KONSTRUKCIJE</w:t>
            </w:r>
          </w:p>
        </w:tc>
        <w:tc>
          <w:tcPr>
            <w:tcW w:w="1984" w:type="dxa"/>
            <w:tcBorders>
              <w:top w:val="single" w:sz="4" w:space="0" w:color="auto"/>
              <w:left w:val="single" w:sz="4" w:space="0" w:color="auto"/>
              <w:bottom w:val="single" w:sz="4" w:space="0" w:color="auto"/>
              <w:right w:val="single" w:sz="4" w:space="0" w:color="auto"/>
            </w:tcBorders>
            <w:vAlign w:val="center"/>
          </w:tcPr>
          <w:p w14:paraId="021B0F9F" w14:textId="42675C9B" w:rsidR="000A3CAA" w:rsidRPr="00E43413" w:rsidRDefault="00371BDD" w:rsidP="000A3CAA">
            <w:pPr>
              <w:jc w:val="center"/>
              <w:rPr>
                <w:rFonts w:ascii="Arial" w:hAnsi="Arial" w:cs="Arial"/>
              </w:rPr>
            </w:pPr>
            <w:r>
              <w:rPr>
                <w:rFonts w:ascii="Arial" w:hAnsi="Arial" w:cs="Arial"/>
              </w:rPr>
              <w:t>2.41</w:t>
            </w:r>
          </w:p>
        </w:tc>
        <w:tc>
          <w:tcPr>
            <w:tcW w:w="1940" w:type="dxa"/>
            <w:tcBorders>
              <w:top w:val="single" w:sz="4" w:space="0" w:color="auto"/>
              <w:left w:val="single" w:sz="4" w:space="0" w:color="auto"/>
              <w:bottom w:val="single" w:sz="4" w:space="0" w:color="auto"/>
              <w:right w:val="single" w:sz="4" w:space="0" w:color="auto"/>
            </w:tcBorders>
          </w:tcPr>
          <w:p w14:paraId="42CFE8B5"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3330314" w14:textId="3350EE3A" w:rsidR="000A3CAA" w:rsidRPr="00E43413" w:rsidRDefault="000A3CAA" w:rsidP="000A3CAA">
            <w:pPr>
              <w:tabs>
                <w:tab w:val="right" w:pos="13750"/>
              </w:tabs>
              <w:jc w:val="both"/>
              <w:rPr>
                <w:rFonts w:ascii="Arial" w:hAnsi="Arial" w:cs="Arial"/>
              </w:rPr>
            </w:pPr>
          </w:p>
        </w:tc>
      </w:tr>
      <w:tr w:rsidR="000A3CAA" w:rsidRPr="00E43413" w14:paraId="71125BF3" w14:textId="77777777" w:rsidTr="00A13DBC">
        <w:trPr>
          <w:trHeight w:val="690"/>
        </w:trPr>
        <w:tc>
          <w:tcPr>
            <w:tcW w:w="690" w:type="dxa"/>
            <w:tcBorders>
              <w:top w:val="single" w:sz="4" w:space="0" w:color="auto"/>
              <w:left w:val="single" w:sz="4" w:space="0" w:color="auto"/>
              <w:bottom w:val="single" w:sz="4" w:space="0" w:color="auto"/>
              <w:right w:val="single" w:sz="4" w:space="0" w:color="auto"/>
            </w:tcBorders>
            <w:noWrap/>
            <w:vAlign w:val="center"/>
          </w:tcPr>
          <w:p w14:paraId="3E923704" w14:textId="77777777" w:rsidR="000A3CAA" w:rsidRPr="00E43413" w:rsidRDefault="000A3CAA" w:rsidP="000A3CAA">
            <w:pPr>
              <w:tabs>
                <w:tab w:val="right" w:pos="13750"/>
              </w:tabs>
              <w:jc w:val="center"/>
              <w:rPr>
                <w:rFonts w:ascii="Arial" w:hAnsi="Arial" w:cs="Arial"/>
              </w:rPr>
            </w:pPr>
            <w:r w:rsidRPr="00E43413">
              <w:rPr>
                <w:rFonts w:ascii="Arial" w:hAnsi="Arial" w:cs="Arial"/>
              </w:rPr>
              <w:t>21</w:t>
            </w:r>
          </w:p>
        </w:tc>
        <w:tc>
          <w:tcPr>
            <w:tcW w:w="2424" w:type="dxa"/>
            <w:tcBorders>
              <w:top w:val="single" w:sz="4" w:space="0" w:color="auto"/>
              <w:left w:val="single" w:sz="4" w:space="0" w:color="auto"/>
              <w:bottom w:val="single" w:sz="4" w:space="0" w:color="auto"/>
              <w:right w:val="single" w:sz="4" w:space="0" w:color="auto"/>
            </w:tcBorders>
            <w:vAlign w:val="center"/>
          </w:tcPr>
          <w:p w14:paraId="0A55677A" w14:textId="4B516F51" w:rsidR="000A3CAA" w:rsidRPr="00E43413" w:rsidRDefault="008A7F51" w:rsidP="000A3CAA">
            <w:pPr>
              <w:rPr>
                <w:rFonts w:ascii="Arial" w:hAnsi="Arial" w:cs="Arial"/>
              </w:rPr>
            </w:pPr>
            <w:r>
              <w:rPr>
                <w:rFonts w:ascii="Arial" w:hAnsi="Arial" w:cs="Arial"/>
              </w:rPr>
              <w:t>DOSTOPNE LESTVE V CELICE Z VARNOSTNIM VODILOM</w:t>
            </w:r>
          </w:p>
        </w:tc>
        <w:tc>
          <w:tcPr>
            <w:tcW w:w="1984" w:type="dxa"/>
            <w:tcBorders>
              <w:top w:val="single" w:sz="4" w:space="0" w:color="auto"/>
              <w:left w:val="single" w:sz="4" w:space="0" w:color="auto"/>
              <w:bottom w:val="single" w:sz="4" w:space="0" w:color="auto"/>
              <w:right w:val="single" w:sz="4" w:space="0" w:color="auto"/>
            </w:tcBorders>
            <w:vAlign w:val="center"/>
          </w:tcPr>
          <w:p w14:paraId="1342E0B7" w14:textId="14833A19" w:rsidR="000A3CAA" w:rsidRPr="00E43413" w:rsidRDefault="00371BDD" w:rsidP="000A3CAA">
            <w:pPr>
              <w:jc w:val="center"/>
              <w:rPr>
                <w:rFonts w:ascii="Arial" w:hAnsi="Arial" w:cs="Arial"/>
              </w:rPr>
            </w:pPr>
            <w:r>
              <w:rPr>
                <w:rFonts w:ascii="Arial" w:hAnsi="Arial" w:cs="Arial"/>
              </w:rPr>
              <w:t>2.42</w:t>
            </w:r>
          </w:p>
        </w:tc>
        <w:tc>
          <w:tcPr>
            <w:tcW w:w="1940" w:type="dxa"/>
            <w:tcBorders>
              <w:top w:val="single" w:sz="4" w:space="0" w:color="auto"/>
              <w:left w:val="single" w:sz="4" w:space="0" w:color="auto"/>
              <w:bottom w:val="single" w:sz="4" w:space="0" w:color="auto"/>
              <w:right w:val="single" w:sz="4" w:space="0" w:color="auto"/>
            </w:tcBorders>
          </w:tcPr>
          <w:p w14:paraId="69330FCF" w14:textId="77777777" w:rsidR="000A3CAA" w:rsidRPr="00E43413" w:rsidRDefault="000A3CAA" w:rsidP="000A3CAA">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07B3789E" w14:textId="27B516A9" w:rsidR="000A3CAA" w:rsidRPr="00E43413" w:rsidRDefault="000A3CAA" w:rsidP="000A3CAA">
            <w:pPr>
              <w:tabs>
                <w:tab w:val="right" w:pos="13750"/>
              </w:tabs>
              <w:jc w:val="both"/>
              <w:rPr>
                <w:rFonts w:ascii="Arial" w:hAnsi="Arial" w:cs="Arial"/>
              </w:rPr>
            </w:pPr>
          </w:p>
        </w:tc>
      </w:tr>
    </w:tbl>
    <w:p w14:paraId="05AC40FB" w14:textId="357B7206" w:rsidR="004E57DF" w:rsidRDefault="004E57DF" w:rsidP="004E57DF">
      <w:pPr>
        <w:spacing w:after="0" w:line="240" w:lineRule="auto"/>
        <w:contextualSpacing/>
        <w:rPr>
          <w:rFonts w:ascii="Arial" w:hAnsi="Arial" w:cs="Arial"/>
          <w:sz w:val="20"/>
          <w:szCs w:val="20"/>
        </w:rPr>
      </w:pPr>
    </w:p>
    <w:p w14:paraId="5BD21B8E" w14:textId="77777777" w:rsidR="008A7F51" w:rsidRPr="00E43413" w:rsidRDefault="008A7F51" w:rsidP="004E57DF">
      <w:pPr>
        <w:spacing w:after="0" w:line="240" w:lineRule="auto"/>
        <w:contextualSpacing/>
        <w:rPr>
          <w:rFonts w:ascii="Arial" w:hAnsi="Arial" w:cs="Arial"/>
          <w:sz w:val="20"/>
          <w:szCs w:val="20"/>
        </w:rPr>
      </w:pPr>
    </w:p>
    <w:p w14:paraId="3228F126" w14:textId="6DB04AFE" w:rsidR="004E57DF" w:rsidRPr="000B5FF3" w:rsidRDefault="004E57DF" w:rsidP="004E57DF">
      <w:pPr>
        <w:spacing w:after="0" w:line="240" w:lineRule="auto"/>
        <w:contextualSpacing/>
        <w:jc w:val="both"/>
        <w:rPr>
          <w:rFonts w:ascii="Arial" w:hAnsi="Arial" w:cs="Arial"/>
          <w:sz w:val="20"/>
          <w:szCs w:val="20"/>
        </w:rPr>
      </w:pPr>
      <w:r w:rsidRPr="000B5FF3">
        <w:rPr>
          <w:rFonts w:ascii="Arial" w:hAnsi="Arial" w:cs="Arial"/>
          <w:sz w:val="20"/>
          <w:szCs w:val="20"/>
        </w:rPr>
        <w:t>Vsi materiali, ki pride</w:t>
      </w:r>
      <w:r w:rsidR="00A13DBC">
        <w:rPr>
          <w:rFonts w:ascii="Arial" w:hAnsi="Arial" w:cs="Arial"/>
          <w:sz w:val="20"/>
          <w:szCs w:val="20"/>
        </w:rPr>
        <w:t>jo</w:t>
      </w:r>
      <w:r w:rsidRPr="000B5FF3">
        <w:rPr>
          <w:rFonts w:ascii="Arial" w:hAnsi="Arial" w:cs="Arial"/>
          <w:sz w:val="20"/>
          <w:szCs w:val="20"/>
        </w:rPr>
        <w:t xml:space="preserve"> v stik s pitno vodo in se bodo uporabili pri sanaciji vodne celice vodohrana, morajo imeti Certifikat o ustreznosti za stik s pitno vodo. </w:t>
      </w:r>
    </w:p>
    <w:p w14:paraId="1A1B0032" w14:textId="77777777" w:rsidR="004E57DF" w:rsidRDefault="004E57DF" w:rsidP="004E57DF">
      <w:pPr>
        <w:spacing w:after="0" w:line="240" w:lineRule="auto"/>
        <w:contextualSpacing/>
        <w:jc w:val="both"/>
        <w:rPr>
          <w:rFonts w:ascii="Arial" w:hAnsi="Arial" w:cs="Arial"/>
          <w:sz w:val="20"/>
          <w:szCs w:val="20"/>
        </w:rPr>
      </w:pPr>
    </w:p>
    <w:p w14:paraId="6B7154EC" w14:textId="77777777" w:rsidR="008A7F51" w:rsidRDefault="008A7F51" w:rsidP="003B38B2">
      <w:pPr>
        <w:jc w:val="both"/>
        <w:rPr>
          <w:rFonts w:ascii="Arial" w:hAnsi="Arial" w:cs="Arial"/>
          <w:position w:val="-2"/>
          <w:sz w:val="20"/>
          <w:szCs w:val="20"/>
        </w:rPr>
      </w:pPr>
    </w:p>
    <w:p w14:paraId="26B3E0A7" w14:textId="751616B0" w:rsidR="004E57DF" w:rsidRDefault="004E57DF" w:rsidP="003B38B2">
      <w:pPr>
        <w:jc w:val="both"/>
        <w:rPr>
          <w:rFonts w:ascii="Arial" w:hAnsi="Arial" w:cs="Arial"/>
          <w:position w:val="-2"/>
          <w:sz w:val="20"/>
          <w:szCs w:val="20"/>
        </w:rPr>
      </w:pPr>
      <w:r w:rsidRPr="003B38B2">
        <w:rPr>
          <w:rFonts w:ascii="Arial" w:hAnsi="Arial" w:cs="Arial"/>
          <w:position w:val="-2"/>
          <w:sz w:val="20"/>
          <w:szCs w:val="20"/>
        </w:rPr>
        <w:t>Naročnik si pridružuje pravico, da lahko od ponudnika zahteva predložitev kateregakoli dodatnega dokazila, ki bo dokazoval izpolnjevanje pogoj</w:t>
      </w:r>
      <w:r w:rsidR="003B38B2">
        <w:rPr>
          <w:rFonts w:ascii="Arial" w:hAnsi="Arial" w:cs="Arial"/>
          <w:position w:val="-2"/>
          <w:sz w:val="20"/>
          <w:szCs w:val="20"/>
        </w:rPr>
        <w:t xml:space="preserve">a </w:t>
      </w:r>
      <w:r w:rsidRPr="003B38B2">
        <w:rPr>
          <w:rFonts w:ascii="Arial" w:hAnsi="Arial" w:cs="Arial"/>
          <w:position w:val="-2"/>
          <w:sz w:val="20"/>
          <w:szCs w:val="20"/>
        </w:rPr>
        <w:t>9</w:t>
      </w:r>
      <w:r w:rsidR="003B38B2">
        <w:rPr>
          <w:rFonts w:ascii="Arial" w:hAnsi="Arial" w:cs="Arial"/>
          <w:position w:val="-2"/>
          <w:sz w:val="20"/>
          <w:szCs w:val="20"/>
        </w:rPr>
        <w:t xml:space="preserve"> (</w:t>
      </w:r>
      <w:r w:rsidR="003B38B2" w:rsidRPr="003B38B2">
        <w:rPr>
          <w:rFonts w:ascii="Arial" w:hAnsi="Arial" w:cs="Arial"/>
          <w:position w:val="-2"/>
          <w:sz w:val="20"/>
          <w:szCs w:val="20"/>
        </w:rPr>
        <w:t>Seznam materialov</w:t>
      </w:r>
      <w:r w:rsidR="003B38B2">
        <w:rPr>
          <w:rFonts w:ascii="Arial" w:hAnsi="Arial" w:cs="Arial"/>
          <w:position w:val="-2"/>
          <w:sz w:val="20"/>
          <w:szCs w:val="20"/>
        </w:rPr>
        <w:t>)</w:t>
      </w:r>
      <w:r w:rsidRPr="003B38B2">
        <w:rPr>
          <w:rFonts w:ascii="Arial" w:hAnsi="Arial" w:cs="Arial"/>
          <w:position w:val="-2"/>
          <w:sz w:val="20"/>
          <w:szCs w:val="20"/>
        </w:rPr>
        <w:t xml:space="preserve">. V kolikor naročnik v roku, ki ga bo določil, ne bo sprejel zahtevanih in ustreznih dokazil bo ponudnika izključil. </w:t>
      </w:r>
    </w:p>
    <w:p w14:paraId="51B9DDA9" w14:textId="77777777" w:rsidR="003B38B2" w:rsidRPr="003B38B2" w:rsidRDefault="003B38B2" w:rsidP="003B38B2">
      <w:pPr>
        <w:spacing w:after="0" w:line="240" w:lineRule="auto"/>
        <w:jc w:val="both"/>
        <w:rPr>
          <w:rFonts w:ascii="Arial" w:hAnsi="Arial" w:cs="Arial"/>
          <w:position w:val="-2"/>
          <w:sz w:val="20"/>
          <w:szCs w:val="20"/>
        </w:rPr>
      </w:pPr>
    </w:p>
    <w:p w14:paraId="5DBE3F9B" w14:textId="77777777" w:rsidR="004E57DF" w:rsidRPr="00E43413" w:rsidRDefault="004E57DF" w:rsidP="004E57DF">
      <w:pPr>
        <w:spacing w:after="0" w:line="240" w:lineRule="auto"/>
        <w:contextualSpacing/>
        <w:rPr>
          <w:rFonts w:ascii="Arial" w:hAnsi="Arial" w:cs="Arial"/>
          <w:sz w:val="18"/>
        </w:rPr>
      </w:pPr>
    </w:p>
    <w:tbl>
      <w:tblPr>
        <w:tblStyle w:val="NormalTablePHPDOCX12"/>
        <w:tblW w:w="5000" w:type="pct"/>
        <w:tblLook w:val="04A0" w:firstRow="1" w:lastRow="0" w:firstColumn="1" w:lastColumn="0" w:noHBand="0" w:noVBand="1"/>
      </w:tblPr>
      <w:tblGrid>
        <w:gridCol w:w="4294"/>
        <w:gridCol w:w="4776"/>
      </w:tblGrid>
      <w:tr w:rsidR="004E57DF" w:rsidRPr="00E43413" w14:paraId="66512E67" w14:textId="77777777" w:rsidTr="000A3CAA">
        <w:tc>
          <w:tcPr>
            <w:tcW w:w="2367" w:type="pct"/>
            <w:hideMark/>
          </w:tcPr>
          <w:p w14:paraId="669B0E73" w14:textId="77777777" w:rsidR="004E57DF" w:rsidRPr="00E43413" w:rsidRDefault="004E57DF" w:rsidP="000A3CAA">
            <w:pPr>
              <w:jc w:val="both"/>
              <w:rPr>
                <w:rFonts w:ascii="Arial" w:hAnsi="Arial" w:cs="Arial"/>
                <w:position w:val="-2"/>
                <w:sz w:val="20"/>
                <w:szCs w:val="20"/>
              </w:rPr>
            </w:pPr>
          </w:p>
          <w:p w14:paraId="65863641" w14:textId="77777777" w:rsidR="004E57DF" w:rsidRPr="00E43413" w:rsidRDefault="004E57DF" w:rsidP="000A3CAA">
            <w:pPr>
              <w:jc w:val="both"/>
              <w:rPr>
                <w:rFonts w:ascii="Arial" w:hAnsi="Arial" w:cs="Arial"/>
                <w:sz w:val="20"/>
                <w:szCs w:val="20"/>
              </w:rPr>
            </w:pPr>
            <w:r w:rsidRPr="00E43413">
              <w:rPr>
                <w:rFonts w:ascii="Arial" w:hAnsi="Arial" w:cs="Arial"/>
                <w:position w:val="-2"/>
                <w:sz w:val="20"/>
                <w:szCs w:val="20"/>
              </w:rPr>
              <w:t>Kraj in datum:</w:t>
            </w:r>
          </w:p>
        </w:tc>
        <w:tc>
          <w:tcPr>
            <w:tcW w:w="0" w:type="auto"/>
            <w:hideMark/>
          </w:tcPr>
          <w:p w14:paraId="68DC4BB4" w14:textId="77777777" w:rsidR="004E57DF" w:rsidRPr="00E43413" w:rsidRDefault="004E57DF" w:rsidP="000A3CAA">
            <w:pPr>
              <w:jc w:val="both"/>
              <w:rPr>
                <w:rFonts w:ascii="Arial" w:hAnsi="Arial" w:cs="Arial"/>
                <w:sz w:val="20"/>
                <w:szCs w:val="20"/>
              </w:rPr>
            </w:pPr>
            <w:r w:rsidRPr="00E43413">
              <w:rPr>
                <w:rFonts w:ascii="Arial" w:hAnsi="Arial" w:cs="Arial"/>
                <w:position w:val="-2"/>
                <w:sz w:val="20"/>
                <w:szCs w:val="20"/>
              </w:rPr>
              <w:t>Naziv:____________________________________</w:t>
            </w:r>
          </w:p>
        </w:tc>
      </w:tr>
      <w:tr w:rsidR="004E57DF" w:rsidRPr="00E43413" w14:paraId="6FF6409B" w14:textId="77777777" w:rsidTr="000A3CAA">
        <w:tc>
          <w:tcPr>
            <w:tcW w:w="2367" w:type="pct"/>
            <w:hideMark/>
          </w:tcPr>
          <w:p w14:paraId="536E027A" w14:textId="77777777" w:rsidR="004E57DF" w:rsidRPr="00E43413" w:rsidRDefault="004E57DF" w:rsidP="000A3CAA">
            <w:pPr>
              <w:jc w:val="both"/>
              <w:rPr>
                <w:rFonts w:ascii="Arial" w:hAnsi="Arial" w:cs="Arial"/>
                <w:sz w:val="20"/>
                <w:szCs w:val="20"/>
              </w:rPr>
            </w:pPr>
            <w:r w:rsidRPr="00E43413">
              <w:rPr>
                <w:rFonts w:ascii="Arial" w:hAnsi="Arial" w:cs="Arial"/>
                <w:position w:val="-2"/>
                <w:sz w:val="20"/>
                <w:szCs w:val="20"/>
              </w:rPr>
              <w:t>(žig)</w:t>
            </w:r>
          </w:p>
        </w:tc>
        <w:tc>
          <w:tcPr>
            <w:tcW w:w="0" w:type="auto"/>
            <w:hideMark/>
          </w:tcPr>
          <w:p w14:paraId="3E61F316" w14:textId="77777777" w:rsidR="004E57DF" w:rsidRPr="00E43413" w:rsidRDefault="004E57DF" w:rsidP="000A3CAA">
            <w:pPr>
              <w:jc w:val="both"/>
              <w:rPr>
                <w:rFonts w:ascii="Arial" w:hAnsi="Arial" w:cs="Arial"/>
                <w:sz w:val="20"/>
                <w:szCs w:val="20"/>
              </w:rPr>
            </w:pPr>
            <w:r w:rsidRPr="00E43413">
              <w:rPr>
                <w:rFonts w:ascii="Arial" w:hAnsi="Arial" w:cs="Arial"/>
                <w:position w:val="-2"/>
                <w:sz w:val="20"/>
                <w:szCs w:val="20"/>
              </w:rPr>
              <w:t xml:space="preserve">          ____________________________________</w:t>
            </w:r>
          </w:p>
          <w:p w14:paraId="4EB77AFE" w14:textId="77777777" w:rsidR="004E57DF" w:rsidRPr="00E43413" w:rsidRDefault="004E57DF" w:rsidP="000A3CAA">
            <w:pPr>
              <w:jc w:val="both"/>
              <w:rPr>
                <w:rFonts w:ascii="Arial" w:hAnsi="Arial" w:cs="Arial"/>
                <w:sz w:val="20"/>
                <w:szCs w:val="20"/>
              </w:rPr>
            </w:pPr>
            <w:r w:rsidRPr="00E43413">
              <w:rPr>
                <w:rFonts w:ascii="Arial" w:hAnsi="Arial" w:cs="Arial"/>
                <w:position w:val="-2"/>
                <w:sz w:val="20"/>
                <w:szCs w:val="20"/>
              </w:rPr>
              <w:t xml:space="preserve">          (Ime in priimek ter podpis)</w:t>
            </w:r>
          </w:p>
        </w:tc>
      </w:tr>
    </w:tbl>
    <w:p w14:paraId="55196E72" w14:textId="77777777" w:rsidR="004E57DF" w:rsidRPr="00E43413" w:rsidRDefault="004E57DF" w:rsidP="004E57DF">
      <w:pPr>
        <w:rPr>
          <w:rFonts w:ascii="Arial" w:hAnsi="Arial" w:cs="Arial"/>
          <w:i/>
          <w:sz w:val="18"/>
          <w:szCs w:val="18"/>
        </w:rPr>
      </w:pPr>
    </w:p>
    <w:p w14:paraId="61AE4190" w14:textId="77777777" w:rsidR="008A7F51" w:rsidRDefault="008A7F51">
      <w:pPr>
        <w:rPr>
          <w:rFonts w:ascii="Arial" w:hAnsi="Arial" w:cs="Arial"/>
          <w:i/>
          <w:sz w:val="20"/>
          <w:szCs w:val="20"/>
        </w:rPr>
      </w:pPr>
      <w:r>
        <w:rPr>
          <w:rFonts w:ascii="Arial" w:hAnsi="Arial" w:cs="Arial"/>
          <w:i/>
          <w:sz w:val="20"/>
          <w:szCs w:val="20"/>
        </w:rPr>
        <w:br w:type="page"/>
      </w:r>
    </w:p>
    <w:p w14:paraId="0158C16F" w14:textId="33B27E91" w:rsidR="00F97B9E" w:rsidRPr="005A4808" w:rsidRDefault="006205C7" w:rsidP="00E51C59">
      <w:pPr>
        <w:spacing w:after="0"/>
        <w:jc w:val="both"/>
        <w:rPr>
          <w:rFonts w:ascii="Arial" w:hAnsi="Arial" w:cs="Arial"/>
          <w:i/>
          <w:sz w:val="20"/>
          <w:szCs w:val="20"/>
        </w:rPr>
      </w:pPr>
      <w:r w:rsidRPr="005A4808">
        <w:rPr>
          <w:rFonts w:ascii="Arial" w:hAnsi="Arial" w:cs="Arial"/>
          <w:i/>
          <w:sz w:val="20"/>
          <w:szCs w:val="20"/>
        </w:rPr>
        <w:lastRenderedPageBreak/>
        <w:t>Obrazec št: 1</w:t>
      </w:r>
      <w:r w:rsidR="004E57DF">
        <w:rPr>
          <w:rFonts w:ascii="Arial" w:hAnsi="Arial" w:cs="Arial"/>
          <w:i/>
          <w:sz w:val="20"/>
          <w:szCs w:val="20"/>
        </w:rPr>
        <w:t>1</w:t>
      </w:r>
    </w:p>
    <w:p w14:paraId="4501702D" w14:textId="77777777" w:rsidR="003B2CEB" w:rsidRPr="004551A3" w:rsidRDefault="00585AC8" w:rsidP="005E47BC">
      <w:pPr>
        <w:pStyle w:val="Naslov3"/>
        <w:spacing w:before="0" w:line="240" w:lineRule="auto"/>
        <w:jc w:val="center"/>
        <w:rPr>
          <w:rFonts w:ascii="Arial" w:hAnsi="Arial" w:cs="Arial"/>
          <w:color w:val="auto"/>
          <w:sz w:val="24"/>
          <w:u w:val="single"/>
        </w:rPr>
      </w:pPr>
      <w:bookmarkStart w:id="23" w:name="_Toc10630923"/>
      <w:r w:rsidRPr="004551A3">
        <w:rPr>
          <w:rFonts w:ascii="Arial" w:hAnsi="Arial" w:cs="Arial"/>
          <w:color w:val="auto"/>
          <w:sz w:val="24"/>
          <w:u w:val="single"/>
        </w:rPr>
        <w:t>VZOREC POGODBE</w:t>
      </w:r>
      <w:bookmarkEnd w:id="23"/>
    </w:p>
    <w:p w14:paraId="633958AC" w14:textId="77777777" w:rsidR="001E2A84" w:rsidRPr="004669DB" w:rsidRDefault="001E2A84" w:rsidP="00EB78B4">
      <w:pPr>
        <w:spacing w:after="0" w:line="240" w:lineRule="auto"/>
        <w:ind w:right="964"/>
        <w:jc w:val="both"/>
        <w:rPr>
          <w:rFonts w:ascii="Arial" w:hAnsi="Arial" w:cs="Arial"/>
          <w:sz w:val="20"/>
          <w:szCs w:val="20"/>
        </w:rPr>
      </w:pPr>
      <w:r w:rsidRPr="004669DB">
        <w:rPr>
          <w:rFonts w:ascii="Arial" w:hAnsi="Arial" w:cs="Arial"/>
          <w:sz w:val="20"/>
          <w:szCs w:val="20"/>
        </w:rPr>
        <w:tab/>
      </w:r>
    </w:p>
    <w:p w14:paraId="56EAEE05" w14:textId="69171AF4" w:rsidR="00EB78B4" w:rsidRDefault="00EB78B4" w:rsidP="00EB78B4">
      <w:pPr>
        <w:spacing w:after="0" w:line="240" w:lineRule="auto"/>
        <w:ind w:right="964"/>
        <w:jc w:val="both"/>
        <w:rPr>
          <w:rFonts w:ascii="Arial" w:hAnsi="Arial" w:cs="Arial"/>
          <w:i/>
          <w:sz w:val="20"/>
          <w:szCs w:val="20"/>
        </w:rPr>
      </w:pPr>
      <w:r w:rsidRPr="00EB78B4">
        <w:rPr>
          <w:rFonts w:ascii="Arial" w:hAnsi="Arial" w:cs="Arial"/>
          <w:i/>
          <w:sz w:val="20"/>
          <w:szCs w:val="20"/>
        </w:rPr>
        <w:t>ki jo sklenejo in dogovorijo</w:t>
      </w:r>
    </w:p>
    <w:p w14:paraId="3671F668" w14:textId="77777777" w:rsidR="00EB78B4" w:rsidRPr="00EB78B4" w:rsidRDefault="00EB78B4" w:rsidP="00EB78B4">
      <w:pPr>
        <w:spacing w:after="0" w:line="240" w:lineRule="auto"/>
        <w:ind w:right="964"/>
        <w:jc w:val="both"/>
        <w:rPr>
          <w:rFonts w:ascii="Arial" w:hAnsi="Arial" w:cs="Arial"/>
          <w:b/>
          <w:i/>
          <w:sz w:val="20"/>
          <w:szCs w:val="20"/>
        </w:rPr>
      </w:pPr>
    </w:p>
    <w:p w14:paraId="0DBA265D"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Mestna občina Velenje</w:t>
      </w:r>
    </w:p>
    <w:p w14:paraId="395E6A85"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Titov trg 1, 3320 Velenje</w:t>
      </w:r>
    </w:p>
    <w:p w14:paraId="762934A6"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ki jo zastopa župan Bojan Kontič </w:t>
      </w:r>
    </w:p>
    <w:p w14:paraId="25D5B752" w14:textId="7CB4E718"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Matična številka:</w:t>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 xml:space="preserve"> </w:t>
      </w:r>
      <w:r>
        <w:rPr>
          <w:rFonts w:ascii="Arial" w:hAnsi="Arial" w:cs="Arial"/>
          <w:sz w:val="20"/>
          <w:szCs w:val="20"/>
        </w:rPr>
        <w:tab/>
      </w:r>
      <w:r w:rsidRPr="00EB78B4">
        <w:rPr>
          <w:rFonts w:ascii="Arial" w:hAnsi="Arial" w:cs="Arial"/>
          <w:sz w:val="20"/>
          <w:szCs w:val="20"/>
        </w:rPr>
        <w:t>5884268</w:t>
      </w:r>
    </w:p>
    <w:p w14:paraId="12E697BD" w14:textId="32944201"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SI49082884</w:t>
      </w:r>
    </w:p>
    <w:p w14:paraId="3357E40F" w14:textId="43126F8A"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Podračun EZR Mestne občine Velenje št.: </w:t>
      </w:r>
      <w:r>
        <w:rPr>
          <w:rFonts w:ascii="Arial" w:hAnsi="Arial" w:cs="Arial"/>
          <w:sz w:val="20"/>
          <w:szCs w:val="20"/>
        </w:rPr>
        <w:tab/>
      </w:r>
      <w:r w:rsidRPr="00EB78B4">
        <w:rPr>
          <w:rFonts w:ascii="Arial" w:hAnsi="Arial" w:cs="Arial"/>
          <w:sz w:val="20"/>
          <w:szCs w:val="20"/>
        </w:rPr>
        <w:t>SI56 0133 3010 0018 411</w:t>
      </w:r>
    </w:p>
    <w:p w14:paraId="4DD4E858"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(v nadaljevanju: naročnik)</w:t>
      </w:r>
    </w:p>
    <w:p w14:paraId="08F6A4A2" w14:textId="77777777" w:rsidR="007E7971" w:rsidRDefault="007E7971" w:rsidP="00EB78B4">
      <w:pPr>
        <w:contextualSpacing/>
        <w:jc w:val="both"/>
        <w:rPr>
          <w:rFonts w:ascii="Arial" w:hAnsi="Arial" w:cs="Arial"/>
          <w:sz w:val="20"/>
          <w:szCs w:val="20"/>
        </w:rPr>
      </w:pPr>
    </w:p>
    <w:p w14:paraId="33413131" w14:textId="498EDE65"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70A42697" w14:textId="77777777" w:rsidR="007E7971" w:rsidRDefault="007E7971" w:rsidP="00EB78B4">
      <w:pPr>
        <w:contextualSpacing/>
        <w:jc w:val="both"/>
        <w:rPr>
          <w:rFonts w:ascii="Arial" w:hAnsi="Arial" w:cs="Arial"/>
          <w:sz w:val="20"/>
          <w:szCs w:val="20"/>
        </w:rPr>
      </w:pPr>
    </w:p>
    <w:p w14:paraId="5F6E27A1" w14:textId="79168974"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Občina Šoštanj</w:t>
      </w:r>
    </w:p>
    <w:p w14:paraId="1FF32495"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Trg svobode 12, 3325 Šoštanj</w:t>
      </w:r>
    </w:p>
    <w:p w14:paraId="4DCF1A7B"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ki jo zastopa župan Darko Menih, prof.</w:t>
      </w:r>
    </w:p>
    <w:p w14:paraId="1D37BCEC" w14:textId="616D7234"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5884284</w:t>
      </w:r>
    </w:p>
    <w:p w14:paraId="7E577436" w14:textId="1374836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SI97214043</w:t>
      </w:r>
    </w:p>
    <w:p w14:paraId="7C122A95" w14:textId="76311D9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Podračun EZR, št.: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0132 6010 0018 560</w:t>
      </w:r>
    </w:p>
    <w:p w14:paraId="5FF896C7"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(v nadaljevanju: naročnik)</w:t>
      </w:r>
    </w:p>
    <w:p w14:paraId="3BAE2602" w14:textId="77777777" w:rsidR="007E7971" w:rsidRDefault="007E7971" w:rsidP="00EB78B4">
      <w:pPr>
        <w:contextualSpacing/>
        <w:jc w:val="both"/>
        <w:rPr>
          <w:rFonts w:ascii="Arial" w:hAnsi="Arial" w:cs="Arial"/>
          <w:sz w:val="20"/>
          <w:szCs w:val="20"/>
        </w:rPr>
      </w:pPr>
    </w:p>
    <w:p w14:paraId="724CCB54" w14:textId="64696E02"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287725F2" w14:textId="77777777" w:rsidR="007E7971" w:rsidRDefault="007E7971" w:rsidP="00FE5ECC">
      <w:pPr>
        <w:contextualSpacing/>
        <w:jc w:val="both"/>
        <w:rPr>
          <w:rFonts w:ascii="Arial" w:hAnsi="Arial" w:cs="Arial"/>
          <w:sz w:val="20"/>
          <w:szCs w:val="20"/>
        </w:rPr>
      </w:pPr>
    </w:p>
    <w:p w14:paraId="34386DF3" w14:textId="22F4E80E"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Občina Šmartno ob Paki</w:t>
      </w:r>
    </w:p>
    <w:p w14:paraId="73DEE56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Šmartno ob Paki 69, 3327 Šmartno ob Paki</w:t>
      </w:r>
    </w:p>
    <w:p w14:paraId="4914AB37"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ki jo zastopa župan Janko Kopušar</w:t>
      </w:r>
    </w:p>
    <w:p w14:paraId="38F9395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Matična številka: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5884276</w:t>
      </w:r>
    </w:p>
    <w:p w14:paraId="4C1AA390"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ID za DDV: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SI64225569</w:t>
      </w:r>
    </w:p>
    <w:p w14:paraId="3501B20A"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Podračun EZR, št.: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SI56 0132 5010 0018 609</w:t>
      </w:r>
    </w:p>
    <w:p w14:paraId="1D180499"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(v nadaljevanju: naročnik)</w:t>
      </w:r>
    </w:p>
    <w:p w14:paraId="1CC1F893" w14:textId="77777777" w:rsidR="007E7971" w:rsidRDefault="007E7971" w:rsidP="00EB78B4">
      <w:pPr>
        <w:contextualSpacing/>
        <w:jc w:val="both"/>
        <w:rPr>
          <w:rFonts w:ascii="Arial" w:hAnsi="Arial" w:cs="Arial"/>
          <w:sz w:val="20"/>
          <w:szCs w:val="20"/>
        </w:rPr>
      </w:pPr>
    </w:p>
    <w:p w14:paraId="5B763E6F" w14:textId="7DF78BFA" w:rsidR="00FE5ECC" w:rsidRDefault="00FE5ECC" w:rsidP="00EB78B4">
      <w:pPr>
        <w:contextualSpacing/>
        <w:jc w:val="both"/>
        <w:rPr>
          <w:rFonts w:ascii="Arial" w:hAnsi="Arial" w:cs="Arial"/>
          <w:sz w:val="20"/>
          <w:szCs w:val="20"/>
        </w:rPr>
      </w:pPr>
      <w:r>
        <w:rPr>
          <w:rFonts w:ascii="Arial" w:hAnsi="Arial" w:cs="Arial"/>
          <w:sz w:val="20"/>
          <w:szCs w:val="20"/>
        </w:rPr>
        <w:t>in</w:t>
      </w:r>
    </w:p>
    <w:p w14:paraId="6E9815BC" w14:textId="77777777" w:rsidR="007E7971" w:rsidRPr="000A02F5" w:rsidRDefault="007E7971" w:rsidP="0030766B">
      <w:pPr>
        <w:contextualSpacing/>
        <w:jc w:val="both"/>
        <w:rPr>
          <w:rFonts w:ascii="Arial" w:hAnsi="Arial" w:cs="Arial"/>
          <w:sz w:val="20"/>
          <w:szCs w:val="20"/>
        </w:rPr>
      </w:pPr>
    </w:p>
    <w:p w14:paraId="175CF2A8" w14:textId="5869D187" w:rsidR="001868C2" w:rsidRPr="000A02F5" w:rsidRDefault="001868C2" w:rsidP="0030766B">
      <w:pPr>
        <w:contextualSpacing/>
        <w:jc w:val="both"/>
        <w:rPr>
          <w:rFonts w:ascii="Arial" w:hAnsi="Arial" w:cs="Arial"/>
          <w:sz w:val="20"/>
          <w:szCs w:val="20"/>
        </w:rPr>
      </w:pPr>
      <w:r w:rsidRPr="000A02F5">
        <w:rPr>
          <w:rFonts w:ascii="Arial" w:hAnsi="Arial" w:cs="Arial"/>
          <w:sz w:val="20"/>
          <w:szCs w:val="20"/>
        </w:rPr>
        <w:t xml:space="preserve">Termoelektrarna Šoštanj </w:t>
      </w:r>
      <w:proofErr w:type="spellStart"/>
      <w:r w:rsidRPr="000A02F5">
        <w:rPr>
          <w:rFonts w:ascii="Arial" w:hAnsi="Arial" w:cs="Arial"/>
          <w:sz w:val="20"/>
          <w:szCs w:val="20"/>
        </w:rPr>
        <w:t>d.o.o</w:t>
      </w:r>
      <w:proofErr w:type="spellEnd"/>
      <w:r w:rsidRPr="000A02F5">
        <w:rPr>
          <w:rFonts w:ascii="Arial" w:hAnsi="Arial" w:cs="Arial"/>
          <w:sz w:val="20"/>
          <w:szCs w:val="20"/>
        </w:rPr>
        <w:t>.</w:t>
      </w:r>
    </w:p>
    <w:p w14:paraId="67FD6B2E" w14:textId="63D5E3AE" w:rsidR="0030766B" w:rsidRPr="000A02F5" w:rsidRDefault="001868C2" w:rsidP="0030766B">
      <w:pPr>
        <w:contextualSpacing/>
        <w:jc w:val="both"/>
        <w:rPr>
          <w:rFonts w:ascii="Arial" w:hAnsi="Arial" w:cs="Arial"/>
          <w:sz w:val="20"/>
          <w:szCs w:val="20"/>
        </w:rPr>
      </w:pPr>
      <w:r w:rsidRPr="000A02F5">
        <w:rPr>
          <w:rFonts w:ascii="Arial" w:hAnsi="Arial" w:cs="Arial"/>
          <w:sz w:val="20"/>
          <w:szCs w:val="20"/>
        </w:rPr>
        <w:t xml:space="preserve">Cesta </w:t>
      </w:r>
      <w:proofErr w:type="spellStart"/>
      <w:r w:rsidRPr="000A02F5">
        <w:rPr>
          <w:rFonts w:ascii="Arial" w:hAnsi="Arial" w:cs="Arial"/>
          <w:sz w:val="20"/>
          <w:szCs w:val="20"/>
        </w:rPr>
        <w:t>Lole</w:t>
      </w:r>
      <w:proofErr w:type="spellEnd"/>
      <w:r w:rsidRPr="000A02F5">
        <w:rPr>
          <w:rFonts w:ascii="Arial" w:hAnsi="Arial" w:cs="Arial"/>
          <w:sz w:val="20"/>
          <w:szCs w:val="20"/>
        </w:rPr>
        <w:t xml:space="preserve"> Ribarja 18, 3325 Šoštanj </w:t>
      </w:r>
    </w:p>
    <w:p w14:paraId="00059FCD" w14:textId="16C89AF6" w:rsidR="0030766B" w:rsidRPr="000A02F5" w:rsidRDefault="0030766B" w:rsidP="0030766B">
      <w:pPr>
        <w:contextualSpacing/>
        <w:jc w:val="both"/>
        <w:rPr>
          <w:rFonts w:ascii="Arial" w:hAnsi="Arial" w:cs="Arial"/>
          <w:sz w:val="20"/>
          <w:szCs w:val="20"/>
        </w:rPr>
      </w:pPr>
      <w:r w:rsidRPr="000A02F5">
        <w:rPr>
          <w:rFonts w:ascii="Arial" w:hAnsi="Arial" w:cs="Arial"/>
          <w:sz w:val="20"/>
          <w:szCs w:val="20"/>
        </w:rPr>
        <w:t xml:space="preserve">ki jo zastopa </w:t>
      </w:r>
      <w:r w:rsidR="001868C2" w:rsidRPr="000A02F5">
        <w:rPr>
          <w:rFonts w:ascii="Arial" w:hAnsi="Arial" w:cs="Arial"/>
          <w:sz w:val="20"/>
          <w:szCs w:val="20"/>
        </w:rPr>
        <w:t xml:space="preserve">direktor </w:t>
      </w:r>
      <w:r w:rsidR="00A23C3D" w:rsidRPr="000A02F5">
        <w:rPr>
          <w:rFonts w:ascii="Arial" w:hAnsi="Arial" w:cs="Arial"/>
          <w:sz w:val="20"/>
          <w:szCs w:val="20"/>
        </w:rPr>
        <w:t xml:space="preserve">Mitja </w:t>
      </w:r>
      <w:proofErr w:type="spellStart"/>
      <w:r w:rsidR="00A23C3D" w:rsidRPr="000A02F5">
        <w:rPr>
          <w:rFonts w:ascii="Arial" w:hAnsi="Arial" w:cs="Arial"/>
          <w:sz w:val="20"/>
          <w:szCs w:val="20"/>
        </w:rPr>
        <w:t>Tašler</w:t>
      </w:r>
      <w:proofErr w:type="spellEnd"/>
    </w:p>
    <w:p w14:paraId="72D03803" w14:textId="2EB662A3" w:rsidR="0030766B" w:rsidRPr="000A02F5" w:rsidRDefault="0030766B" w:rsidP="0030766B">
      <w:pPr>
        <w:contextualSpacing/>
        <w:jc w:val="both"/>
        <w:rPr>
          <w:rFonts w:ascii="Arial" w:hAnsi="Arial" w:cs="Arial"/>
          <w:sz w:val="20"/>
          <w:szCs w:val="20"/>
        </w:rPr>
      </w:pPr>
      <w:r w:rsidRPr="000A02F5">
        <w:rPr>
          <w:rFonts w:ascii="Arial" w:hAnsi="Arial" w:cs="Arial"/>
          <w:sz w:val="20"/>
          <w:szCs w:val="20"/>
        </w:rPr>
        <w:t xml:space="preserve">Matična številka: </w:t>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00AB11BA" w:rsidRPr="000A02F5">
        <w:rPr>
          <w:rFonts w:ascii="Arial" w:hAnsi="Arial" w:cs="Arial"/>
          <w:sz w:val="20"/>
          <w:szCs w:val="20"/>
        </w:rPr>
        <w:t>5040388</w:t>
      </w:r>
    </w:p>
    <w:p w14:paraId="3901C24E" w14:textId="09534FF1" w:rsidR="0030766B" w:rsidRPr="000A02F5" w:rsidRDefault="0030766B" w:rsidP="0030766B">
      <w:pPr>
        <w:contextualSpacing/>
        <w:jc w:val="both"/>
        <w:rPr>
          <w:rFonts w:ascii="Arial" w:hAnsi="Arial" w:cs="Arial"/>
          <w:sz w:val="20"/>
          <w:szCs w:val="20"/>
        </w:rPr>
      </w:pPr>
      <w:r w:rsidRPr="000A02F5">
        <w:rPr>
          <w:rFonts w:ascii="Arial" w:hAnsi="Arial" w:cs="Arial"/>
          <w:sz w:val="20"/>
          <w:szCs w:val="20"/>
        </w:rPr>
        <w:t xml:space="preserve">ID za DDV:  </w:t>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00082C9F" w:rsidRPr="000A02F5">
        <w:rPr>
          <w:rFonts w:ascii="Arial" w:hAnsi="Arial" w:cs="Arial"/>
          <w:sz w:val="20"/>
          <w:szCs w:val="20"/>
        </w:rPr>
        <w:t>SI92189903</w:t>
      </w:r>
    </w:p>
    <w:p w14:paraId="1B9A244E" w14:textId="13538C41" w:rsidR="00AB11BA" w:rsidRPr="000A02F5" w:rsidRDefault="00AB11BA" w:rsidP="00AB11BA">
      <w:pPr>
        <w:contextualSpacing/>
        <w:jc w:val="both"/>
        <w:rPr>
          <w:rFonts w:ascii="Arial" w:hAnsi="Arial" w:cs="Arial"/>
          <w:sz w:val="20"/>
          <w:szCs w:val="20"/>
        </w:rPr>
      </w:pPr>
      <w:r w:rsidRPr="000A02F5">
        <w:rPr>
          <w:rFonts w:ascii="Arial" w:hAnsi="Arial" w:cs="Arial"/>
          <w:sz w:val="20"/>
          <w:szCs w:val="20"/>
        </w:rPr>
        <w:t xml:space="preserve">TRR: </w:t>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t xml:space="preserve">SI56 0242 6001 </w:t>
      </w:r>
      <w:r w:rsidR="00441B76" w:rsidRPr="000A02F5">
        <w:rPr>
          <w:rFonts w:ascii="Arial" w:hAnsi="Arial" w:cs="Arial"/>
          <w:sz w:val="20"/>
          <w:szCs w:val="20"/>
        </w:rPr>
        <w:t>7217</w:t>
      </w:r>
      <w:r w:rsidRPr="000A02F5">
        <w:rPr>
          <w:rFonts w:ascii="Arial" w:hAnsi="Arial" w:cs="Arial"/>
          <w:sz w:val="20"/>
          <w:szCs w:val="20"/>
        </w:rPr>
        <w:t xml:space="preserve"> </w:t>
      </w:r>
      <w:r w:rsidR="000035E5" w:rsidRPr="000A02F5">
        <w:rPr>
          <w:rFonts w:ascii="Arial" w:hAnsi="Arial" w:cs="Arial"/>
          <w:sz w:val="20"/>
          <w:szCs w:val="20"/>
        </w:rPr>
        <w:t>937</w:t>
      </w:r>
    </w:p>
    <w:p w14:paraId="605AAEF4" w14:textId="5B86CA80" w:rsidR="0030766B" w:rsidRPr="000A02F5" w:rsidRDefault="0030766B" w:rsidP="00AB11BA">
      <w:pPr>
        <w:contextualSpacing/>
        <w:jc w:val="both"/>
        <w:rPr>
          <w:rFonts w:ascii="Arial" w:hAnsi="Arial" w:cs="Arial"/>
          <w:sz w:val="20"/>
          <w:szCs w:val="20"/>
        </w:rPr>
      </w:pPr>
      <w:r w:rsidRPr="000A02F5">
        <w:rPr>
          <w:rFonts w:ascii="Arial" w:hAnsi="Arial" w:cs="Arial"/>
          <w:sz w:val="20"/>
          <w:szCs w:val="20"/>
        </w:rPr>
        <w:t>(v nadaljevanju: naročnik)</w:t>
      </w:r>
    </w:p>
    <w:p w14:paraId="4FE5BA9E" w14:textId="77777777" w:rsidR="007E7971" w:rsidRDefault="007E7971" w:rsidP="00EB78B4">
      <w:pPr>
        <w:contextualSpacing/>
        <w:jc w:val="both"/>
        <w:rPr>
          <w:rFonts w:ascii="Arial" w:hAnsi="Arial" w:cs="Arial"/>
          <w:sz w:val="20"/>
          <w:szCs w:val="20"/>
        </w:rPr>
      </w:pPr>
    </w:p>
    <w:p w14:paraId="345019BA" w14:textId="5D137E6B" w:rsidR="0030766B" w:rsidRDefault="00A23C3D" w:rsidP="00EB78B4">
      <w:pPr>
        <w:contextualSpacing/>
        <w:jc w:val="both"/>
        <w:rPr>
          <w:rFonts w:ascii="Arial" w:hAnsi="Arial" w:cs="Arial"/>
          <w:sz w:val="20"/>
          <w:szCs w:val="20"/>
        </w:rPr>
      </w:pPr>
      <w:r>
        <w:rPr>
          <w:rFonts w:ascii="Arial" w:hAnsi="Arial" w:cs="Arial"/>
          <w:sz w:val="20"/>
          <w:szCs w:val="20"/>
        </w:rPr>
        <w:t>i</w:t>
      </w:r>
      <w:r w:rsidR="0030766B">
        <w:rPr>
          <w:rFonts w:ascii="Arial" w:hAnsi="Arial" w:cs="Arial"/>
          <w:sz w:val="20"/>
          <w:szCs w:val="20"/>
        </w:rPr>
        <w:t>n</w:t>
      </w:r>
    </w:p>
    <w:p w14:paraId="003B3DA5" w14:textId="77777777" w:rsidR="007E7971" w:rsidRDefault="007E7971" w:rsidP="00EB78B4">
      <w:pPr>
        <w:contextualSpacing/>
        <w:jc w:val="both"/>
        <w:rPr>
          <w:rFonts w:ascii="Arial" w:hAnsi="Arial" w:cs="Arial"/>
          <w:sz w:val="20"/>
          <w:szCs w:val="20"/>
        </w:rPr>
      </w:pPr>
    </w:p>
    <w:p w14:paraId="2466AB14" w14:textId="3B3520E1"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Komunalno podjetje Velenje, </w:t>
      </w:r>
      <w:proofErr w:type="spellStart"/>
      <w:r w:rsidRPr="00EB78B4">
        <w:rPr>
          <w:rFonts w:ascii="Arial" w:hAnsi="Arial" w:cs="Arial"/>
          <w:sz w:val="20"/>
          <w:szCs w:val="20"/>
        </w:rPr>
        <w:t>d.o.o</w:t>
      </w:r>
      <w:proofErr w:type="spellEnd"/>
      <w:r w:rsidRPr="00EB78B4">
        <w:rPr>
          <w:rFonts w:ascii="Arial" w:hAnsi="Arial" w:cs="Arial"/>
          <w:sz w:val="20"/>
          <w:szCs w:val="20"/>
        </w:rPr>
        <w:t>.</w:t>
      </w:r>
    </w:p>
    <w:p w14:paraId="11BDE90C"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Koroška cesta 37 b, 3320 Velenje</w:t>
      </w:r>
    </w:p>
    <w:p w14:paraId="3DA22F7A"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ki ga zastopa direktor mag. Gašper Škarja </w:t>
      </w:r>
    </w:p>
    <w:p w14:paraId="1204250E" w14:textId="673C13CD"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5222109</w:t>
      </w:r>
    </w:p>
    <w:p w14:paraId="440E335F" w14:textId="5D4A7210"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SI55713998</w:t>
      </w:r>
    </w:p>
    <w:p w14:paraId="6FD5A092" w14:textId="2AC210AE"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TRR: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0242 6001 2997 176</w:t>
      </w:r>
    </w:p>
    <w:p w14:paraId="717DF1CE"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(v nadaljevanju: koordinator) </w:t>
      </w:r>
    </w:p>
    <w:p w14:paraId="739D5679" w14:textId="77777777" w:rsidR="007E7971" w:rsidRDefault="007E7971" w:rsidP="00EB78B4">
      <w:pPr>
        <w:contextualSpacing/>
        <w:jc w:val="both"/>
        <w:rPr>
          <w:rFonts w:ascii="Arial" w:hAnsi="Arial" w:cs="Arial"/>
          <w:sz w:val="20"/>
          <w:szCs w:val="20"/>
        </w:rPr>
      </w:pPr>
    </w:p>
    <w:p w14:paraId="6E6C55C1" w14:textId="5699AD8F" w:rsidR="005E47BC" w:rsidRDefault="007E7971" w:rsidP="00EB78B4">
      <w:pPr>
        <w:contextualSpacing/>
        <w:jc w:val="both"/>
        <w:rPr>
          <w:rFonts w:ascii="Arial" w:hAnsi="Arial" w:cs="Arial"/>
          <w:sz w:val="20"/>
          <w:szCs w:val="20"/>
        </w:rPr>
      </w:pPr>
      <w:r>
        <w:rPr>
          <w:rFonts w:ascii="Arial" w:hAnsi="Arial" w:cs="Arial"/>
          <w:sz w:val="20"/>
          <w:szCs w:val="20"/>
        </w:rPr>
        <w:lastRenderedPageBreak/>
        <w:t>i</w:t>
      </w:r>
      <w:r w:rsidR="005E47BC">
        <w:rPr>
          <w:rFonts w:ascii="Arial" w:hAnsi="Arial" w:cs="Arial"/>
          <w:sz w:val="20"/>
          <w:szCs w:val="20"/>
        </w:rPr>
        <w:t>n</w:t>
      </w:r>
    </w:p>
    <w:p w14:paraId="2B69AE2E" w14:textId="77777777" w:rsidR="007E7971" w:rsidRDefault="007E7971" w:rsidP="00EB78B4">
      <w:pPr>
        <w:contextualSpacing/>
        <w:jc w:val="both"/>
        <w:rPr>
          <w:rFonts w:ascii="Arial" w:hAnsi="Arial" w:cs="Arial"/>
          <w:sz w:val="20"/>
          <w:szCs w:val="20"/>
        </w:rPr>
      </w:pPr>
    </w:p>
    <w:p w14:paraId="2D98B066" w14:textId="69D9223D"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(naslov izvajalca)</w:t>
      </w:r>
    </w:p>
    <w:p w14:paraId="55B3F43F"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ki ga zastopa ……………………………………………………… (ime in priimek, funkcija)</w:t>
      </w:r>
    </w:p>
    <w:p w14:paraId="73AE01C1"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Matična številka: </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t>…………………..................................................</w:t>
      </w:r>
    </w:p>
    <w:p w14:paraId="75864664" w14:textId="7206AE70"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ID št. za DDV:</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B475F24" w14:textId="055EE69E"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Transakcijski račun:     </w:t>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C19C8D0" w14:textId="4E38D7FE" w:rsidR="00EB78B4" w:rsidRDefault="00EB78B4" w:rsidP="00EB78B4">
      <w:pPr>
        <w:contextualSpacing/>
        <w:jc w:val="both"/>
        <w:rPr>
          <w:rFonts w:ascii="Arial" w:hAnsi="Arial" w:cs="Arial"/>
          <w:sz w:val="20"/>
          <w:szCs w:val="20"/>
        </w:rPr>
      </w:pPr>
      <w:r w:rsidRPr="00EB78B4">
        <w:rPr>
          <w:rFonts w:ascii="Arial" w:hAnsi="Arial" w:cs="Arial"/>
          <w:sz w:val="20"/>
          <w:szCs w:val="20"/>
        </w:rPr>
        <w:t>(v nadaljevanju: izvajalec)</w:t>
      </w:r>
    </w:p>
    <w:p w14:paraId="75C2FE84" w14:textId="267F4C65" w:rsidR="00F12A2F" w:rsidRDefault="00F12A2F" w:rsidP="00EB78B4">
      <w:pPr>
        <w:contextualSpacing/>
        <w:jc w:val="both"/>
        <w:rPr>
          <w:rFonts w:ascii="Arial" w:hAnsi="Arial" w:cs="Arial"/>
          <w:sz w:val="20"/>
          <w:szCs w:val="20"/>
        </w:rPr>
      </w:pPr>
    </w:p>
    <w:p w14:paraId="67410242"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UVODNE DOLOČBE</w:t>
      </w:r>
    </w:p>
    <w:p w14:paraId="44008DB2" w14:textId="77777777" w:rsidR="007A0D79" w:rsidRPr="004669DB" w:rsidRDefault="007A0D79"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6448B8D5" w14:textId="77777777" w:rsidR="001E2A84" w:rsidRPr="004669DB" w:rsidRDefault="001E2A84" w:rsidP="00E51C59">
      <w:pPr>
        <w:pStyle w:val="Telobesedila"/>
        <w:rPr>
          <w:rFonts w:ascii="Arial" w:hAnsi="Arial" w:cs="Arial"/>
          <w:color w:val="auto"/>
          <w:sz w:val="20"/>
          <w:szCs w:val="20"/>
        </w:rPr>
      </w:pPr>
    </w:p>
    <w:p w14:paraId="54E7B50B" w14:textId="4932963E" w:rsidR="001E2A84" w:rsidRDefault="001E2A84" w:rsidP="00E51C59">
      <w:pPr>
        <w:tabs>
          <w:tab w:val="left" w:pos="1701"/>
          <w:tab w:val="left" w:pos="2268"/>
          <w:tab w:val="left" w:pos="2552"/>
        </w:tabs>
        <w:spacing w:after="0"/>
        <w:jc w:val="both"/>
        <w:rPr>
          <w:rFonts w:ascii="Arial" w:hAnsi="Arial" w:cs="Arial"/>
          <w:sz w:val="20"/>
          <w:szCs w:val="20"/>
        </w:rPr>
      </w:pPr>
      <w:r w:rsidRPr="004669DB">
        <w:rPr>
          <w:rFonts w:ascii="Arial" w:hAnsi="Arial" w:cs="Arial"/>
          <w:sz w:val="20"/>
          <w:szCs w:val="20"/>
        </w:rPr>
        <w:t xml:space="preserve">Pogodba se sklepa na podlagi izvedenega postopka javnega naročila: </w:t>
      </w:r>
      <w:r w:rsidR="006165CF" w:rsidRPr="006165CF">
        <w:rPr>
          <w:rFonts w:ascii="Arial" w:hAnsi="Arial" w:cs="Arial"/>
          <w:sz w:val="20"/>
          <w:szCs w:val="20"/>
        </w:rPr>
        <w:t>»</w:t>
      </w:r>
      <w:r w:rsidR="000F74F5">
        <w:rPr>
          <w:rFonts w:ascii="Arial" w:hAnsi="Arial" w:cs="Arial"/>
          <w:sz w:val="20"/>
          <w:szCs w:val="20"/>
        </w:rPr>
        <w:t>Obnova krovne plošče in dveh celic vodohrana Šoštanj, 1. faza</w:t>
      </w:r>
      <w:r w:rsidR="006165CF" w:rsidRPr="006165CF">
        <w:rPr>
          <w:rFonts w:ascii="Arial" w:hAnsi="Arial" w:cs="Arial"/>
          <w:sz w:val="20"/>
          <w:szCs w:val="20"/>
        </w:rPr>
        <w:t>«</w:t>
      </w:r>
      <w:r w:rsidRPr="004669DB">
        <w:rPr>
          <w:rFonts w:ascii="Arial" w:hAnsi="Arial" w:cs="Arial"/>
          <w:sz w:val="20"/>
          <w:szCs w:val="20"/>
        </w:rPr>
        <w:t xml:space="preserve">, objavljenega na Portalu javnih naročil dne ……………………., </w:t>
      </w:r>
      <w:r w:rsidR="002E1765" w:rsidRPr="004669DB">
        <w:rPr>
          <w:rFonts w:ascii="Arial" w:hAnsi="Arial" w:cs="Arial"/>
          <w:sz w:val="20"/>
          <w:szCs w:val="20"/>
        </w:rPr>
        <w:t>pod oznako naročila</w:t>
      </w:r>
      <w:r w:rsidRPr="004669DB">
        <w:rPr>
          <w:rFonts w:ascii="Arial" w:hAnsi="Arial" w:cs="Arial"/>
          <w:sz w:val="20"/>
          <w:szCs w:val="20"/>
        </w:rPr>
        <w:t xml:space="preserve"> ……………………., ponudbe izvajalca št. ……………………., z dne ……………………. ter naročnikove Odločitve o oddaji javnega naročila št. ……………………., z dne …………………….. .</w:t>
      </w:r>
    </w:p>
    <w:p w14:paraId="44CE7836" w14:textId="3FE694C5" w:rsidR="00EB78B4" w:rsidRPr="00E6303B" w:rsidRDefault="00EB78B4" w:rsidP="00E51C59">
      <w:pPr>
        <w:tabs>
          <w:tab w:val="left" w:pos="1701"/>
          <w:tab w:val="left" w:pos="2268"/>
          <w:tab w:val="left" w:pos="2552"/>
        </w:tabs>
        <w:spacing w:after="0"/>
        <w:jc w:val="both"/>
        <w:rPr>
          <w:rFonts w:ascii="Arial" w:hAnsi="Arial" w:cs="Arial"/>
          <w:sz w:val="20"/>
          <w:szCs w:val="20"/>
        </w:rPr>
      </w:pPr>
    </w:p>
    <w:p w14:paraId="6A69525B" w14:textId="4E40E3DB" w:rsidR="00FE5ECC" w:rsidRPr="000A02F5" w:rsidRDefault="00FE5ECC" w:rsidP="00FE5ECC">
      <w:pPr>
        <w:spacing w:after="0" w:line="240" w:lineRule="auto"/>
        <w:jc w:val="both"/>
        <w:rPr>
          <w:rFonts w:ascii="Arial" w:hAnsi="Arial" w:cs="Arial"/>
          <w:sz w:val="20"/>
          <w:szCs w:val="20"/>
        </w:rPr>
      </w:pPr>
      <w:r w:rsidRPr="00E6303B">
        <w:rPr>
          <w:rFonts w:ascii="Arial" w:hAnsi="Arial" w:cs="Arial"/>
          <w:sz w:val="20"/>
          <w:szCs w:val="20"/>
        </w:rPr>
        <w:t xml:space="preserve">Postopek oddaje javnega naročila je po pooblastilu (Pogodba o naročilu za izvajanje investicij v letu 2019 z dne 7. 2. 2019) </w:t>
      </w:r>
      <w:r w:rsidR="00147B28" w:rsidRPr="00E6303B">
        <w:rPr>
          <w:rFonts w:ascii="Arial" w:hAnsi="Arial" w:cs="Arial"/>
          <w:sz w:val="20"/>
          <w:szCs w:val="20"/>
        </w:rPr>
        <w:t>ter</w:t>
      </w:r>
      <w:r w:rsidR="002C42E8" w:rsidRPr="00E6303B">
        <w:rPr>
          <w:rFonts w:ascii="Arial" w:hAnsi="Arial" w:cs="Arial"/>
          <w:sz w:val="20"/>
          <w:szCs w:val="20"/>
        </w:rPr>
        <w:t xml:space="preserve"> po pooblastilu Termoelektrarne Šoštanj </w:t>
      </w:r>
      <w:proofErr w:type="spellStart"/>
      <w:r w:rsidR="002C42E8" w:rsidRPr="00E6303B">
        <w:rPr>
          <w:rFonts w:ascii="Arial" w:hAnsi="Arial" w:cs="Arial"/>
          <w:sz w:val="20"/>
          <w:szCs w:val="20"/>
        </w:rPr>
        <w:t>d.o.o</w:t>
      </w:r>
      <w:proofErr w:type="spellEnd"/>
      <w:r w:rsidR="002C42E8" w:rsidRPr="00E6303B">
        <w:rPr>
          <w:rFonts w:ascii="Arial" w:hAnsi="Arial" w:cs="Arial"/>
          <w:sz w:val="20"/>
          <w:szCs w:val="20"/>
        </w:rPr>
        <w:t xml:space="preserve">., Cesta </w:t>
      </w:r>
      <w:proofErr w:type="spellStart"/>
      <w:r w:rsidR="002C42E8" w:rsidRPr="00E6303B">
        <w:rPr>
          <w:rFonts w:ascii="Arial" w:hAnsi="Arial" w:cs="Arial"/>
          <w:sz w:val="20"/>
          <w:szCs w:val="20"/>
        </w:rPr>
        <w:t>Lole</w:t>
      </w:r>
      <w:proofErr w:type="spellEnd"/>
      <w:r w:rsidR="002C42E8" w:rsidRPr="00E6303B">
        <w:rPr>
          <w:rFonts w:ascii="Arial" w:hAnsi="Arial" w:cs="Arial"/>
          <w:sz w:val="20"/>
          <w:szCs w:val="20"/>
        </w:rPr>
        <w:t xml:space="preserve"> Ribarja 18, 3325 Šoštanj, št.</w:t>
      </w:r>
      <w:r w:rsidR="003F7622" w:rsidRPr="00E6303B">
        <w:rPr>
          <w:rFonts w:ascii="Arial" w:hAnsi="Arial" w:cs="Arial"/>
          <w:sz w:val="20"/>
          <w:szCs w:val="20"/>
        </w:rPr>
        <w:t xml:space="preserve"> </w:t>
      </w:r>
      <w:r w:rsidR="00E6303B" w:rsidRPr="00E6303B">
        <w:rPr>
          <w:rFonts w:ascii="Arial" w:hAnsi="Arial" w:cs="Arial"/>
          <w:sz w:val="20"/>
          <w:szCs w:val="20"/>
        </w:rPr>
        <w:t xml:space="preserve">40 01-557/2019 </w:t>
      </w:r>
      <w:r w:rsidR="002C42E8" w:rsidRPr="00E6303B">
        <w:rPr>
          <w:rFonts w:ascii="Arial" w:hAnsi="Arial" w:cs="Arial"/>
          <w:sz w:val="20"/>
          <w:szCs w:val="20"/>
        </w:rPr>
        <w:t xml:space="preserve">z dne </w:t>
      </w:r>
      <w:r w:rsidR="00E6303B" w:rsidRPr="00E6303B">
        <w:rPr>
          <w:rFonts w:ascii="Arial" w:hAnsi="Arial" w:cs="Arial"/>
          <w:sz w:val="20"/>
          <w:szCs w:val="20"/>
        </w:rPr>
        <w:t>10. 6. 2019</w:t>
      </w:r>
      <w:r w:rsidR="002C42E8" w:rsidRPr="00E6303B">
        <w:rPr>
          <w:rFonts w:ascii="Arial" w:hAnsi="Arial" w:cs="Arial"/>
          <w:sz w:val="20"/>
          <w:szCs w:val="20"/>
        </w:rPr>
        <w:t xml:space="preserve"> </w:t>
      </w:r>
      <w:r w:rsidRPr="00E6303B">
        <w:rPr>
          <w:rFonts w:ascii="Arial" w:hAnsi="Arial" w:cs="Arial"/>
          <w:sz w:val="20"/>
          <w:szCs w:val="20"/>
        </w:rPr>
        <w:t xml:space="preserve">izvedlo Komunalno podjetje Velenje, </w:t>
      </w:r>
      <w:proofErr w:type="spellStart"/>
      <w:r w:rsidRPr="00E6303B">
        <w:rPr>
          <w:rFonts w:ascii="Arial" w:hAnsi="Arial" w:cs="Arial"/>
          <w:sz w:val="20"/>
          <w:szCs w:val="20"/>
        </w:rPr>
        <w:t>d.o.o</w:t>
      </w:r>
      <w:proofErr w:type="spellEnd"/>
      <w:r w:rsidRPr="00E6303B">
        <w:rPr>
          <w:rFonts w:ascii="Arial" w:hAnsi="Arial" w:cs="Arial"/>
          <w:sz w:val="20"/>
          <w:szCs w:val="20"/>
        </w:rPr>
        <w:t xml:space="preserve">., Koroška </w:t>
      </w:r>
      <w:r w:rsidRPr="000A02F5">
        <w:rPr>
          <w:rFonts w:ascii="Arial" w:hAnsi="Arial" w:cs="Arial"/>
          <w:sz w:val="20"/>
          <w:szCs w:val="20"/>
        </w:rPr>
        <w:t>cesta 37/b, 3320 Velenje (v nadaljevanju: koordinator), v imenu in za račun Mestne občine Velenje, Titov trg 1, 3320 Velenje, Občine Šoštanj, Trg svobode 12, 3325 Šoštanj</w:t>
      </w:r>
      <w:r w:rsidR="00AA647A" w:rsidRPr="000A02F5">
        <w:rPr>
          <w:rFonts w:ascii="Arial" w:hAnsi="Arial" w:cs="Arial"/>
          <w:sz w:val="20"/>
          <w:szCs w:val="20"/>
        </w:rPr>
        <w:t xml:space="preserve">, </w:t>
      </w:r>
      <w:r w:rsidRPr="000A02F5">
        <w:rPr>
          <w:rFonts w:ascii="Arial" w:hAnsi="Arial" w:cs="Arial"/>
          <w:sz w:val="20"/>
          <w:szCs w:val="20"/>
        </w:rPr>
        <w:t xml:space="preserve">Občine Šmartno ob Paki, Šmartno ob Paki 69, 3327 Šmartno ob Paki </w:t>
      </w:r>
      <w:r w:rsidR="00AA647A" w:rsidRPr="000A02F5">
        <w:rPr>
          <w:rFonts w:ascii="Arial" w:hAnsi="Arial" w:cs="Arial"/>
          <w:sz w:val="20"/>
          <w:szCs w:val="20"/>
        </w:rPr>
        <w:t xml:space="preserve">in </w:t>
      </w:r>
      <w:r w:rsidR="00AA647A" w:rsidRPr="000A02F5">
        <w:rPr>
          <w:rFonts w:ascii="Arial" w:eastAsia="Times New Roman" w:hAnsi="Arial" w:cs="Arial"/>
          <w:sz w:val="20"/>
          <w:szCs w:val="20"/>
          <w:lang w:eastAsia="sl-SI"/>
        </w:rPr>
        <w:t xml:space="preserve">Termoelektrarne Šoštanj </w:t>
      </w:r>
      <w:proofErr w:type="spellStart"/>
      <w:r w:rsidR="00AA647A" w:rsidRPr="000A02F5">
        <w:rPr>
          <w:rFonts w:ascii="Arial" w:eastAsia="Times New Roman" w:hAnsi="Arial" w:cs="Arial"/>
          <w:sz w:val="20"/>
          <w:szCs w:val="20"/>
          <w:lang w:eastAsia="sl-SI"/>
        </w:rPr>
        <w:t>d.o.o</w:t>
      </w:r>
      <w:proofErr w:type="spellEnd"/>
      <w:r w:rsidR="00AA647A" w:rsidRPr="000A02F5">
        <w:rPr>
          <w:rFonts w:ascii="Arial" w:eastAsia="Times New Roman" w:hAnsi="Arial" w:cs="Arial"/>
          <w:sz w:val="20"/>
          <w:szCs w:val="20"/>
          <w:lang w:eastAsia="sl-SI"/>
        </w:rPr>
        <w:t xml:space="preserve">., Cesta </w:t>
      </w:r>
      <w:proofErr w:type="spellStart"/>
      <w:r w:rsidR="00AA647A" w:rsidRPr="000A02F5">
        <w:rPr>
          <w:rFonts w:ascii="Arial" w:eastAsia="Times New Roman" w:hAnsi="Arial" w:cs="Arial"/>
          <w:sz w:val="20"/>
          <w:szCs w:val="20"/>
          <w:lang w:eastAsia="sl-SI"/>
        </w:rPr>
        <w:t>Lole</w:t>
      </w:r>
      <w:proofErr w:type="spellEnd"/>
      <w:r w:rsidR="00AA647A" w:rsidRPr="000A02F5">
        <w:rPr>
          <w:rFonts w:ascii="Arial" w:eastAsia="Times New Roman" w:hAnsi="Arial" w:cs="Arial"/>
          <w:sz w:val="20"/>
          <w:szCs w:val="20"/>
          <w:lang w:eastAsia="sl-SI"/>
        </w:rPr>
        <w:t xml:space="preserve"> Ribarja 18, 3325 Šoštanj</w:t>
      </w:r>
      <w:r w:rsidR="00AA647A" w:rsidRPr="000A02F5">
        <w:rPr>
          <w:rFonts w:ascii="Arial" w:hAnsi="Arial" w:cs="Arial"/>
          <w:sz w:val="20"/>
          <w:szCs w:val="20"/>
        </w:rPr>
        <w:t xml:space="preserve"> </w:t>
      </w:r>
      <w:r w:rsidRPr="000A02F5">
        <w:rPr>
          <w:rFonts w:ascii="Arial" w:hAnsi="Arial" w:cs="Arial"/>
          <w:sz w:val="20"/>
          <w:szCs w:val="20"/>
        </w:rPr>
        <w:t>(v nadaljevanju: naročnik).</w:t>
      </w:r>
    </w:p>
    <w:p w14:paraId="362A66F9" w14:textId="77777777" w:rsidR="00ED6AB2" w:rsidRPr="004669DB" w:rsidRDefault="00ED6AB2"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PREDMET POGODBE</w:t>
      </w:r>
    </w:p>
    <w:p w14:paraId="6078B8C1"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1254BE1A" w14:textId="77777777" w:rsidR="00096B02" w:rsidRPr="004669DB"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770633A6" w:rsidR="001E2A84" w:rsidRPr="006165CF" w:rsidRDefault="001E2A84" w:rsidP="00E51C59">
      <w:pPr>
        <w:pStyle w:val="Telobesedila21"/>
        <w:ind w:left="0"/>
        <w:jc w:val="both"/>
        <w:rPr>
          <w:rFonts w:cs="Arial"/>
          <w:color w:val="auto"/>
        </w:rPr>
      </w:pPr>
      <w:r w:rsidRPr="004669DB">
        <w:rPr>
          <w:rFonts w:cs="Arial"/>
          <w:color w:val="auto"/>
        </w:rPr>
        <w:t xml:space="preserve">Predmet te pogodbe je izvedba del </w:t>
      </w:r>
      <w:r w:rsidR="006165CF" w:rsidRPr="006165CF">
        <w:rPr>
          <w:rFonts w:cs="Arial"/>
          <w:bCs/>
          <w:color w:val="auto"/>
        </w:rPr>
        <w:t>»</w:t>
      </w:r>
      <w:r w:rsidR="000F74F5">
        <w:rPr>
          <w:rFonts w:cs="Arial"/>
          <w:bCs/>
          <w:color w:val="auto"/>
        </w:rPr>
        <w:t>Obnova krovne plošče in dveh celic vodohrana Šoštanj, 1. faza</w:t>
      </w:r>
      <w:r w:rsidR="006165CF" w:rsidRPr="006165CF">
        <w:rPr>
          <w:rFonts w:cs="Arial"/>
          <w:bCs/>
          <w:color w:val="auto"/>
        </w:rPr>
        <w:t>«</w:t>
      </w:r>
      <w:r w:rsidR="00E54B21" w:rsidRPr="006165CF">
        <w:rPr>
          <w:rFonts w:cs="Arial"/>
          <w:bCs/>
          <w:color w:val="auto"/>
        </w:rPr>
        <w:t>.</w:t>
      </w:r>
    </w:p>
    <w:p w14:paraId="1BED288D" w14:textId="77777777" w:rsidR="00674A4C" w:rsidRPr="004669DB" w:rsidRDefault="00674A4C" w:rsidP="00E51C59">
      <w:pPr>
        <w:pStyle w:val="Telobesedila21"/>
        <w:ind w:left="0"/>
        <w:jc w:val="both"/>
        <w:rPr>
          <w:rFonts w:cs="Arial"/>
          <w:color w:val="auto"/>
        </w:rPr>
      </w:pPr>
    </w:p>
    <w:p w14:paraId="7439585A" w14:textId="798D3957" w:rsidR="001E2A84" w:rsidRPr="004669DB" w:rsidRDefault="001E2A84" w:rsidP="00E51C59">
      <w:pPr>
        <w:pStyle w:val="Telobesedila21"/>
        <w:ind w:left="0"/>
        <w:jc w:val="both"/>
        <w:rPr>
          <w:rFonts w:cs="Arial"/>
          <w:color w:val="auto"/>
        </w:rPr>
      </w:pPr>
      <w:r w:rsidRPr="004669DB">
        <w:rPr>
          <w:rFonts w:cs="Arial"/>
          <w:color w:val="auto"/>
        </w:rPr>
        <w:t xml:space="preserve">Pogodbena dela obsegajo vsa dela, ki so predvidena v </w:t>
      </w:r>
      <w:r w:rsidR="00E54B21" w:rsidRPr="004669DB">
        <w:rPr>
          <w:rFonts w:cs="Arial"/>
          <w:color w:val="auto"/>
        </w:rPr>
        <w:t xml:space="preserve">razpisni </w:t>
      </w:r>
      <w:r w:rsidRPr="004669DB">
        <w:rPr>
          <w:rFonts w:cs="Arial"/>
          <w:color w:val="auto"/>
        </w:rPr>
        <w:t>dokumentaciji v zvezi z javnim naročilom</w:t>
      </w:r>
      <w:r w:rsidR="007E6BAE">
        <w:rPr>
          <w:rFonts w:cs="Arial"/>
          <w:color w:val="auto"/>
        </w:rPr>
        <w:t>.</w:t>
      </w:r>
      <w:r w:rsidRPr="004669DB">
        <w:rPr>
          <w:rFonts w:cs="Arial"/>
          <w:color w:val="auto"/>
        </w:rPr>
        <w:t xml:space="preserve"> Zajeta so v ponudbenem predračunu izvajalca št. ……………. z dne ……………, danem v postopku javnega naročila.</w:t>
      </w:r>
    </w:p>
    <w:p w14:paraId="56FF5833" w14:textId="77777777" w:rsidR="001E2A84" w:rsidRPr="004669DB" w:rsidRDefault="001E2A84" w:rsidP="00E51C59">
      <w:pPr>
        <w:spacing w:after="0"/>
        <w:jc w:val="both"/>
        <w:rPr>
          <w:rFonts w:ascii="Arial" w:hAnsi="Arial" w:cs="Arial"/>
          <w:sz w:val="20"/>
          <w:szCs w:val="20"/>
          <w:highlight w:val="yellow"/>
        </w:rPr>
      </w:pPr>
    </w:p>
    <w:p w14:paraId="1CE77EC3" w14:textId="77777777" w:rsidR="001E2A84" w:rsidRPr="004669DB" w:rsidRDefault="001E2A84" w:rsidP="00E51C59">
      <w:pPr>
        <w:pStyle w:val="Telobesedila21"/>
        <w:ind w:left="0"/>
        <w:jc w:val="both"/>
        <w:rPr>
          <w:rFonts w:cs="Arial"/>
          <w:color w:val="auto"/>
        </w:rPr>
      </w:pPr>
      <w:r w:rsidRPr="004669DB">
        <w:rPr>
          <w:rFonts w:cs="Arial"/>
          <w:color w:val="auto"/>
        </w:rPr>
        <w:t>Ta dela se izvajalec zaveže opraviti v skladu s svojo ponudbo, v pogodbenem roku in za pogodbeno ceno.</w:t>
      </w:r>
    </w:p>
    <w:p w14:paraId="77F6B755" w14:textId="77777777" w:rsidR="004B778B" w:rsidRPr="004669DB" w:rsidRDefault="004B778B" w:rsidP="00E51C59">
      <w:pPr>
        <w:pStyle w:val="Telobesedila21"/>
        <w:ind w:left="0"/>
        <w:jc w:val="both"/>
        <w:rPr>
          <w:rFonts w:cs="Arial"/>
          <w:color w:val="auto"/>
        </w:rPr>
      </w:pPr>
    </w:p>
    <w:p w14:paraId="4EE4366F"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24091239" w14:textId="77777777" w:rsidR="006F1FA4" w:rsidRPr="004669DB"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4669DB" w:rsidRDefault="001E2A84" w:rsidP="003C3080">
      <w:pPr>
        <w:pStyle w:val="Telobesedila21"/>
        <w:ind w:left="0"/>
        <w:jc w:val="both"/>
        <w:rPr>
          <w:rFonts w:cs="Arial"/>
          <w:color w:val="auto"/>
        </w:rPr>
      </w:pPr>
      <w:r w:rsidRPr="004669DB">
        <w:rPr>
          <w:rFonts w:cs="Arial"/>
          <w:color w:val="auto"/>
        </w:rPr>
        <w:t>K tej pogodbi sodijo tudi spodaj našteti dokumenti, ki tvorijo celoto in natančneje določajo pogodbo:</w:t>
      </w:r>
    </w:p>
    <w:p w14:paraId="07794172" w14:textId="1021B57C" w:rsidR="001E2A84" w:rsidRPr="005A3CDD" w:rsidRDefault="00781BF6" w:rsidP="00155ABC">
      <w:pPr>
        <w:pStyle w:val="Odstavekseznama"/>
        <w:numPr>
          <w:ilvl w:val="0"/>
          <w:numId w:val="9"/>
        </w:numPr>
        <w:spacing w:after="0" w:line="240" w:lineRule="auto"/>
        <w:contextualSpacing w:val="0"/>
        <w:jc w:val="both"/>
        <w:rPr>
          <w:rFonts w:ascii="Arial" w:hAnsi="Arial" w:cs="Arial"/>
          <w:b/>
          <w:sz w:val="20"/>
          <w:szCs w:val="20"/>
        </w:rPr>
      </w:pPr>
      <w:r w:rsidRPr="005A3CDD">
        <w:rPr>
          <w:rFonts w:ascii="Arial" w:hAnsi="Arial" w:cs="Arial"/>
          <w:sz w:val="20"/>
          <w:szCs w:val="20"/>
        </w:rPr>
        <w:t xml:space="preserve">razpisna </w:t>
      </w:r>
      <w:r w:rsidR="001E2A84" w:rsidRPr="005A3CDD">
        <w:rPr>
          <w:rFonts w:ascii="Arial" w:hAnsi="Arial" w:cs="Arial"/>
          <w:sz w:val="20"/>
          <w:szCs w:val="20"/>
        </w:rPr>
        <w:t xml:space="preserve">dokumentacija št. </w:t>
      </w:r>
      <w:r w:rsidR="00821305" w:rsidRPr="005A3CDD">
        <w:rPr>
          <w:rFonts w:ascii="Arial" w:hAnsi="Arial" w:cs="Arial"/>
          <w:sz w:val="20"/>
          <w:szCs w:val="20"/>
        </w:rPr>
        <w:t>KPV-2</w:t>
      </w:r>
      <w:r w:rsidR="00155ABC">
        <w:rPr>
          <w:rFonts w:ascii="Arial" w:hAnsi="Arial" w:cs="Arial"/>
          <w:sz w:val="20"/>
          <w:szCs w:val="20"/>
        </w:rPr>
        <w:t>9</w:t>
      </w:r>
      <w:r w:rsidR="00821305" w:rsidRPr="005A3CDD">
        <w:rPr>
          <w:rFonts w:ascii="Arial" w:hAnsi="Arial" w:cs="Arial"/>
          <w:sz w:val="20"/>
          <w:szCs w:val="20"/>
        </w:rPr>
        <w:t>-2019/V</w:t>
      </w:r>
      <w:r w:rsidR="00155ABC">
        <w:rPr>
          <w:rFonts w:ascii="Arial" w:hAnsi="Arial" w:cs="Arial"/>
          <w:sz w:val="20"/>
          <w:szCs w:val="20"/>
        </w:rPr>
        <w:t>I</w:t>
      </w:r>
      <w:r w:rsidR="00821305" w:rsidRPr="005A3CDD">
        <w:rPr>
          <w:rFonts w:ascii="Arial" w:hAnsi="Arial" w:cs="Arial"/>
          <w:sz w:val="20"/>
          <w:szCs w:val="20"/>
        </w:rPr>
        <w:t>/SIR-105810-TP</w:t>
      </w:r>
      <w:r w:rsidR="001D22EE" w:rsidRPr="005A3CDD">
        <w:rPr>
          <w:rFonts w:ascii="Arial" w:hAnsi="Arial" w:cs="Arial"/>
          <w:sz w:val="20"/>
          <w:szCs w:val="20"/>
        </w:rPr>
        <w:t xml:space="preserve"> z </w:t>
      </w:r>
      <w:r w:rsidR="001D22EE" w:rsidRPr="003F7622">
        <w:rPr>
          <w:rFonts w:ascii="Arial" w:hAnsi="Arial" w:cs="Arial"/>
          <w:sz w:val="20"/>
          <w:szCs w:val="20"/>
        </w:rPr>
        <w:t>dne</w:t>
      </w:r>
      <w:r w:rsidR="001618D7" w:rsidRPr="003F7622">
        <w:rPr>
          <w:rFonts w:ascii="Arial" w:hAnsi="Arial" w:cs="Arial"/>
          <w:sz w:val="20"/>
          <w:szCs w:val="20"/>
        </w:rPr>
        <w:t xml:space="preserve"> </w:t>
      </w:r>
      <w:r w:rsidR="003F7622" w:rsidRPr="003F7622">
        <w:rPr>
          <w:rFonts w:ascii="Arial" w:hAnsi="Arial" w:cs="Arial"/>
          <w:sz w:val="20"/>
          <w:szCs w:val="20"/>
        </w:rPr>
        <w:t>5</w:t>
      </w:r>
      <w:r w:rsidR="007E6BAE" w:rsidRPr="003F7622">
        <w:rPr>
          <w:rFonts w:ascii="Arial" w:hAnsi="Arial" w:cs="Arial"/>
          <w:sz w:val="20"/>
          <w:szCs w:val="20"/>
        </w:rPr>
        <w:t xml:space="preserve">. </w:t>
      </w:r>
      <w:r w:rsidR="00155ABC" w:rsidRPr="003F7622">
        <w:rPr>
          <w:rFonts w:ascii="Arial" w:hAnsi="Arial" w:cs="Arial"/>
          <w:sz w:val="20"/>
          <w:szCs w:val="20"/>
        </w:rPr>
        <w:t>6</w:t>
      </w:r>
      <w:r w:rsidR="006165CF" w:rsidRPr="003F7622">
        <w:rPr>
          <w:rFonts w:ascii="Arial" w:hAnsi="Arial" w:cs="Arial"/>
          <w:sz w:val="20"/>
          <w:szCs w:val="20"/>
        </w:rPr>
        <w:t>. 2019</w:t>
      </w:r>
      <w:r w:rsidR="00807E3F" w:rsidRPr="005A3CDD">
        <w:rPr>
          <w:rFonts w:ascii="Arial" w:hAnsi="Arial" w:cs="Arial"/>
          <w:sz w:val="20"/>
          <w:szCs w:val="20"/>
        </w:rPr>
        <w:t>,</w:t>
      </w:r>
    </w:p>
    <w:p w14:paraId="51D058ED" w14:textId="3B4BB038" w:rsidR="001E2A84" w:rsidRPr="00C94A45" w:rsidRDefault="001E2A84" w:rsidP="00155ABC">
      <w:pPr>
        <w:numPr>
          <w:ilvl w:val="0"/>
          <w:numId w:val="8"/>
        </w:numPr>
        <w:spacing w:after="0" w:line="240" w:lineRule="auto"/>
        <w:jc w:val="both"/>
        <w:rPr>
          <w:rFonts w:ascii="Arial" w:hAnsi="Arial" w:cs="Arial"/>
          <w:b/>
          <w:sz w:val="20"/>
          <w:szCs w:val="20"/>
        </w:rPr>
      </w:pPr>
      <w:r w:rsidRPr="003F7B83">
        <w:rPr>
          <w:rFonts w:ascii="Arial" w:hAnsi="Arial" w:cs="Arial"/>
          <w:sz w:val="20"/>
          <w:szCs w:val="20"/>
        </w:rPr>
        <w:t xml:space="preserve">ponudba izvajalca št.: ……………..………….. </w:t>
      </w:r>
      <w:r w:rsidRPr="004669DB">
        <w:rPr>
          <w:rFonts w:ascii="Arial" w:hAnsi="Arial" w:cs="Arial"/>
          <w:sz w:val="20"/>
          <w:szCs w:val="20"/>
        </w:rPr>
        <w:t>z dne …………………..,</w:t>
      </w:r>
    </w:p>
    <w:p w14:paraId="1EC67A70" w14:textId="71347078" w:rsidR="001D22EE" w:rsidRDefault="001D22EE" w:rsidP="00155ABC">
      <w:pPr>
        <w:pStyle w:val="Odstavekseznama"/>
        <w:numPr>
          <w:ilvl w:val="0"/>
          <w:numId w:val="8"/>
        </w:numPr>
        <w:spacing w:after="0" w:line="240" w:lineRule="auto"/>
        <w:ind w:left="714" w:hanging="357"/>
        <w:jc w:val="both"/>
        <w:rPr>
          <w:rFonts w:ascii="Arial" w:eastAsia="Times New Roman" w:hAnsi="Arial" w:cs="Arial"/>
          <w:sz w:val="20"/>
          <w:szCs w:val="20"/>
          <w:lang w:eastAsia="sl-SI"/>
        </w:rPr>
      </w:pPr>
      <w:r w:rsidRPr="001D22EE">
        <w:rPr>
          <w:rFonts w:ascii="Arial" w:eastAsia="Times New Roman" w:hAnsi="Arial" w:cs="Arial"/>
          <w:sz w:val="20"/>
          <w:szCs w:val="20"/>
          <w:lang w:eastAsia="sl-SI"/>
        </w:rPr>
        <w:t>projektna dokumentacija PZI: »</w:t>
      </w:r>
      <w:r w:rsidR="000F74F5">
        <w:rPr>
          <w:rFonts w:ascii="Arial" w:eastAsia="Times New Roman" w:hAnsi="Arial" w:cs="Arial"/>
          <w:sz w:val="20"/>
          <w:szCs w:val="20"/>
          <w:lang w:eastAsia="sl-SI"/>
        </w:rPr>
        <w:t>Obnova krovne plošče in dveh celic vodohrana Šoštanj, 1. faza</w:t>
      </w:r>
      <w:r w:rsidRPr="001D22EE">
        <w:rPr>
          <w:rFonts w:ascii="Arial" w:eastAsia="Times New Roman" w:hAnsi="Arial" w:cs="Arial"/>
          <w:sz w:val="20"/>
          <w:szCs w:val="20"/>
          <w:lang w:eastAsia="sl-SI"/>
        </w:rPr>
        <w:t xml:space="preserve">«, št. projekta </w:t>
      </w:r>
      <w:r w:rsidR="00155ABC">
        <w:rPr>
          <w:rFonts w:ascii="Arial" w:eastAsia="Times New Roman" w:hAnsi="Arial" w:cs="Arial"/>
          <w:sz w:val="20"/>
          <w:szCs w:val="20"/>
          <w:lang w:eastAsia="sl-SI"/>
        </w:rPr>
        <w:t>575</w:t>
      </w:r>
      <w:r w:rsidRPr="001D22EE">
        <w:rPr>
          <w:rFonts w:ascii="Arial" w:eastAsia="Times New Roman" w:hAnsi="Arial" w:cs="Arial"/>
          <w:sz w:val="20"/>
          <w:szCs w:val="20"/>
          <w:lang w:eastAsia="sl-SI"/>
        </w:rPr>
        <w:t>-VO/201</w:t>
      </w:r>
      <w:r w:rsidR="00155ABC">
        <w:rPr>
          <w:rFonts w:ascii="Arial" w:eastAsia="Times New Roman" w:hAnsi="Arial" w:cs="Arial"/>
          <w:sz w:val="20"/>
          <w:szCs w:val="20"/>
          <w:lang w:eastAsia="sl-SI"/>
        </w:rPr>
        <w:t>9</w:t>
      </w:r>
      <w:r w:rsidRPr="001D22EE">
        <w:rPr>
          <w:rFonts w:ascii="Arial" w:eastAsia="Times New Roman" w:hAnsi="Arial" w:cs="Arial"/>
          <w:sz w:val="20"/>
          <w:szCs w:val="20"/>
          <w:lang w:eastAsia="sl-SI"/>
        </w:rPr>
        <w:t xml:space="preserve">, Velenje, </w:t>
      </w:r>
      <w:r w:rsidR="00155ABC">
        <w:rPr>
          <w:rFonts w:ascii="Arial" w:eastAsia="Times New Roman" w:hAnsi="Arial" w:cs="Arial"/>
          <w:sz w:val="20"/>
          <w:szCs w:val="20"/>
          <w:lang w:eastAsia="sl-SI"/>
        </w:rPr>
        <w:t>maj</w:t>
      </w:r>
      <w:r w:rsidRPr="001D22EE">
        <w:rPr>
          <w:rFonts w:ascii="Arial" w:eastAsia="Times New Roman" w:hAnsi="Arial" w:cs="Arial"/>
          <w:sz w:val="20"/>
          <w:szCs w:val="20"/>
          <w:lang w:eastAsia="sl-SI"/>
        </w:rPr>
        <w:t xml:space="preserve"> 2019</w:t>
      </w:r>
      <w:r w:rsidR="005A3CDD">
        <w:rPr>
          <w:rFonts w:ascii="Arial" w:eastAsia="Times New Roman" w:hAnsi="Arial" w:cs="Arial"/>
          <w:sz w:val="20"/>
          <w:szCs w:val="20"/>
          <w:lang w:eastAsia="sl-SI"/>
        </w:rPr>
        <w:t>,</w:t>
      </w:r>
    </w:p>
    <w:p w14:paraId="5B440D66" w14:textId="7058A712" w:rsidR="00DF707A" w:rsidRDefault="00DF707A" w:rsidP="00155ABC">
      <w:pPr>
        <w:numPr>
          <w:ilvl w:val="0"/>
          <w:numId w:val="8"/>
        </w:numPr>
        <w:spacing w:after="0" w:line="240" w:lineRule="auto"/>
        <w:jc w:val="both"/>
        <w:rPr>
          <w:rFonts w:ascii="Arial" w:hAnsi="Arial" w:cs="Arial"/>
          <w:sz w:val="20"/>
          <w:szCs w:val="20"/>
        </w:rPr>
      </w:pPr>
      <w:r w:rsidRPr="00DF707A">
        <w:rPr>
          <w:rFonts w:ascii="Arial" w:hAnsi="Arial" w:cs="Arial"/>
          <w:sz w:val="20"/>
          <w:szCs w:val="20"/>
        </w:rPr>
        <w:t>fotokopija veljavne zavarovalne police odgovornosti za škodo</w:t>
      </w:r>
      <w:r w:rsidR="000913FA">
        <w:rPr>
          <w:rFonts w:ascii="Arial" w:hAnsi="Arial" w:cs="Arial"/>
          <w:sz w:val="20"/>
          <w:szCs w:val="20"/>
        </w:rPr>
        <w:t xml:space="preserve"> v zvezi z opravljanjem svoje dejavnosti</w:t>
      </w:r>
      <w:r w:rsidRPr="00DF707A">
        <w:rPr>
          <w:rFonts w:ascii="Arial" w:hAnsi="Arial" w:cs="Arial"/>
          <w:sz w:val="20"/>
          <w:szCs w:val="20"/>
        </w:rPr>
        <w:t xml:space="preserve"> skladno </w:t>
      </w:r>
      <w:r w:rsidR="004638C6">
        <w:rPr>
          <w:rFonts w:ascii="Arial" w:hAnsi="Arial" w:cs="Arial"/>
          <w:sz w:val="20"/>
          <w:szCs w:val="20"/>
        </w:rPr>
        <w:t>z veljavno zakonodajo.</w:t>
      </w:r>
    </w:p>
    <w:p w14:paraId="140E58CD" w14:textId="05715C4F" w:rsidR="003F7622" w:rsidRDefault="003F7622" w:rsidP="003F7622">
      <w:pPr>
        <w:spacing w:after="0" w:line="240" w:lineRule="auto"/>
        <w:jc w:val="both"/>
        <w:rPr>
          <w:rFonts w:ascii="Arial" w:hAnsi="Arial" w:cs="Arial"/>
          <w:sz w:val="20"/>
          <w:szCs w:val="20"/>
        </w:rPr>
      </w:pPr>
    </w:p>
    <w:p w14:paraId="68EF0023" w14:textId="33E53CD2" w:rsidR="003F7622" w:rsidRDefault="003F7622" w:rsidP="003F7622">
      <w:pPr>
        <w:spacing w:after="0" w:line="240" w:lineRule="auto"/>
        <w:jc w:val="both"/>
        <w:rPr>
          <w:rFonts w:ascii="Arial" w:hAnsi="Arial" w:cs="Arial"/>
          <w:sz w:val="20"/>
          <w:szCs w:val="20"/>
        </w:rPr>
      </w:pPr>
    </w:p>
    <w:p w14:paraId="7C5B12A9" w14:textId="4CE7DD72" w:rsidR="003F7622" w:rsidRDefault="003F7622" w:rsidP="003F7622">
      <w:pPr>
        <w:spacing w:after="0" w:line="240" w:lineRule="auto"/>
        <w:jc w:val="both"/>
        <w:rPr>
          <w:rFonts w:ascii="Arial" w:hAnsi="Arial" w:cs="Arial"/>
          <w:sz w:val="20"/>
          <w:szCs w:val="20"/>
        </w:rPr>
      </w:pPr>
    </w:p>
    <w:p w14:paraId="76274896" w14:textId="5C188B17" w:rsidR="003F7622" w:rsidRDefault="003F7622" w:rsidP="003F7622">
      <w:pPr>
        <w:spacing w:after="0" w:line="240" w:lineRule="auto"/>
        <w:jc w:val="both"/>
        <w:rPr>
          <w:rFonts w:ascii="Arial" w:hAnsi="Arial" w:cs="Arial"/>
          <w:sz w:val="20"/>
          <w:szCs w:val="20"/>
        </w:rPr>
      </w:pPr>
    </w:p>
    <w:p w14:paraId="349CE113" w14:textId="01736914" w:rsidR="003F7622" w:rsidRDefault="003F7622" w:rsidP="003F7622">
      <w:pPr>
        <w:spacing w:after="0" w:line="240" w:lineRule="auto"/>
        <w:jc w:val="both"/>
        <w:rPr>
          <w:rFonts w:ascii="Arial" w:hAnsi="Arial" w:cs="Arial"/>
          <w:sz w:val="20"/>
          <w:szCs w:val="20"/>
        </w:rPr>
      </w:pPr>
    </w:p>
    <w:p w14:paraId="4392C935" w14:textId="713DBEC8" w:rsidR="003F7622" w:rsidRDefault="003F7622" w:rsidP="003F7622">
      <w:pPr>
        <w:spacing w:after="0" w:line="240" w:lineRule="auto"/>
        <w:jc w:val="both"/>
        <w:rPr>
          <w:rFonts w:ascii="Arial" w:hAnsi="Arial" w:cs="Arial"/>
          <w:sz w:val="20"/>
          <w:szCs w:val="20"/>
        </w:rPr>
      </w:pPr>
    </w:p>
    <w:p w14:paraId="68CD03BA" w14:textId="1C14E731" w:rsidR="003F7622" w:rsidRDefault="003F7622" w:rsidP="003F7622">
      <w:pPr>
        <w:spacing w:after="0" w:line="240" w:lineRule="auto"/>
        <w:jc w:val="both"/>
        <w:rPr>
          <w:rFonts w:ascii="Arial" w:hAnsi="Arial" w:cs="Arial"/>
          <w:sz w:val="20"/>
          <w:szCs w:val="20"/>
        </w:rPr>
      </w:pPr>
    </w:p>
    <w:p w14:paraId="68F5F680" w14:textId="3EFE7314" w:rsidR="003F7622" w:rsidRDefault="003F7622" w:rsidP="003F7622">
      <w:pPr>
        <w:spacing w:after="0" w:line="240" w:lineRule="auto"/>
        <w:jc w:val="both"/>
        <w:rPr>
          <w:rFonts w:ascii="Arial" w:hAnsi="Arial" w:cs="Arial"/>
          <w:sz w:val="20"/>
          <w:szCs w:val="20"/>
        </w:rPr>
      </w:pPr>
    </w:p>
    <w:p w14:paraId="4291934B" w14:textId="65CC7398" w:rsidR="003F7622" w:rsidRDefault="003F7622" w:rsidP="003F7622">
      <w:pPr>
        <w:spacing w:after="0" w:line="240" w:lineRule="auto"/>
        <w:jc w:val="both"/>
        <w:rPr>
          <w:rFonts w:ascii="Arial" w:hAnsi="Arial" w:cs="Arial"/>
          <w:sz w:val="20"/>
          <w:szCs w:val="20"/>
        </w:rPr>
      </w:pPr>
    </w:p>
    <w:p w14:paraId="6F7B75C4" w14:textId="77777777" w:rsidR="003F7622" w:rsidRPr="00DF707A" w:rsidRDefault="003F7622" w:rsidP="003F7622">
      <w:pPr>
        <w:spacing w:after="0" w:line="240" w:lineRule="auto"/>
        <w:jc w:val="both"/>
        <w:rPr>
          <w:rFonts w:ascii="Arial" w:hAnsi="Arial" w:cs="Arial"/>
          <w:sz w:val="20"/>
          <w:szCs w:val="20"/>
        </w:rPr>
      </w:pPr>
    </w:p>
    <w:p w14:paraId="5AB2E979" w14:textId="77777777" w:rsidR="00ED6AB2" w:rsidRPr="004669DB" w:rsidRDefault="00ED6AB2" w:rsidP="003C3080">
      <w:pPr>
        <w:spacing w:after="0" w:line="240" w:lineRule="auto"/>
        <w:ind w:left="720"/>
        <w:jc w:val="both"/>
        <w:rPr>
          <w:rFonts w:ascii="Arial" w:hAnsi="Arial" w:cs="Arial"/>
          <w:b/>
          <w:sz w:val="20"/>
          <w:szCs w:val="20"/>
        </w:rPr>
      </w:pPr>
    </w:p>
    <w:p w14:paraId="1BE2096A" w14:textId="77777777" w:rsidR="0068048F" w:rsidRPr="004669DB" w:rsidRDefault="0068048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POGODBENA VREDNOST</w:t>
      </w:r>
    </w:p>
    <w:p w14:paraId="498FEDDD" w14:textId="77777777" w:rsidR="00A30AF3" w:rsidRPr="004669DB" w:rsidRDefault="0068048F"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043B0A23" w14:textId="79E80EFC" w:rsidR="0018107F" w:rsidRDefault="0018107F" w:rsidP="0018107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Pogodbena vrednost del je dogovorjena na osnovi ponudbe izvajalca št. ………………………  z dne ……………, v potrjeni in sprejeti ponudbeni vrednosti, ki znaša:</w:t>
      </w:r>
    </w:p>
    <w:p w14:paraId="5693E5A9" w14:textId="77777777" w:rsidR="003F7622" w:rsidRDefault="003F7622" w:rsidP="0018107F">
      <w:pPr>
        <w:autoSpaceDE w:val="0"/>
        <w:autoSpaceDN w:val="0"/>
        <w:adjustRightInd w:val="0"/>
        <w:spacing w:after="0"/>
        <w:contextualSpacing/>
        <w:jc w:val="both"/>
        <w:rPr>
          <w:rFonts w:ascii="Arial" w:eastAsia="Arial" w:hAnsi="Arial" w:cs="Arial"/>
          <w:sz w:val="20"/>
          <w:szCs w:val="20"/>
        </w:rPr>
      </w:pPr>
    </w:p>
    <w:tbl>
      <w:tblPr>
        <w:tblW w:w="8294" w:type="dxa"/>
        <w:tblInd w:w="637" w:type="dxa"/>
        <w:tblCellMar>
          <w:left w:w="70" w:type="dxa"/>
          <w:right w:w="70" w:type="dxa"/>
        </w:tblCellMar>
        <w:tblLook w:val="0000" w:firstRow="0" w:lastRow="0" w:firstColumn="0" w:lastColumn="0" w:noHBand="0" w:noVBand="0"/>
      </w:tblPr>
      <w:tblGrid>
        <w:gridCol w:w="4428"/>
        <w:gridCol w:w="1031"/>
        <w:gridCol w:w="2835"/>
      </w:tblGrid>
      <w:tr w:rsidR="003F7622" w:rsidRPr="00F35570" w14:paraId="44A2A619" w14:textId="77777777" w:rsidTr="001103EA">
        <w:trPr>
          <w:trHeight w:hRule="exact" w:val="467"/>
        </w:trPr>
        <w:tc>
          <w:tcPr>
            <w:tcW w:w="4428" w:type="dxa"/>
            <w:vAlign w:val="center"/>
          </w:tcPr>
          <w:p w14:paraId="07CE83B4"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pogodbena cena brez DDV</w:t>
            </w:r>
          </w:p>
        </w:tc>
        <w:tc>
          <w:tcPr>
            <w:tcW w:w="1031" w:type="dxa"/>
            <w:vAlign w:val="center"/>
          </w:tcPr>
          <w:p w14:paraId="189F3BB4"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2FC21B6B"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r w:rsidR="003F7622" w:rsidRPr="00F35570" w14:paraId="3D053817" w14:textId="77777777" w:rsidTr="001103EA">
        <w:trPr>
          <w:trHeight w:hRule="exact" w:val="113"/>
        </w:trPr>
        <w:tc>
          <w:tcPr>
            <w:tcW w:w="4428" w:type="dxa"/>
            <w:vAlign w:val="center"/>
          </w:tcPr>
          <w:p w14:paraId="2ECAD8D6" w14:textId="77777777" w:rsidR="003F7622" w:rsidRPr="00F35570" w:rsidRDefault="003F7622" w:rsidP="001103EA">
            <w:pPr>
              <w:spacing w:line="240" w:lineRule="auto"/>
              <w:rPr>
                <w:rFonts w:ascii="Arial" w:hAnsi="Arial" w:cs="Arial"/>
                <w:snapToGrid w:val="0"/>
                <w:sz w:val="20"/>
                <w:szCs w:val="20"/>
              </w:rPr>
            </w:pPr>
          </w:p>
        </w:tc>
        <w:tc>
          <w:tcPr>
            <w:tcW w:w="1031" w:type="dxa"/>
            <w:vAlign w:val="center"/>
          </w:tcPr>
          <w:p w14:paraId="36ED55B8" w14:textId="77777777" w:rsidR="003F7622" w:rsidRPr="00F35570" w:rsidRDefault="003F7622" w:rsidP="001103EA">
            <w:pPr>
              <w:spacing w:line="240" w:lineRule="auto"/>
              <w:rPr>
                <w:rFonts w:ascii="Arial" w:hAnsi="Arial" w:cs="Arial"/>
                <w:snapToGrid w:val="0"/>
                <w:sz w:val="20"/>
                <w:szCs w:val="20"/>
              </w:rPr>
            </w:pPr>
          </w:p>
        </w:tc>
        <w:tc>
          <w:tcPr>
            <w:tcW w:w="2835" w:type="dxa"/>
            <w:vAlign w:val="center"/>
          </w:tcPr>
          <w:p w14:paraId="49FE54BA" w14:textId="77777777" w:rsidR="003F7622" w:rsidRPr="00F35570" w:rsidRDefault="003F7622" w:rsidP="001103EA">
            <w:pPr>
              <w:spacing w:line="240" w:lineRule="auto"/>
              <w:rPr>
                <w:rFonts w:ascii="Arial" w:hAnsi="Arial" w:cs="Arial"/>
                <w:snapToGrid w:val="0"/>
                <w:sz w:val="20"/>
                <w:szCs w:val="20"/>
              </w:rPr>
            </w:pPr>
          </w:p>
        </w:tc>
      </w:tr>
      <w:tr w:rsidR="003F7622" w:rsidRPr="00F35570" w14:paraId="7054F538" w14:textId="77777777" w:rsidTr="001103EA">
        <w:trPr>
          <w:trHeight w:hRule="exact" w:val="447"/>
        </w:trPr>
        <w:tc>
          <w:tcPr>
            <w:tcW w:w="4428" w:type="dxa"/>
            <w:vAlign w:val="center"/>
          </w:tcPr>
          <w:p w14:paraId="0C45A001"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xml:space="preserve"> (DDV) 22%</w:t>
            </w:r>
          </w:p>
        </w:tc>
        <w:tc>
          <w:tcPr>
            <w:tcW w:w="1031" w:type="dxa"/>
            <w:vAlign w:val="center"/>
          </w:tcPr>
          <w:p w14:paraId="6617EB13"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3EA23841"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r w:rsidR="003F7622" w:rsidRPr="00F35570" w14:paraId="57D91AF7" w14:textId="77777777" w:rsidTr="001103EA">
        <w:trPr>
          <w:trHeight w:hRule="exact" w:val="113"/>
        </w:trPr>
        <w:tc>
          <w:tcPr>
            <w:tcW w:w="4428" w:type="dxa"/>
            <w:vAlign w:val="center"/>
          </w:tcPr>
          <w:p w14:paraId="06505CDC" w14:textId="77777777" w:rsidR="003F7622" w:rsidRPr="00F35570" w:rsidRDefault="003F7622" w:rsidP="001103EA">
            <w:pPr>
              <w:spacing w:line="240" w:lineRule="auto"/>
              <w:rPr>
                <w:rFonts w:ascii="Arial" w:hAnsi="Arial" w:cs="Arial"/>
                <w:snapToGrid w:val="0"/>
                <w:sz w:val="20"/>
                <w:szCs w:val="20"/>
              </w:rPr>
            </w:pPr>
          </w:p>
          <w:p w14:paraId="54070C9B" w14:textId="77777777" w:rsidR="003F7622" w:rsidRPr="00F35570" w:rsidRDefault="003F7622" w:rsidP="001103EA">
            <w:pPr>
              <w:spacing w:line="240" w:lineRule="auto"/>
              <w:rPr>
                <w:rFonts w:ascii="Arial" w:hAnsi="Arial" w:cs="Arial"/>
                <w:snapToGrid w:val="0"/>
                <w:sz w:val="20"/>
                <w:szCs w:val="20"/>
              </w:rPr>
            </w:pPr>
          </w:p>
          <w:p w14:paraId="2D7B885A" w14:textId="77777777" w:rsidR="003F7622" w:rsidRPr="00F35570" w:rsidRDefault="003F7622" w:rsidP="001103EA">
            <w:pPr>
              <w:spacing w:line="240" w:lineRule="auto"/>
              <w:rPr>
                <w:rFonts w:ascii="Arial" w:hAnsi="Arial" w:cs="Arial"/>
                <w:snapToGrid w:val="0"/>
                <w:sz w:val="20"/>
                <w:szCs w:val="20"/>
              </w:rPr>
            </w:pPr>
          </w:p>
          <w:p w14:paraId="772AA9B4" w14:textId="77777777" w:rsidR="003F7622" w:rsidRPr="00F35570" w:rsidRDefault="003F7622" w:rsidP="001103EA">
            <w:pPr>
              <w:spacing w:line="240" w:lineRule="auto"/>
              <w:rPr>
                <w:rFonts w:ascii="Arial" w:hAnsi="Arial" w:cs="Arial"/>
                <w:snapToGrid w:val="0"/>
                <w:sz w:val="20"/>
                <w:szCs w:val="20"/>
              </w:rPr>
            </w:pPr>
          </w:p>
          <w:p w14:paraId="3ABD4365" w14:textId="77777777" w:rsidR="003F7622" w:rsidRPr="00F35570" w:rsidRDefault="003F7622" w:rsidP="001103EA">
            <w:pPr>
              <w:spacing w:line="240" w:lineRule="auto"/>
              <w:rPr>
                <w:rFonts w:ascii="Arial" w:hAnsi="Arial" w:cs="Arial"/>
                <w:snapToGrid w:val="0"/>
                <w:sz w:val="20"/>
                <w:szCs w:val="20"/>
              </w:rPr>
            </w:pPr>
          </w:p>
        </w:tc>
        <w:tc>
          <w:tcPr>
            <w:tcW w:w="1031" w:type="dxa"/>
            <w:vAlign w:val="center"/>
          </w:tcPr>
          <w:p w14:paraId="09CF4DD7" w14:textId="77777777" w:rsidR="003F7622" w:rsidRPr="00F35570" w:rsidRDefault="003F7622" w:rsidP="001103EA">
            <w:pPr>
              <w:spacing w:line="240" w:lineRule="auto"/>
              <w:rPr>
                <w:rFonts w:ascii="Arial" w:hAnsi="Arial" w:cs="Arial"/>
                <w:snapToGrid w:val="0"/>
                <w:sz w:val="20"/>
                <w:szCs w:val="20"/>
              </w:rPr>
            </w:pPr>
          </w:p>
        </w:tc>
        <w:tc>
          <w:tcPr>
            <w:tcW w:w="2835" w:type="dxa"/>
            <w:vAlign w:val="center"/>
          </w:tcPr>
          <w:p w14:paraId="70E9E3E7" w14:textId="77777777" w:rsidR="003F7622" w:rsidRPr="00F35570" w:rsidRDefault="003F7622" w:rsidP="001103EA">
            <w:pPr>
              <w:spacing w:line="240" w:lineRule="auto"/>
              <w:rPr>
                <w:rFonts w:ascii="Arial" w:hAnsi="Arial" w:cs="Arial"/>
                <w:snapToGrid w:val="0"/>
                <w:sz w:val="20"/>
                <w:szCs w:val="20"/>
              </w:rPr>
            </w:pPr>
          </w:p>
        </w:tc>
      </w:tr>
      <w:tr w:rsidR="003F7622" w:rsidRPr="00F35570" w14:paraId="6CB280EC" w14:textId="77777777" w:rsidTr="001103EA">
        <w:trPr>
          <w:cantSplit/>
          <w:trHeight w:hRule="exact" w:val="340"/>
        </w:trPr>
        <w:tc>
          <w:tcPr>
            <w:tcW w:w="4428" w:type="dxa"/>
            <w:vAlign w:val="center"/>
          </w:tcPr>
          <w:p w14:paraId="3EEC4DEC"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pogodbena cena vključno z DDV</w:t>
            </w:r>
          </w:p>
          <w:p w14:paraId="0A76288F"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brez davka na dodano vrednost (DDV)</w:t>
            </w:r>
          </w:p>
        </w:tc>
        <w:tc>
          <w:tcPr>
            <w:tcW w:w="1031" w:type="dxa"/>
            <w:vAlign w:val="center"/>
          </w:tcPr>
          <w:p w14:paraId="71FEB6E9"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53BBF4FD" w14:textId="77777777" w:rsidR="003F7622" w:rsidRPr="00F35570" w:rsidRDefault="003F7622" w:rsidP="001103EA">
            <w:pPr>
              <w:rPr>
                <w:rFonts w:ascii="Arial" w:hAnsi="Arial" w:cs="Arial"/>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bl>
    <w:p w14:paraId="1708D6F9" w14:textId="77777777" w:rsidR="003F7622" w:rsidRPr="00F35570" w:rsidRDefault="003F7622" w:rsidP="003F7622">
      <w:pPr>
        <w:spacing w:line="240" w:lineRule="auto"/>
        <w:jc w:val="both"/>
        <w:rPr>
          <w:rFonts w:ascii="Arial" w:hAnsi="Arial" w:cs="Arial"/>
          <w:snapToGrid w:val="0"/>
          <w:sz w:val="20"/>
          <w:szCs w:val="20"/>
        </w:rPr>
      </w:pPr>
    </w:p>
    <w:tbl>
      <w:tblPr>
        <w:tblW w:w="8294" w:type="dxa"/>
        <w:tblInd w:w="637" w:type="dxa"/>
        <w:tblCellMar>
          <w:left w:w="70" w:type="dxa"/>
          <w:right w:w="70" w:type="dxa"/>
        </w:tblCellMar>
        <w:tblLook w:val="0000" w:firstRow="0" w:lastRow="0" w:firstColumn="0" w:lastColumn="0" w:noHBand="0" w:noVBand="0"/>
      </w:tblPr>
      <w:tblGrid>
        <w:gridCol w:w="6728"/>
        <w:gridCol w:w="1566"/>
      </w:tblGrid>
      <w:tr w:rsidR="003F7622" w:rsidRPr="00F35570" w14:paraId="0D60C237" w14:textId="77777777" w:rsidTr="001103EA">
        <w:trPr>
          <w:cantSplit/>
          <w:trHeight w:hRule="exact" w:val="340"/>
        </w:trPr>
        <w:tc>
          <w:tcPr>
            <w:tcW w:w="4428" w:type="dxa"/>
            <w:vAlign w:val="center"/>
          </w:tcPr>
          <w:p w14:paraId="492BBE09"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snapToGrid w:val="0"/>
                <w:sz w:val="20"/>
                <w:szCs w:val="20"/>
              </w:rPr>
              <w:t xml:space="preserve">(z besedo: </w:t>
            </w:r>
          </w:p>
        </w:tc>
        <w:tc>
          <w:tcPr>
            <w:tcW w:w="1031" w:type="dxa"/>
            <w:vAlign w:val="center"/>
          </w:tcPr>
          <w:p w14:paraId="2E264639"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snapToGrid w:val="0"/>
                <w:sz w:val="20"/>
                <w:szCs w:val="20"/>
              </w:rPr>
              <w:t>00/100 EUR)</w:t>
            </w:r>
          </w:p>
        </w:tc>
      </w:tr>
    </w:tbl>
    <w:p w14:paraId="540772B9" w14:textId="77777777" w:rsidR="003F7622" w:rsidRPr="00F35570" w:rsidRDefault="003F7622" w:rsidP="003F7622">
      <w:pPr>
        <w:spacing w:after="0" w:line="240" w:lineRule="auto"/>
        <w:jc w:val="both"/>
        <w:rPr>
          <w:rFonts w:ascii="Arial" w:hAnsi="Arial" w:cs="Arial"/>
          <w:bCs/>
          <w:sz w:val="20"/>
          <w:szCs w:val="20"/>
        </w:rPr>
      </w:pPr>
    </w:p>
    <w:p w14:paraId="3CC90CA2" w14:textId="77777777" w:rsidR="003F7622" w:rsidRPr="00F35570" w:rsidRDefault="003F7622" w:rsidP="003F7622">
      <w:pPr>
        <w:spacing w:after="0" w:line="240" w:lineRule="auto"/>
        <w:jc w:val="both"/>
        <w:rPr>
          <w:rFonts w:ascii="Arial" w:hAnsi="Arial" w:cs="Arial"/>
          <w:bCs/>
          <w:sz w:val="20"/>
          <w:szCs w:val="20"/>
        </w:rPr>
      </w:pPr>
    </w:p>
    <w:p w14:paraId="07F66C23" w14:textId="77777777" w:rsidR="003F7622" w:rsidRPr="00F35570" w:rsidRDefault="003F7622" w:rsidP="003F7622">
      <w:pPr>
        <w:autoSpaceDE w:val="0"/>
        <w:autoSpaceDN w:val="0"/>
        <w:adjustRightInd w:val="0"/>
        <w:rPr>
          <w:rFonts w:ascii="Arial" w:eastAsia="Arial" w:hAnsi="Arial" w:cs="Arial"/>
          <w:sz w:val="20"/>
          <w:szCs w:val="20"/>
        </w:rPr>
      </w:pPr>
      <w:r w:rsidRPr="00F35570">
        <w:rPr>
          <w:rFonts w:ascii="Arial" w:eastAsia="Arial" w:hAnsi="Arial" w:cs="Arial"/>
          <w:sz w:val="20"/>
          <w:szCs w:val="20"/>
        </w:rPr>
        <w:t>Od tega znaša:</w:t>
      </w:r>
    </w:p>
    <w:p w14:paraId="139F208F" w14:textId="77777777" w:rsidR="003F7622" w:rsidRPr="009F1BC2" w:rsidRDefault="003F7622" w:rsidP="003F7622">
      <w:pPr>
        <w:spacing w:before="225" w:after="225" w:line="240" w:lineRule="auto"/>
        <w:jc w:val="both"/>
        <w:rPr>
          <w:rFonts w:ascii="Arial" w:hAnsi="Arial" w:cs="Arial"/>
          <w:b/>
          <w:bCs/>
          <w:sz w:val="20"/>
          <w:szCs w:val="20"/>
        </w:rPr>
      </w:pPr>
      <w:r w:rsidRPr="009F1BC2">
        <w:rPr>
          <w:rFonts w:ascii="Arial" w:hAnsi="Arial" w:cs="Arial"/>
          <w:b/>
          <w:bCs/>
          <w:sz w:val="20"/>
          <w:szCs w:val="20"/>
        </w:rPr>
        <w:t xml:space="preserve">Ponudbena cena </w:t>
      </w:r>
      <w:r w:rsidRPr="00155ABC">
        <w:rPr>
          <w:rFonts w:ascii="Arial" w:hAnsi="Arial" w:cs="Arial"/>
          <w:b/>
          <w:bCs/>
          <w:sz w:val="20"/>
          <w:szCs w:val="20"/>
        </w:rPr>
        <w:t>za krovno ploščo in zunanje zidove (delež KPV) ter vodno celico v upravljanju KPV</w:t>
      </w:r>
    </w:p>
    <w:p w14:paraId="5AB0B702" w14:textId="77777777" w:rsidR="003F7622" w:rsidRPr="00F35570" w:rsidRDefault="003F7622" w:rsidP="003F7622">
      <w:pPr>
        <w:spacing w:after="0" w:line="240" w:lineRule="auto"/>
        <w:jc w:val="both"/>
        <w:rPr>
          <w:rFonts w:ascii="Arial" w:hAnsi="Arial" w:cs="Arial"/>
          <w:sz w:val="20"/>
          <w:szCs w:val="20"/>
        </w:rPr>
      </w:pPr>
      <w:r w:rsidRPr="009F1BC2">
        <w:rPr>
          <w:rFonts w:ascii="Arial" w:eastAsia="Arial" w:hAnsi="Arial" w:cs="Arial"/>
          <w:sz w:val="20"/>
          <w:szCs w:val="20"/>
        </w:rPr>
        <w:tab/>
      </w:r>
      <w:r w:rsidRPr="00F35570">
        <w:rPr>
          <w:rFonts w:ascii="Arial" w:eastAsia="Arial" w:hAnsi="Arial" w:cs="Arial"/>
          <w:sz w:val="20"/>
          <w:szCs w:val="20"/>
        </w:rPr>
        <w:tab/>
      </w:r>
    </w:p>
    <w:tbl>
      <w:tblPr>
        <w:tblW w:w="8294" w:type="dxa"/>
        <w:tblInd w:w="637" w:type="dxa"/>
        <w:tblCellMar>
          <w:left w:w="70" w:type="dxa"/>
          <w:right w:w="70" w:type="dxa"/>
        </w:tblCellMar>
        <w:tblLook w:val="0000" w:firstRow="0" w:lastRow="0" w:firstColumn="0" w:lastColumn="0" w:noHBand="0" w:noVBand="0"/>
      </w:tblPr>
      <w:tblGrid>
        <w:gridCol w:w="4428"/>
        <w:gridCol w:w="1031"/>
        <w:gridCol w:w="2835"/>
      </w:tblGrid>
      <w:tr w:rsidR="003F7622" w:rsidRPr="00F35570" w14:paraId="4B402365" w14:textId="77777777" w:rsidTr="001103EA">
        <w:trPr>
          <w:trHeight w:hRule="exact" w:val="467"/>
        </w:trPr>
        <w:tc>
          <w:tcPr>
            <w:tcW w:w="4428" w:type="dxa"/>
            <w:vAlign w:val="center"/>
          </w:tcPr>
          <w:p w14:paraId="4869B63F"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pogodbena cena brez DDV</w:t>
            </w:r>
          </w:p>
        </w:tc>
        <w:tc>
          <w:tcPr>
            <w:tcW w:w="1031" w:type="dxa"/>
            <w:vAlign w:val="center"/>
          </w:tcPr>
          <w:p w14:paraId="1A8165A8"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71259E8B"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r w:rsidR="003F7622" w:rsidRPr="00F35570" w14:paraId="51E25BD1" w14:textId="77777777" w:rsidTr="001103EA">
        <w:trPr>
          <w:trHeight w:hRule="exact" w:val="467"/>
        </w:trPr>
        <w:tc>
          <w:tcPr>
            <w:tcW w:w="4428" w:type="dxa"/>
            <w:vAlign w:val="center"/>
          </w:tcPr>
          <w:p w14:paraId="769ABEEB"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informativni izračun odbitnega DDV</w:t>
            </w:r>
          </w:p>
        </w:tc>
        <w:tc>
          <w:tcPr>
            <w:tcW w:w="1031" w:type="dxa"/>
            <w:vAlign w:val="center"/>
          </w:tcPr>
          <w:p w14:paraId="299B266C"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EUR</w:t>
            </w:r>
          </w:p>
        </w:tc>
        <w:tc>
          <w:tcPr>
            <w:tcW w:w="2835" w:type="dxa"/>
            <w:vAlign w:val="center"/>
          </w:tcPr>
          <w:p w14:paraId="401DCA30" w14:textId="77777777" w:rsidR="003F7622" w:rsidRPr="00F35570" w:rsidRDefault="003F7622" w:rsidP="001103EA">
            <w:pPr>
              <w:spacing w:line="240" w:lineRule="auto"/>
              <w:rPr>
                <w:rFonts w:ascii="Arial" w:hAnsi="Arial" w:cs="Arial"/>
                <w:b/>
                <w:snapToGrid w:val="0"/>
                <w:sz w:val="20"/>
                <w:szCs w:val="20"/>
                <w:u w:val="single"/>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fldChar w:fldCharType="end"/>
            </w:r>
          </w:p>
        </w:tc>
      </w:tr>
    </w:tbl>
    <w:p w14:paraId="73E94C98" w14:textId="77777777" w:rsidR="003F7622" w:rsidRPr="009F1BC2" w:rsidRDefault="003F7622" w:rsidP="003F7622">
      <w:pPr>
        <w:spacing w:after="0" w:line="240" w:lineRule="auto"/>
        <w:jc w:val="both"/>
        <w:rPr>
          <w:rFonts w:ascii="Arial" w:eastAsia="Arial" w:hAnsi="Arial" w:cs="Arial"/>
          <w:sz w:val="20"/>
          <w:szCs w:val="20"/>
        </w:rPr>
      </w:pPr>
      <w:r w:rsidRPr="00F35570">
        <w:rPr>
          <w:rFonts w:ascii="Arial" w:eastAsia="Arial" w:hAnsi="Arial" w:cs="Arial"/>
          <w:sz w:val="20"/>
          <w:szCs w:val="20"/>
        </w:rPr>
        <w:tab/>
      </w:r>
    </w:p>
    <w:p w14:paraId="582C6418" w14:textId="77777777" w:rsidR="003F7622" w:rsidRDefault="003F7622" w:rsidP="003F7622">
      <w:pPr>
        <w:spacing w:after="0" w:line="240" w:lineRule="auto"/>
        <w:jc w:val="both"/>
        <w:rPr>
          <w:rFonts w:ascii="Arial" w:eastAsia="Arial" w:hAnsi="Arial" w:cs="Arial"/>
          <w:sz w:val="20"/>
          <w:szCs w:val="20"/>
        </w:rPr>
      </w:pPr>
    </w:p>
    <w:p w14:paraId="3A08D6BE" w14:textId="77777777" w:rsidR="003F7622" w:rsidRPr="009F1BC2" w:rsidRDefault="003F7622" w:rsidP="003F7622">
      <w:pPr>
        <w:spacing w:after="0" w:line="240" w:lineRule="auto"/>
        <w:jc w:val="both"/>
        <w:rPr>
          <w:rFonts w:ascii="Arial" w:eastAsia="Arial" w:hAnsi="Arial" w:cs="Arial"/>
          <w:sz w:val="20"/>
          <w:szCs w:val="20"/>
        </w:rPr>
      </w:pPr>
      <w:r w:rsidRPr="009F1BC2">
        <w:rPr>
          <w:rFonts w:ascii="Arial" w:eastAsia="Arial" w:hAnsi="Arial" w:cs="Arial"/>
          <w:sz w:val="20"/>
          <w:szCs w:val="20"/>
        </w:rPr>
        <w:t>Naročnik (občine) izjavlja, da naroča gradbeno storitev v celoti kot davčni zavezanec, identificiran za namene DDV in je naročnik plačnik DDV po 76. a členu ZDDV-1.</w:t>
      </w:r>
    </w:p>
    <w:p w14:paraId="002311B1" w14:textId="77777777" w:rsidR="003F7622" w:rsidRPr="009F1BC2" w:rsidRDefault="003F7622" w:rsidP="003F7622">
      <w:pPr>
        <w:spacing w:after="0" w:line="240" w:lineRule="auto"/>
        <w:jc w:val="both"/>
        <w:rPr>
          <w:rFonts w:ascii="Arial" w:hAnsi="Arial" w:cs="Arial"/>
          <w:b/>
          <w:bCs/>
          <w:sz w:val="20"/>
          <w:szCs w:val="20"/>
        </w:rPr>
      </w:pPr>
    </w:p>
    <w:p w14:paraId="5C6A5E88" w14:textId="77777777" w:rsidR="003F7622" w:rsidRPr="009F1BC2" w:rsidRDefault="003F7622" w:rsidP="003F7622">
      <w:pPr>
        <w:spacing w:before="225" w:after="225" w:line="240" w:lineRule="auto"/>
        <w:jc w:val="both"/>
        <w:rPr>
          <w:rFonts w:ascii="Arial" w:hAnsi="Arial" w:cs="Arial"/>
          <w:b/>
          <w:bCs/>
          <w:sz w:val="20"/>
          <w:szCs w:val="20"/>
        </w:rPr>
      </w:pPr>
      <w:r w:rsidRPr="009F1BC2">
        <w:rPr>
          <w:rFonts w:ascii="Arial" w:hAnsi="Arial" w:cs="Arial"/>
          <w:b/>
          <w:bCs/>
          <w:sz w:val="20"/>
          <w:szCs w:val="20"/>
        </w:rPr>
        <w:t xml:space="preserve">Ponudbena cena </w:t>
      </w:r>
      <w:r w:rsidRPr="00155ABC">
        <w:rPr>
          <w:rFonts w:ascii="Arial" w:hAnsi="Arial" w:cs="Arial"/>
          <w:b/>
          <w:bCs/>
          <w:sz w:val="20"/>
          <w:szCs w:val="20"/>
        </w:rPr>
        <w:t xml:space="preserve">za krovno ploščo in zunanje zidove (delež </w:t>
      </w:r>
      <w:r>
        <w:rPr>
          <w:rFonts w:ascii="Arial" w:hAnsi="Arial" w:cs="Arial"/>
          <w:b/>
          <w:bCs/>
          <w:sz w:val="20"/>
          <w:szCs w:val="20"/>
        </w:rPr>
        <w:t>TEŠ</w:t>
      </w:r>
      <w:r w:rsidRPr="00155ABC">
        <w:rPr>
          <w:rFonts w:ascii="Arial" w:hAnsi="Arial" w:cs="Arial"/>
          <w:b/>
          <w:bCs/>
          <w:sz w:val="20"/>
          <w:szCs w:val="20"/>
        </w:rPr>
        <w:t xml:space="preserve">) ter vodno celico v upravljanju </w:t>
      </w:r>
      <w:r>
        <w:rPr>
          <w:rFonts w:ascii="Arial" w:hAnsi="Arial" w:cs="Arial"/>
          <w:b/>
          <w:bCs/>
          <w:sz w:val="20"/>
          <w:szCs w:val="20"/>
        </w:rPr>
        <w:t>TEŠ</w:t>
      </w:r>
    </w:p>
    <w:p w14:paraId="77B98030" w14:textId="77777777" w:rsidR="003F7622" w:rsidRPr="009F1BC2" w:rsidRDefault="003F7622" w:rsidP="003F7622">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r>
    </w:p>
    <w:tbl>
      <w:tblPr>
        <w:tblW w:w="8294" w:type="dxa"/>
        <w:tblInd w:w="637" w:type="dxa"/>
        <w:tblCellMar>
          <w:left w:w="70" w:type="dxa"/>
          <w:right w:w="70" w:type="dxa"/>
        </w:tblCellMar>
        <w:tblLook w:val="0000" w:firstRow="0" w:lastRow="0" w:firstColumn="0" w:lastColumn="0" w:noHBand="0" w:noVBand="0"/>
      </w:tblPr>
      <w:tblGrid>
        <w:gridCol w:w="4428"/>
        <w:gridCol w:w="1031"/>
        <w:gridCol w:w="2835"/>
      </w:tblGrid>
      <w:tr w:rsidR="003F7622" w:rsidRPr="00F35570" w14:paraId="3D2B1059" w14:textId="77777777" w:rsidTr="001103EA">
        <w:trPr>
          <w:trHeight w:hRule="exact" w:val="467"/>
        </w:trPr>
        <w:tc>
          <w:tcPr>
            <w:tcW w:w="4428" w:type="dxa"/>
            <w:vAlign w:val="center"/>
          </w:tcPr>
          <w:p w14:paraId="2277B889"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pogodbena cena brez DDV</w:t>
            </w:r>
          </w:p>
        </w:tc>
        <w:tc>
          <w:tcPr>
            <w:tcW w:w="1031" w:type="dxa"/>
            <w:vAlign w:val="center"/>
          </w:tcPr>
          <w:p w14:paraId="65EF266D"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22A20874"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r w:rsidR="003F7622" w:rsidRPr="00F35570" w14:paraId="284A40F1" w14:textId="77777777" w:rsidTr="001103EA">
        <w:trPr>
          <w:trHeight w:hRule="exact" w:val="113"/>
        </w:trPr>
        <w:tc>
          <w:tcPr>
            <w:tcW w:w="4428" w:type="dxa"/>
            <w:vAlign w:val="center"/>
          </w:tcPr>
          <w:p w14:paraId="381F07BD" w14:textId="77777777" w:rsidR="003F7622" w:rsidRPr="00F35570" w:rsidRDefault="003F7622" w:rsidP="001103EA">
            <w:pPr>
              <w:spacing w:line="240" w:lineRule="auto"/>
              <w:rPr>
                <w:rFonts w:ascii="Arial" w:hAnsi="Arial" w:cs="Arial"/>
                <w:snapToGrid w:val="0"/>
                <w:sz w:val="20"/>
                <w:szCs w:val="20"/>
              </w:rPr>
            </w:pPr>
          </w:p>
        </w:tc>
        <w:tc>
          <w:tcPr>
            <w:tcW w:w="1031" w:type="dxa"/>
            <w:vAlign w:val="center"/>
          </w:tcPr>
          <w:p w14:paraId="1978BC99" w14:textId="77777777" w:rsidR="003F7622" w:rsidRPr="00F35570" w:rsidRDefault="003F7622" w:rsidP="001103EA">
            <w:pPr>
              <w:spacing w:line="240" w:lineRule="auto"/>
              <w:rPr>
                <w:rFonts w:ascii="Arial" w:hAnsi="Arial" w:cs="Arial"/>
                <w:snapToGrid w:val="0"/>
                <w:sz w:val="20"/>
                <w:szCs w:val="20"/>
              </w:rPr>
            </w:pPr>
          </w:p>
        </w:tc>
        <w:tc>
          <w:tcPr>
            <w:tcW w:w="2835" w:type="dxa"/>
            <w:vAlign w:val="center"/>
          </w:tcPr>
          <w:p w14:paraId="47E7F261" w14:textId="77777777" w:rsidR="003F7622" w:rsidRPr="00F35570" w:rsidRDefault="003F7622" w:rsidP="001103EA">
            <w:pPr>
              <w:spacing w:line="240" w:lineRule="auto"/>
              <w:rPr>
                <w:rFonts w:ascii="Arial" w:hAnsi="Arial" w:cs="Arial"/>
                <w:snapToGrid w:val="0"/>
                <w:sz w:val="20"/>
                <w:szCs w:val="20"/>
              </w:rPr>
            </w:pPr>
          </w:p>
        </w:tc>
      </w:tr>
      <w:tr w:rsidR="003F7622" w:rsidRPr="00F35570" w14:paraId="44B7FE66" w14:textId="77777777" w:rsidTr="001103EA">
        <w:trPr>
          <w:trHeight w:hRule="exact" w:val="447"/>
        </w:trPr>
        <w:tc>
          <w:tcPr>
            <w:tcW w:w="4428" w:type="dxa"/>
            <w:vAlign w:val="center"/>
          </w:tcPr>
          <w:p w14:paraId="43AA1EE3"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xml:space="preserve"> (DDV) 22%</w:t>
            </w:r>
          </w:p>
        </w:tc>
        <w:tc>
          <w:tcPr>
            <w:tcW w:w="1031" w:type="dxa"/>
            <w:vAlign w:val="center"/>
          </w:tcPr>
          <w:p w14:paraId="706FD349"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0D099C25"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r w:rsidR="003F7622" w:rsidRPr="00F35570" w14:paraId="32F82DA7" w14:textId="77777777" w:rsidTr="001103EA">
        <w:trPr>
          <w:trHeight w:hRule="exact" w:val="113"/>
        </w:trPr>
        <w:tc>
          <w:tcPr>
            <w:tcW w:w="4428" w:type="dxa"/>
            <w:vAlign w:val="center"/>
          </w:tcPr>
          <w:p w14:paraId="61A7696B" w14:textId="77777777" w:rsidR="003F7622" w:rsidRPr="00F35570" w:rsidRDefault="003F7622" w:rsidP="001103EA">
            <w:pPr>
              <w:spacing w:line="240" w:lineRule="auto"/>
              <w:rPr>
                <w:rFonts w:ascii="Arial" w:hAnsi="Arial" w:cs="Arial"/>
                <w:snapToGrid w:val="0"/>
                <w:sz w:val="20"/>
                <w:szCs w:val="20"/>
              </w:rPr>
            </w:pPr>
          </w:p>
          <w:p w14:paraId="6E8409F5" w14:textId="77777777" w:rsidR="003F7622" w:rsidRPr="00F35570" w:rsidRDefault="003F7622" w:rsidP="001103EA">
            <w:pPr>
              <w:spacing w:line="240" w:lineRule="auto"/>
              <w:rPr>
                <w:rFonts w:ascii="Arial" w:hAnsi="Arial" w:cs="Arial"/>
                <w:snapToGrid w:val="0"/>
                <w:sz w:val="20"/>
                <w:szCs w:val="20"/>
              </w:rPr>
            </w:pPr>
          </w:p>
          <w:p w14:paraId="5A7EDEE8" w14:textId="77777777" w:rsidR="003F7622" w:rsidRPr="00F35570" w:rsidRDefault="003F7622" w:rsidP="001103EA">
            <w:pPr>
              <w:spacing w:line="240" w:lineRule="auto"/>
              <w:rPr>
                <w:rFonts w:ascii="Arial" w:hAnsi="Arial" w:cs="Arial"/>
                <w:snapToGrid w:val="0"/>
                <w:sz w:val="20"/>
                <w:szCs w:val="20"/>
              </w:rPr>
            </w:pPr>
          </w:p>
          <w:p w14:paraId="503A617E" w14:textId="77777777" w:rsidR="003F7622" w:rsidRPr="00F35570" w:rsidRDefault="003F7622" w:rsidP="001103EA">
            <w:pPr>
              <w:spacing w:line="240" w:lineRule="auto"/>
              <w:rPr>
                <w:rFonts w:ascii="Arial" w:hAnsi="Arial" w:cs="Arial"/>
                <w:snapToGrid w:val="0"/>
                <w:sz w:val="20"/>
                <w:szCs w:val="20"/>
              </w:rPr>
            </w:pPr>
          </w:p>
          <w:p w14:paraId="6ABAF83C" w14:textId="77777777" w:rsidR="003F7622" w:rsidRPr="00F35570" w:rsidRDefault="003F7622" w:rsidP="001103EA">
            <w:pPr>
              <w:spacing w:line="240" w:lineRule="auto"/>
              <w:rPr>
                <w:rFonts w:ascii="Arial" w:hAnsi="Arial" w:cs="Arial"/>
                <w:snapToGrid w:val="0"/>
                <w:sz w:val="20"/>
                <w:szCs w:val="20"/>
              </w:rPr>
            </w:pPr>
          </w:p>
        </w:tc>
        <w:tc>
          <w:tcPr>
            <w:tcW w:w="1031" w:type="dxa"/>
            <w:vAlign w:val="center"/>
          </w:tcPr>
          <w:p w14:paraId="21D2115B" w14:textId="77777777" w:rsidR="003F7622" w:rsidRPr="00F35570" w:rsidRDefault="003F7622" w:rsidP="001103EA">
            <w:pPr>
              <w:spacing w:line="240" w:lineRule="auto"/>
              <w:rPr>
                <w:rFonts w:ascii="Arial" w:hAnsi="Arial" w:cs="Arial"/>
                <w:snapToGrid w:val="0"/>
                <w:sz w:val="20"/>
                <w:szCs w:val="20"/>
              </w:rPr>
            </w:pPr>
          </w:p>
        </w:tc>
        <w:tc>
          <w:tcPr>
            <w:tcW w:w="2835" w:type="dxa"/>
            <w:vAlign w:val="center"/>
          </w:tcPr>
          <w:p w14:paraId="12F097B1" w14:textId="77777777" w:rsidR="003F7622" w:rsidRPr="00F35570" w:rsidRDefault="003F7622" w:rsidP="001103EA">
            <w:pPr>
              <w:spacing w:line="240" w:lineRule="auto"/>
              <w:rPr>
                <w:rFonts w:ascii="Arial" w:hAnsi="Arial" w:cs="Arial"/>
                <w:snapToGrid w:val="0"/>
                <w:sz w:val="20"/>
                <w:szCs w:val="20"/>
              </w:rPr>
            </w:pPr>
          </w:p>
        </w:tc>
      </w:tr>
      <w:tr w:rsidR="003F7622" w:rsidRPr="00F35570" w14:paraId="35708411" w14:textId="77777777" w:rsidTr="001103EA">
        <w:trPr>
          <w:cantSplit/>
          <w:trHeight w:hRule="exact" w:val="340"/>
        </w:trPr>
        <w:tc>
          <w:tcPr>
            <w:tcW w:w="4428" w:type="dxa"/>
            <w:vAlign w:val="center"/>
          </w:tcPr>
          <w:p w14:paraId="75FC3D07" w14:textId="77777777" w:rsidR="003F7622" w:rsidRPr="00F35570" w:rsidRDefault="003F7622" w:rsidP="001103EA">
            <w:pPr>
              <w:spacing w:line="240" w:lineRule="auto"/>
              <w:rPr>
                <w:rFonts w:ascii="Arial" w:hAnsi="Arial" w:cs="Arial"/>
                <w:b/>
                <w:bCs/>
                <w:snapToGrid w:val="0"/>
                <w:sz w:val="20"/>
                <w:szCs w:val="20"/>
              </w:rPr>
            </w:pPr>
            <w:r w:rsidRPr="00F35570">
              <w:rPr>
                <w:rFonts w:ascii="Arial" w:hAnsi="Arial" w:cs="Arial"/>
                <w:b/>
                <w:bCs/>
                <w:snapToGrid w:val="0"/>
                <w:sz w:val="20"/>
                <w:szCs w:val="20"/>
              </w:rPr>
              <w:t>- pogodbena cena vključno z DDV</w:t>
            </w:r>
          </w:p>
          <w:p w14:paraId="68BE1BD1"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brez davka na dodano vrednost (DDV)</w:t>
            </w:r>
          </w:p>
        </w:tc>
        <w:tc>
          <w:tcPr>
            <w:tcW w:w="1031" w:type="dxa"/>
            <w:vAlign w:val="center"/>
          </w:tcPr>
          <w:p w14:paraId="603E1EE1" w14:textId="77777777" w:rsidR="003F7622" w:rsidRPr="00F35570" w:rsidRDefault="003F7622" w:rsidP="001103EA">
            <w:pPr>
              <w:spacing w:line="240" w:lineRule="auto"/>
              <w:rPr>
                <w:rFonts w:ascii="Arial" w:hAnsi="Arial" w:cs="Arial"/>
                <w:snapToGrid w:val="0"/>
                <w:sz w:val="20"/>
                <w:szCs w:val="20"/>
              </w:rPr>
            </w:pPr>
            <w:r w:rsidRPr="00F35570">
              <w:rPr>
                <w:rFonts w:ascii="Arial" w:hAnsi="Arial" w:cs="Arial"/>
                <w:b/>
                <w:bCs/>
                <w:snapToGrid w:val="0"/>
                <w:sz w:val="20"/>
                <w:szCs w:val="20"/>
              </w:rPr>
              <w:t>EUR</w:t>
            </w:r>
          </w:p>
        </w:tc>
        <w:tc>
          <w:tcPr>
            <w:tcW w:w="2835" w:type="dxa"/>
            <w:vAlign w:val="center"/>
          </w:tcPr>
          <w:p w14:paraId="4A33848A" w14:textId="77777777" w:rsidR="003F7622" w:rsidRPr="00F35570" w:rsidRDefault="003F7622" w:rsidP="001103EA">
            <w:pPr>
              <w:rPr>
                <w:rFonts w:ascii="Arial" w:hAnsi="Arial" w:cs="Arial"/>
                <w:sz w:val="20"/>
                <w:szCs w:val="20"/>
              </w:rPr>
            </w:pPr>
            <w:r w:rsidRPr="00F35570">
              <w:rPr>
                <w:rFonts w:ascii="Arial" w:hAnsi="Arial" w:cs="Arial"/>
                <w:b/>
                <w:snapToGrid w:val="0"/>
                <w:sz w:val="20"/>
                <w:szCs w:val="20"/>
                <w:u w:val="single"/>
              </w:rPr>
              <w:fldChar w:fldCharType="begin">
                <w:ffData>
                  <w:name w:val="Text2"/>
                  <w:enabled/>
                  <w:calcOnExit w:val="0"/>
                  <w:textInput/>
                </w:ffData>
              </w:fldChar>
            </w:r>
            <w:r w:rsidRPr="00F35570">
              <w:rPr>
                <w:rFonts w:ascii="Arial" w:hAnsi="Arial" w:cs="Arial"/>
                <w:b/>
                <w:snapToGrid w:val="0"/>
                <w:sz w:val="20"/>
                <w:szCs w:val="20"/>
                <w:u w:val="single"/>
              </w:rPr>
              <w:instrText xml:space="preserve"> FORMTEXT </w:instrText>
            </w:r>
            <w:r w:rsidRPr="00F35570">
              <w:rPr>
                <w:rFonts w:ascii="Arial" w:hAnsi="Arial" w:cs="Arial"/>
                <w:b/>
                <w:snapToGrid w:val="0"/>
                <w:sz w:val="20"/>
                <w:szCs w:val="20"/>
                <w:u w:val="single"/>
              </w:rPr>
            </w:r>
            <w:r w:rsidRPr="00F35570">
              <w:rPr>
                <w:rFonts w:ascii="Arial" w:hAnsi="Arial" w:cs="Arial"/>
                <w:b/>
                <w:snapToGrid w:val="0"/>
                <w:sz w:val="20"/>
                <w:szCs w:val="20"/>
                <w:u w:val="single"/>
              </w:rPr>
              <w:fldChar w:fldCharType="separate"/>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b/>
                <w:snapToGrid w:val="0"/>
                <w:sz w:val="20"/>
                <w:szCs w:val="20"/>
                <w:u w:val="single"/>
              </w:rPr>
              <w:t> </w:t>
            </w:r>
            <w:r w:rsidRPr="00F35570">
              <w:rPr>
                <w:rFonts w:ascii="Arial" w:hAnsi="Arial" w:cs="Arial"/>
                <w:snapToGrid w:val="0"/>
                <w:sz w:val="20"/>
                <w:szCs w:val="20"/>
              </w:rPr>
              <w:fldChar w:fldCharType="end"/>
            </w:r>
          </w:p>
        </w:tc>
      </w:tr>
    </w:tbl>
    <w:p w14:paraId="3887432A" w14:textId="77777777" w:rsidR="003F7622" w:rsidRPr="009F1BC2" w:rsidRDefault="003F7622" w:rsidP="003F7622">
      <w:pPr>
        <w:spacing w:after="0" w:line="240" w:lineRule="auto"/>
        <w:jc w:val="both"/>
        <w:rPr>
          <w:rFonts w:ascii="Arial" w:eastAsia="Arial" w:hAnsi="Arial" w:cs="Arial"/>
          <w:sz w:val="20"/>
          <w:szCs w:val="20"/>
        </w:rPr>
      </w:pPr>
      <w:r w:rsidRPr="009F1BC2">
        <w:rPr>
          <w:rFonts w:ascii="Arial" w:eastAsia="Arial" w:hAnsi="Arial" w:cs="Arial"/>
          <w:sz w:val="20"/>
          <w:szCs w:val="20"/>
        </w:rPr>
        <w:tab/>
      </w:r>
    </w:p>
    <w:p w14:paraId="38286492" w14:textId="77777777" w:rsidR="003F7622" w:rsidRPr="009F1BC2" w:rsidRDefault="003F7622" w:rsidP="003F7622">
      <w:pPr>
        <w:spacing w:after="0" w:line="240" w:lineRule="auto"/>
        <w:jc w:val="both"/>
        <w:rPr>
          <w:rFonts w:ascii="Arial" w:eastAsia="Arial" w:hAnsi="Arial" w:cs="Arial"/>
          <w:sz w:val="20"/>
          <w:szCs w:val="20"/>
        </w:rPr>
      </w:pPr>
    </w:p>
    <w:p w14:paraId="00A7055E" w14:textId="77777777" w:rsidR="003F7622" w:rsidRPr="009F1BC2" w:rsidRDefault="003F7622" w:rsidP="003F7622">
      <w:pPr>
        <w:spacing w:after="0" w:line="240" w:lineRule="auto"/>
        <w:jc w:val="both"/>
        <w:rPr>
          <w:rFonts w:ascii="Arial" w:eastAsia="Calibri" w:hAnsi="Arial" w:cs="Arial"/>
          <w:sz w:val="20"/>
          <w:szCs w:val="20"/>
        </w:rPr>
      </w:pPr>
      <w:r w:rsidRPr="009F1BC2">
        <w:rPr>
          <w:rFonts w:ascii="Arial" w:eastAsia="Calibri" w:hAnsi="Arial" w:cs="Arial"/>
          <w:sz w:val="20"/>
          <w:szCs w:val="20"/>
        </w:rPr>
        <w:t>Naročena gradbena storitev izvedbe je namenjena neobdavčljivi dejavnosti iz 5. odstavka 5. člena ZDDV-</w:t>
      </w:r>
      <w:smartTag w:uri="urn:schemas-microsoft-com:office:smarttags" w:element="metricconverter">
        <w:smartTagPr>
          <w:attr w:name="ProductID" w:val="1 in"/>
        </w:smartTagPr>
        <w:r w:rsidRPr="009F1BC2">
          <w:rPr>
            <w:rFonts w:ascii="Arial" w:eastAsia="Calibri" w:hAnsi="Arial" w:cs="Arial"/>
            <w:sz w:val="20"/>
            <w:szCs w:val="20"/>
          </w:rPr>
          <w:t>1 in</w:t>
        </w:r>
      </w:smartTag>
      <w:r w:rsidRPr="009F1BC2">
        <w:rPr>
          <w:rFonts w:ascii="Arial" w:eastAsia="Calibri" w:hAnsi="Arial" w:cs="Arial"/>
          <w:sz w:val="20"/>
          <w:szCs w:val="20"/>
        </w:rPr>
        <w:t xml:space="preserve"> naročnik (TEŠ) ni plačnik DDV po 76. a členu ZDDV-1.</w:t>
      </w:r>
    </w:p>
    <w:p w14:paraId="4C28B927" w14:textId="5153E68F" w:rsidR="005B2A8D" w:rsidRPr="009F1BC2" w:rsidRDefault="005B2A8D" w:rsidP="0018107F">
      <w:pPr>
        <w:autoSpaceDE w:val="0"/>
        <w:autoSpaceDN w:val="0"/>
        <w:adjustRightInd w:val="0"/>
        <w:spacing w:after="0"/>
        <w:contextualSpacing/>
        <w:jc w:val="both"/>
        <w:rPr>
          <w:rFonts w:ascii="Arial" w:eastAsia="Arial" w:hAnsi="Arial" w:cs="Arial"/>
          <w:sz w:val="20"/>
          <w:szCs w:val="20"/>
        </w:rPr>
      </w:pPr>
    </w:p>
    <w:p w14:paraId="602F9708" w14:textId="55E7742B"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celoten predmet pogodbe, kot je naveden v 1. členu, veljajo cene po načelu »cene na enoto« in po načelih »fiksnosti cen in dejanske izmere«.</w:t>
      </w:r>
      <w:r w:rsidRPr="004669DB">
        <w:rPr>
          <w:rFonts w:ascii="Arial" w:eastAsia="Calibri" w:hAnsi="Arial" w:cs="Arial"/>
          <w:bCs/>
          <w:sz w:val="20"/>
          <w:szCs w:val="20"/>
        </w:rPr>
        <w:t xml:space="preserve"> Izključena je podražitev materialov med gradnjo neglede na višino podražitve</w:t>
      </w:r>
      <w:r w:rsidRPr="004669DB">
        <w:rPr>
          <w:rFonts w:ascii="Arial" w:eastAsia="Calibri" w:hAnsi="Arial" w:cs="Arial"/>
          <w:sz w:val="20"/>
          <w:szCs w:val="20"/>
        </w:rPr>
        <w:t>.</w:t>
      </w:r>
    </w:p>
    <w:p w14:paraId="1CC1EC2B"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68DF46D" w14:textId="7631179A" w:rsidR="00BC575F"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4669DB">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54635406" w14:textId="019B455F" w:rsidR="00A9559E" w:rsidRDefault="00A9559E"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3CC10329" w14:textId="53A317D5" w:rsidR="00A9559E" w:rsidRDefault="00A9559E"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32D626D0" w14:textId="5C9BCAA2" w:rsidR="00A9559E" w:rsidRDefault="00A9559E"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5FB99738" w14:textId="77777777" w:rsidR="00A9559E" w:rsidRDefault="00A9559E"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1EE6EC64" w14:textId="56DBA5FF" w:rsidR="00C56FAD"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4669DB" w:rsidRDefault="00BC575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SPREMEMBA VREDNOSTI POGODBE</w:t>
      </w:r>
    </w:p>
    <w:p w14:paraId="15733050"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F112302"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2E3CF388" w:rsidR="00BC575F" w:rsidRDefault="00BC575F" w:rsidP="00BC575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zvezi z izvedbo del, ki bi nastala zaradi spremenjenih okoliščin in v primeru povečanja obsega del, ki ga ob sklenitvi te pogodbe ni bilo mogoče predvideti, ali spremembe količin, ki bi vplivale na zvišanje pogodbene vrednosti</w:t>
      </w:r>
      <w:r w:rsidR="00D2716D">
        <w:rPr>
          <w:rFonts w:ascii="Arial" w:eastAsia="Arial" w:hAnsi="Arial" w:cs="Arial"/>
          <w:sz w:val="20"/>
          <w:szCs w:val="20"/>
        </w:rPr>
        <w:t xml:space="preserve"> (nepredvidena dela)</w:t>
      </w:r>
      <w:r w:rsidRPr="004669DB">
        <w:rPr>
          <w:rFonts w:ascii="Arial" w:eastAsia="Arial" w:hAnsi="Arial" w:cs="Arial"/>
          <w:sz w:val="20"/>
          <w:szCs w:val="20"/>
        </w:rPr>
        <w:t xml:space="preserve">, je potrebno o tem skleniti pisni aneks k pogodbi. </w:t>
      </w:r>
    </w:p>
    <w:p w14:paraId="73576625" w14:textId="7AF68D0D" w:rsidR="004D376E" w:rsidRDefault="004D376E" w:rsidP="00BC575F">
      <w:pPr>
        <w:autoSpaceDE w:val="0"/>
        <w:autoSpaceDN w:val="0"/>
        <w:adjustRightInd w:val="0"/>
        <w:spacing w:after="0"/>
        <w:contextualSpacing/>
        <w:jc w:val="both"/>
        <w:rPr>
          <w:rFonts w:ascii="Arial" w:eastAsia="Arial" w:hAnsi="Arial" w:cs="Arial"/>
          <w:sz w:val="20"/>
          <w:szCs w:val="20"/>
        </w:rPr>
      </w:pPr>
    </w:p>
    <w:p w14:paraId="3EA6A3FD" w14:textId="77777777" w:rsidR="007E55B6" w:rsidRDefault="005E5EDA" w:rsidP="005E5EDA">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O kakršnih koli nepredvidenih delih mora izvajalec pravočasno pisno obvestiti vodjo nadzora ter predstavnike naročnika</w:t>
      </w:r>
      <w:r>
        <w:rPr>
          <w:rFonts w:ascii="Arial" w:eastAsia="Arial" w:hAnsi="Arial" w:cs="Arial"/>
          <w:sz w:val="20"/>
          <w:szCs w:val="20"/>
        </w:rPr>
        <w:t xml:space="preserve"> in koordinatorja</w:t>
      </w:r>
      <w:r w:rsidRPr="00CC034A">
        <w:rPr>
          <w:rFonts w:ascii="Arial" w:eastAsia="Arial" w:hAnsi="Arial" w:cs="Arial"/>
          <w:sz w:val="20"/>
          <w:szCs w:val="20"/>
        </w:rPr>
        <w:t xml:space="preserve">, ter jim brez predhodnega poziva s strani </w:t>
      </w:r>
      <w:r>
        <w:rPr>
          <w:rFonts w:ascii="Arial" w:eastAsia="Arial" w:hAnsi="Arial" w:cs="Arial"/>
          <w:sz w:val="20"/>
          <w:szCs w:val="20"/>
        </w:rPr>
        <w:t>vodje nadzora,</w:t>
      </w:r>
      <w:r w:rsidRPr="00CC034A">
        <w:rPr>
          <w:rFonts w:ascii="Arial" w:eastAsia="Arial" w:hAnsi="Arial" w:cs="Arial"/>
          <w:sz w:val="20"/>
          <w:szCs w:val="20"/>
        </w:rPr>
        <w:t xml:space="preserve"> naročnika </w:t>
      </w:r>
      <w:r>
        <w:rPr>
          <w:rFonts w:ascii="Arial" w:eastAsia="Arial" w:hAnsi="Arial" w:cs="Arial"/>
          <w:sz w:val="20"/>
          <w:szCs w:val="20"/>
        </w:rPr>
        <w:t xml:space="preserve">in koordinatorja </w:t>
      </w:r>
      <w:r w:rsidRPr="00CC034A">
        <w:rPr>
          <w:rFonts w:ascii="Arial" w:eastAsia="Arial" w:hAnsi="Arial" w:cs="Arial"/>
          <w:sz w:val="20"/>
          <w:szCs w:val="20"/>
        </w:rPr>
        <w:t xml:space="preserve">dostaviti predračun teh del. </w:t>
      </w:r>
    </w:p>
    <w:p w14:paraId="72652CE3" w14:textId="77777777" w:rsidR="00A9559E" w:rsidRDefault="00A9559E" w:rsidP="005E5EDA">
      <w:pPr>
        <w:autoSpaceDE w:val="0"/>
        <w:autoSpaceDN w:val="0"/>
        <w:adjustRightInd w:val="0"/>
        <w:spacing w:after="0"/>
        <w:contextualSpacing/>
        <w:jc w:val="both"/>
        <w:rPr>
          <w:rFonts w:ascii="Arial" w:eastAsia="Arial" w:hAnsi="Arial" w:cs="Arial"/>
          <w:sz w:val="20"/>
          <w:szCs w:val="20"/>
        </w:rPr>
      </w:pPr>
    </w:p>
    <w:p w14:paraId="2EDEDC46" w14:textId="6DEB2E89" w:rsidR="005E5EDA" w:rsidRPr="00CC034A" w:rsidRDefault="00AA0E21" w:rsidP="005E5EDA">
      <w:pPr>
        <w:autoSpaceDE w:val="0"/>
        <w:autoSpaceDN w:val="0"/>
        <w:adjustRightInd w:val="0"/>
        <w:spacing w:after="0"/>
        <w:contextualSpacing/>
        <w:jc w:val="both"/>
        <w:rPr>
          <w:rFonts w:ascii="Arial" w:eastAsia="Arial" w:hAnsi="Arial" w:cs="Arial"/>
          <w:sz w:val="20"/>
          <w:szCs w:val="20"/>
        </w:rPr>
      </w:pPr>
      <w:r>
        <w:rPr>
          <w:rFonts w:ascii="Arial" w:eastAsia="Arial" w:hAnsi="Arial" w:cs="Arial"/>
          <w:sz w:val="20"/>
          <w:szCs w:val="20"/>
        </w:rPr>
        <w:t>Nepredvidenih</w:t>
      </w:r>
      <w:r w:rsidR="005E5EDA" w:rsidRPr="00CC034A">
        <w:rPr>
          <w:rFonts w:ascii="Arial" w:eastAsia="Arial" w:hAnsi="Arial" w:cs="Arial"/>
          <w:sz w:val="20"/>
          <w:szCs w:val="20"/>
        </w:rPr>
        <w:t xml:space="preserve"> del, ki niso opredeljena s to pogodbo, izvajalec ne sme začeti izvajati brez predhodnega soglasja s strani vodje nadzora ter predstavnikov naročnika</w:t>
      </w:r>
      <w:r w:rsidR="005E5EDA">
        <w:rPr>
          <w:rFonts w:ascii="Arial" w:eastAsia="Arial" w:hAnsi="Arial" w:cs="Arial"/>
          <w:sz w:val="20"/>
          <w:szCs w:val="20"/>
        </w:rPr>
        <w:t xml:space="preserve"> in koordinatorja</w:t>
      </w:r>
      <w:r w:rsidR="007E55B6">
        <w:rPr>
          <w:rFonts w:ascii="Arial" w:eastAsia="Arial" w:hAnsi="Arial" w:cs="Arial"/>
          <w:sz w:val="20"/>
          <w:szCs w:val="20"/>
        </w:rPr>
        <w:t>, razen če si takšnega soglasja</w:t>
      </w:r>
      <w:r w:rsidR="0086014B">
        <w:rPr>
          <w:rFonts w:ascii="Arial" w:eastAsia="Arial" w:hAnsi="Arial" w:cs="Arial"/>
          <w:sz w:val="20"/>
          <w:szCs w:val="20"/>
        </w:rPr>
        <w:t xml:space="preserve"> zaradi nujnosti nepredvidenih del ni mogel priskrbeti</w:t>
      </w:r>
      <w:r w:rsidR="005E5EDA" w:rsidRPr="00CC034A">
        <w:rPr>
          <w:rFonts w:ascii="Arial" w:eastAsia="Arial" w:hAnsi="Arial" w:cs="Arial"/>
          <w:sz w:val="20"/>
          <w:szCs w:val="20"/>
        </w:rPr>
        <w:t>.</w:t>
      </w:r>
    </w:p>
    <w:p w14:paraId="5F8E366A" w14:textId="6DCA62BD" w:rsidR="004D376E" w:rsidRDefault="004D376E" w:rsidP="00BC575F">
      <w:pPr>
        <w:autoSpaceDE w:val="0"/>
        <w:autoSpaceDN w:val="0"/>
        <w:adjustRightInd w:val="0"/>
        <w:spacing w:after="0"/>
        <w:contextualSpacing/>
        <w:jc w:val="both"/>
        <w:rPr>
          <w:rFonts w:ascii="Arial" w:eastAsia="Arial" w:hAnsi="Arial" w:cs="Arial"/>
          <w:sz w:val="20"/>
          <w:szCs w:val="20"/>
        </w:rPr>
      </w:pPr>
    </w:p>
    <w:p w14:paraId="01A2CF35" w14:textId="77777777" w:rsidR="00692898" w:rsidRPr="004669DB" w:rsidRDefault="00692898" w:rsidP="00692898">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6F56A1B1"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F7BC5F9"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25B7BA99" w14:textId="77777777" w:rsidR="00491CCA" w:rsidRDefault="004050DB" w:rsidP="00BC575F">
      <w:pPr>
        <w:autoSpaceDE w:val="0"/>
        <w:autoSpaceDN w:val="0"/>
        <w:adjustRightInd w:val="0"/>
        <w:spacing w:after="0"/>
        <w:jc w:val="both"/>
        <w:rPr>
          <w:rFonts w:ascii="Arial" w:eastAsia="Arial" w:hAnsi="Arial" w:cs="Arial"/>
          <w:sz w:val="20"/>
          <w:szCs w:val="20"/>
        </w:rPr>
      </w:pPr>
      <w:r>
        <w:rPr>
          <w:rFonts w:ascii="Arial" w:eastAsia="Arial" w:hAnsi="Arial" w:cs="Arial"/>
          <w:sz w:val="20"/>
          <w:szCs w:val="20"/>
        </w:rPr>
        <w:t>V kolikor je potre</w:t>
      </w:r>
      <w:r w:rsidR="00587619">
        <w:rPr>
          <w:rFonts w:ascii="Arial" w:eastAsia="Arial" w:hAnsi="Arial" w:cs="Arial"/>
          <w:sz w:val="20"/>
          <w:szCs w:val="20"/>
        </w:rPr>
        <w:t>bno izvesti dela, ki niso bila dogovorjena  in niso nujna za izpolnitev pogodbe</w:t>
      </w:r>
      <w:r w:rsidR="00711803">
        <w:rPr>
          <w:rFonts w:ascii="Arial" w:eastAsia="Arial" w:hAnsi="Arial" w:cs="Arial"/>
          <w:sz w:val="20"/>
          <w:szCs w:val="20"/>
        </w:rPr>
        <w:t>, naročnik pa zahteva, da se opravijo (dodatna dela), morajo pogodbene</w:t>
      </w:r>
      <w:r w:rsidR="00487CA2">
        <w:rPr>
          <w:rFonts w:ascii="Arial" w:eastAsia="Arial" w:hAnsi="Arial" w:cs="Arial"/>
          <w:sz w:val="20"/>
          <w:szCs w:val="20"/>
        </w:rPr>
        <w:t xml:space="preserve"> stranke za takšna dela skleniti aneks k tej pogodbi, za kar mora izvajalec</w:t>
      </w:r>
      <w:r w:rsidR="00491CCA">
        <w:rPr>
          <w:rFonts w:ascii="Arial" w:eastAsia="Arial" w:hAnsi="Arial" w:cs="Arial"/>
          <w:sz w:val="20"/>
          <w:szCs w:val="20"/>
        </w:rPr>
        <w:t xml:space="preserve"> naročniku posredovati predračun.</w:t>
      </w:r>
    </w:p>
    <w:p w14:paraId="4AE0BC72" w14:textId="77777777" w:rsidR="00491CCA" w:rsidRDefault="00491CCA" w:rsidP="00BC575F">
      <w:pPr>
        <w:autoSpaceDE w:val="0"/>
        <w:autoSpaceDN w:val="0"/>
        <w:adjustRightInd w:val="0"/>
        <w:spacing w:after="0"/>
        <w:jc w:val="both"/>
        <w:rPr>
          <w:rFonts w:ascii="Arial" w:eastAsia="Arial" w:hAnsi="Arial" w:cs="Arial"/>
          <w:sz w:val="20"/>
          <w:szCs w:val="20"/>
        </w:rPr>
      </w:pPr>
    </w:p>
    <w:p w14:paraId="676CB67B" w14:textId="147E4318" w:rsidR="00BC575F" w:rsidRPr="004669DB" w:rsidRDefault="00BC575F" w:rsidP="00BC575F">
      <w:pPr>
        <w:autoSpaceDE w:val="0"/>
        <w:autoSpaceDN w:val="0"/>
        <w:adjustRightInd w:val="0"/>
        <w:spacing w:after="0"/>
        <w:jc w:val="both"/>
        <w:rPr>
          <w:rFonts w:ascii="Arial" w:eastAsia="Arial" w:hAnsi="Arial" w:cs="Arial"/>
          <w:sz w:val="20"/>
          <w:szCs w:val="20"/>
        </w:rPr>
      </w:pPr>
      <w:r w:rsidRPr="00CC034A">
        <w:rPr>
          <w:rFonts w:ascii="Arial" w:eastAsia="Arial" w:hAnsi="Arial" w:cs="Arial"/>
          <w:sz w:val="20"/>
          <w:szCs w:val="20"/>
        </w:rPr>
        <w:t xml:space="preserve">V kolikor predračun za dodatna dela ni potrjen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ter predstavnikov naročnika, izvajalec dodatnih del ne sme izvesti, prav tako ni upravičen do dodatnega plačila zaradi ustavitve del (stojnine).</w:t>
      </w:r>
    </w:p>
    <w:p w14:paraId="248B51EB" w14:textId="77777777" w:rsidR="0054458B" w:rsidRDefault="0054458B" w:rsidP="00BC575F">
      <w:pPr>
        <w:autoSpaceDE w:val="0"/>
        <w:autoSpaceDN w:val="0"/>
        <w:adjustRightInd w:val="0"/>
        <w:spacing w:after="0"/>
        <w:jc w:val="both"/>
        <w:rPr>
          <w:rFonts w:ascii="Arial" w:eastAsia="Arial" w:hAnsi="Arial" w:cs="Arial"/>
          <w:sz w:val="20"/>
          <w:szCs w:val="20"/>
        </w:rPr>
      </w:pPr>
    </w:p>
    <w:p w14:paraId="52CD3397" w14:textId="25225D19" w:rsidR="00BC575F" w:rsidRPr="00594F7F" w:rsidRDefault="00BC575F" w:rsidP="00BC575F">
      <w:pPr>
        <w:autoSpaceDE w:val="0"/>
        <w:autoSpaceDN w:val="0"/>
        <w:adjustRightInd w:val="0"/>
        <w:spacing w:after="0"/>
        <w:jc w:val="both"/>
        <w:rPr>
          <w:rFonts w:ascii="Arial" w:eastAsia="Arial" w:hAnsi="Arial" w:cs="Arial"/>
          <w:sz w:val="20"/>
          <w:szCs w:val="20"/>
        </w:rPr>
      </w:pPr>
      <w:r w:rsidRPr="00594F7F">
        <w:rPr>
          <w:rFonts w:ascii="Arial" w:eastAsia="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1C6E35" w:rsidRDefault="00BC575F" w:rsidP="00BC575F">
      <w:pPr>
        <w:autoSpaceDE w:val="0"/>
        <w:autoSpaceDN w:val="0"/>
        <w:adjustRightInd w:val="0"/>
        <w:spacing w:after="0"/>
        <w:jc w:val="both"/>
        <w:rPr>
          <w:rFonts w:ascii="Arial" w:eastAsia="Arial" w:hAnsi="Arial" w:cs="Arial"/>
          <w:color w:val="FF0000"/>
          <w:sz w:val="20"/>
          <w:szCs w:val="20"/>
        </w:rPr>
      </w:pPr>
    </w:p>
    <w:p w14:paraId="4BC24620" w14:textId="77777777" w:rsidR="00BC575F" w:rsidRPr="00D62A66" w:rsidRDefault="00BC575F" w:rsidP="00BC575F">
      <w:pPr>
        <w:autoSpaceDE w:val="0"/>
        <w:autoSpaceDN w:val="0"/>
        <w:adjustRightInd w:val="0"/>
        <w:spacing w:after="0"/>
        <w:jc w:val="both"/>
        <w:rPr>
          <w:rFonts w:ascii="Arial" w:eastAsia="Arial" w:hAnsi="Arial" w:cs="Arial"/>
          <w:sz w:val="20"/>
          <w:szCs w:val="20"/>
        </w:rPr>
      </w:pPr>
      <w:r w:rsidRPr="00D62A66">
        <w:rPr>
          <w:rFonts w:ascii="Arial" w:eastAsia="Arial" w:hAnsi="Arial" w:cs="Arial"/>
          <w:sz w:val="20"/>
          <w:szCs w:val="20"/>
        </w:rPr>
        <w:t>Z izvajalcem se v tem primeru sklene aneks k osnovni pogodbi.</w:t>
      </w:r>
    </w:p>
    <w:p w14:paraId="38C83B4F" w14:textId="77777777" w:rsidR="007F70CE" w:rsidRPr="001C6E35" w:rsidRDefault="007F70CE" w:rsidP="00BC575F">
      <w:pPr>
        <w:autoSpaceDE w:val="0"/>
        <w:autoSpaceDN w:val="0"/>
        <w:adjustRightInd w:val="0"/>
        <w:spacing w:after="0"/>
        <w:contextualSpacing/>
        <w:jc w:val="both"/>
        <w:rPr>
          <w:rFonts w:ascii="Arial" w:eastAsia="Arial" w:hAnsi="Arial" w:cs="Arial"/>
          <w:color w:val="FF0000"/>
          <w:sz w:val="20"/>
          <w:szCs w:val="20"/>
        </w:rPr>
      </w:pPr>
    </w:p>
    <w:p w14:paraId="52481B73"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351EBF6" w14:textId="77777777" w:rsidR="00BC575F" w:rsidRPr="004669DB"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S strani naročnika, projektanta in </w:t>
      </w:r>
      <w:r w:rsidR="00657A6F" w:rsidRPr="00CC034A">
        <w:rPr>
          <w:rFonts w:ascii="Arial" w:eastAsia="Calibri" w:hAnsi="Arial" w:cs="Arial"/>
          <w:sz w:val="20"/>
          <w:szCs w:val="20"/>
        </w:rPr>
        <w:t>nadzornika</w:t>
      </w:r>
      <w:r w:rsidRPr="00CC034A">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64F1B01D" w14:textId="77777777" w:rsidR="00155182" w:rsidRDefault="00155182"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701B5DFD" w:rsidR="006E526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F2E2DAD" w14:textId="77777777" w:rsidR="00ED6AB2" w:rsidRDefault="00ED6AB2"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CC034A" w:rsidRDefault="00BC575F" w:rsidP="00737D55">
      <w:pPr>
        <w:pStyle w:val="Odstavekseznama"/>
        <w:numPr>
          <w:ilvl w:val="0"/>
          <w:numId w:val="26"/>
        </w:numPr>
        <w:spacing w:after="0" w:line="240" w:lineRule="auto"/>
        <w:jc w:val="center"/>
        <w:rPr>
          <w:rFonts w:ascii="Arial" w:hAnsi="Arial" w:cs="Arial"/>
          <w:sz w:val="20"/>
          <w:szCs w:val="20"/>
        </w:rPr>
      </w:pPr>
      <w:r w:rsidRPr="00CC034A">
        <w:rPr>
          <w:rFonts w:ascii="Arial" w:hAnsi="Arial" w:cs="Arial"/>
          <w:sz w:val="20"/>
          <w:szCs w:val="20"/>
        </w:rPr>
        <w:t>NAČINI PLAČILA IN VIR FINANCIRANJA</w:t>
      </w:r>
    </w:p>
    <w:p w14:paraId="3C9FFFED" w14:textId="77777777" w:rsidR="00BC575F" w:rsidRPr="00CC034A" w:rsidRDefault="00BC575F" w:rsidP="00737D55">
      <w:pPr>
        <w:numPr>
          <w:ilvl w:val="0"/>
          <w:numId w:val="17"/>
        </w:numPr>
        <w:spacing w:after="0" w:line="240" w:lineRule="auto"/>
        <w:contextualSpacing/>
        <w:jc w:val="center"/>
        <w:rPr>
          <w:rFonts w:ascii="Arial" w:eastAsia="Calibri" w:hAnsi="Arial" w:cs="Arial"/>
          <w:sz w:val="20"/>
          <w:szCs w:val="20"/>
        </w:rPr>
      </w:pPr>
      <w:r w:rsidRPr="00CC034A">
        <w:rPr>
          <w:rFonts w:ascii="Arial" w:eastAsia="Calibri" w:hAnsi="Arial" w:cs="Arial"/>
          <w:sz w:val="20"/>
          <w:szCs w:val="20"/>
        </w:rPr>
        <w:t>člen</w:t>
      </w:r>
    </w:p>
    <w:p w14:paraId="6129FE76"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w:t>
      </w:r>
    </w:p>
    <w:p w14:paraId="25B46999"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lastRenderedPageBreak/>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najkasneje do petega (5) v mesecu.</w:t>
      </w:r>
    </w:p>
    <w:p w14:paraId="507CD367" w14:textId="77777777" w:rsidR="0054458B" w:rsidRDefault="0054458B" w:rsidP="009263AE">
      <w:pPr>
        <w:autoSpaceDE w:val="0"/>
        <w:autoSpaceDN w:val="0"/>
        <w:adjustRightInd w:val="0"/>
        <w:spacing w:after="0"/>
        <w:contextualSpacing/>
        <w:jc w:val="both"/>
        <w:rPr>
          <w:rFonts w:ascii="Arial" w:eastAsia="Arial" w:hAnsi="Arial" w:cs="Arial"/>
          <w:b/>
          <w:color w:val="FF0000"/>
          <w:sz w:val="20"/>
          <w:szCs w:val="20"/>
        </w:rPr>
      </w:pPr>
    </w:p>
    <w:p w14:paraId="0D71701E" w14:textId="7130E78A" w:rsidR="00155ABC" w:rsidRPr="000F74F5" w:rsidRDefault="00155ABC" w:rsidP="00155ABC">
      <w:pPr>
        <w:autoSpaceDE w:val="0"/>
        <w:autoSpaceDN w:val="0"/>
        <w:adjustRightInd w:val="0"/>
        <w:spacing w:after="0"/>
        <w:contextualSpacing/>
        <w:jc w:val="both"/>
        <w:rPr>
          <w:rFonts w:ascii="Arial" w:eastAsia="Arial" w:hAnsi="Arial" w:cs="Arial"/>
          <w:b/>
          <w:sz w:val="20"/>
          <w:szCs w:val="20"/>
        </w:rPr>
      </w:pPr>
      <w:r w:rsidRPr="000F74F5">
        <w:rPr>
          <w:rFonts w:ascii="Arial" w:eastAsia="Arial" w:hAnsi="Arial" w:cs="Arial"/>
          <w:b/>
          <w:sz w:val="20"/>
          <w:szCs w:val="20"/>
        </w:rPr>
        <w:t>Plačevanje računov/situacij za krovno ploščo in zunanje zidove (delež KPV) ter vodno celico v upravljanju KPV</w:t>
      </w:r>
    </w:p>
    <w:p w14:paraId="53E6D6C2" w14:textId="77777777" w:rsidR="00155ABC" w:rsidRPr="000F74F5" w:rsidRDefault="00155ABC" w:rsidP="00155ABC">
      <w:pPr>
        <w:autoSpaceDE w:val="0"/>
        <w:autoSpaceDN w:val="0"/>
        <w:adjustRightInd w:val="0"/>
        <w:spacing w:after="0"/>
        <w:contextualSpacing/>
        <w:jc w:val="both"/>
        <w:rPr>
          <w:rFonts w:ascii="Arial" w:eastAsia="Arial" w:hAnsi="Arial" w:cs="Arial"/>
          <w:b/>
          <w:sz w:val="20"/>
          <w:szCs w:val="20"/>
        </w:rPr>
      </w:pPr>
    </w:p>
    <w:p w14:paraId="59C9C297" w14:textId="77777777" w:rsidR="00155ABC" w:rsidRPr="000F74F5" w:rsidRDefault="00155ABC" w:rsidP="00155ABC">
      <w:pPr>
        <w:autoSpaceDE w:val="0"/>
        <w:autoSpaceDN w:val="0"/>
        <w:adjustRightInd w:val="0"/>
        <w:spacing w:after="0"/>
        <w:contextualSpacing/>
        <w:jc w:val="both"/>
        <w:rPr>
          <w:rFonts w:ascii="Arial" w:eastAsia="Arial" w:hAnsi="Arial" w:cs="Arial"/>
          <w:sz w:val="20"/>
          <w:szCs w:val="20"/>
        </w:rPr>
      </w:pPr>
      <w:r w:rsidRPr="000F74F5">
        <w:rPr>
          <w:rFonts w:ascii="Arial" w:eastAsia="Arial" w:hAnsi="Arial" w:cs="Arial"/>
          <w:sz w:val="20"/>
          <w:szCs w:val="20"/>
        </w:rPr>
        <w:t xml:space="preserve">Plačevanje računov/situacij se bo vršilo trideseti (30.) dan od datuma prejema pravilno izstavljenega računa/situacije na naslov koordinatorja. </w:t>
      </w:r>
    </w:p>
    <w:p w14:paraId="2C3B0D33" w14:textId="77777777" w:rsidR="00155ABC" w:rsidRPr="000F74F5" w:rsidRDefault="00155ABC" w:rsidP="00155ABC">
      <w:pPr>
        <w:autoSpaceDE w:val="0"/>
        <w:autoSpaceDN w:val="0"/>
        <w:adjustRightInd w:val="0"/>
        <w:spacing w:after="0"/>
        <w:contextualSpacing/>
        <w:jc w:val="both"/>
        <w:rPr>
          <w:rFonts w:ascii="Arial" w:eastAsia="Arial" w:hAnsi="Arial" w:cs="Arial"/>
          <w:sz w:val="20"/>
          <w:szCs w:val="20"/>
        </w:rPr>
      </w:pPr>
    </w:p>
    <w:p w14:paraId="7076180B" w14:textId="77777777" w:rsidR="00155ABC" w:rsidRPr="000F74F5" w:rsidRDefault="00155ABC" w:rsidP="00155ABC">
      <w:pPr>
        <w:spacing w:after="0" w:line="240" w:lineRule="auto"/>
        <w:jc w:val="both"/>
        <w:rPr>
          <w:rFonts w:ascii="Arial" w:eastAsia="Arial" w:hAnsi="Arial" w:cs="Arial"/>
          <w:sz w:val="20"/>
          <w:szCs w:val="20"/>
        </w:rPr>
      </w:pPr>
      <w:r w:rsidRPr="000F74F5">
        <w:rPr>
          <w:rFonts w:ascii="Arial" w:eastAsia="Arial" w:hAnsi="Arial" w:cs="Arial"/>
          <w:sz w:val="20"/>
          <w:szCs w:val="20"/>
        </w:rPr>
        <w:t>Račun izvajalca se glasi na naročnika (občine), prejemnik in plačnik računov za krovno ploščo in  zunanje zidove (delež KPV) ter vodno celico v upravljanju KPV pa je koordinator.</w:t>
      </w:r>
    </w:p>
    <w:p w14:paraId="7D8558E0" w14:textId="77777777" w:rsidR="00155ABC" w:rsidRPr="000F74F5" w:rsidRDefault="00155ABC" w:rsidP="00155ABC">
      <w:pPr>
        <w:spacing w:after="0" w:line="240" w:lineRule="auto"/>
        <w:jc w:val="both"/>
        <w:rPr>
          <w:rFonts w:ascii="Arial" w:eastAsia="Arial" w:hAnsi="Arial" w:cs="Arial"/>
          <w:sz w:val="20"/>
          <w:szCs w:val="20"/>
        </w:rPr>
      </w:pPr>
    </w:p>
    <w:p w14:paraId="7FAF8561" w14:textId="77777777" w:rsidR="00155ABC" w:rsidRPr="000F74F5" w:rsidRDefault="00155ABC" w:rsidP="00155ABC">
      <w:pPr>
        <w:spacing w:after="0" w:line="240" w:lineRule="auto"/>
        <w:jc w:val="both"/>
        <w:rPr>
          <w:rFonts w:ascii="Arial" w:eastAsia="Arial" w:hAnsi="Arial" w:cs="Arial"/>
          <w:sz w:val="20"/>
          <w:szCs w:val="20"/>
        </w:rPr>
      </w:pPr>
      <w:r w:rsidRPr="000F74F5">
        <w:rPr>
          <w:rFonts w:ascii="Arial" w:eastAsia="Arial" w:hAnsi="Arial" w:cs="Arial"/>
          <w:sz w:val="20"/>
          <w:szCs w:val="20"/>
        </w:rPr>
        <w:t xml:space="preserve">Račun izdan s strani izvajalca mora vsebovati podatke o nazivu in naslovu ter št. ID za DDV naročnika (občin) in koordinatorja. </w:t>
      </w:r>
    </w:p>
    <w:p w14:paraId="0B9CCBC2" w14:textId="77777777" w:rsidR="00155ABC" w:rsidRPr="000F74F5" w:rsidRDefault="00155ABC" w:rsidP="00155ABC">
      <w:pPr>
        <w:spacing w:after="0" w:line="240" w:lineRule="auto"/>
        <w:jc w:val="both"/>
        <w:rPr>
          <w:rFonts w:ascii="Arial" w:eastAsia="Arial" w:hAnsi="Arial" w:cs="Arial"/>
          <w:sz w:val="20"/>
          <w:szCs w:val="20"/>
        </w:rPr>
      </w:pPr>
    </w:p>
    <w:p w14:paraId="19418C26" w14:textId="77777777" w:rsidR="00155ABC" w:rsidRPr="0003102B" w:rsidRDefault="00155ABC" w:rsidP="00155ABC">
      <w:pPr>
        <w:spacing w:after="0" w:line="240" w:lineRule="auto"/>
        <w:jc w:val="both"/>
        <w:rPr>
          <w:rFonts w:ascii="Arial" w:eastAsia="Arial" w:hAnsi="Arial" w:cs="Arial"/>
          <w:sz w:val="20"/>
          <w:szCs w:val="20"/>
        </w:rPr>
      </w:pPr>
      <w:r w:rsidRPr="000F74F5">
        <w:rPr>
          <w:rFonts w:ascii="Arial" w:eastAsia="Arial" w:hAnsi="Arial" w:cs="Arial"/>
          <w:sz w:val="20"/>
          <w:szCs w:val="20"/>
        </w:rPr>
        <w:t>Koordinator bo prejete račune kakovostno in vrednostno preveril ter jih po preveritvi posredoval</w:t>
      </w:r>
      <w:r w:rsidRPr="0003102B">
        <w:rPr>
          <w:rFonts w:ascii="Arial" w:eastAsia="Arial" w:hAnsi="Arial" w:cs="Arial"/>
          <w:sz w:val="20"/>
          <w:szCs w:val="20"/>
        </w:rPr>
        <w:t xml:space="preserve"> naročnikom (občinam). Koordinator ima pooblastilo naročnikov (občin), da v primeru ugotovljenih nepravilnosti račun zavrne.</w:t>
      </w:r>
    </w:p>
    <w:p w14:paraId="02AA49E7"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p>
    <w:p w14:paraId="59E1C9F4"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r w:rsidRPr="0003102B">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460D87D5"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p>
    <w:p w14:paraId="1020E055"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r w:rsidRPr="0003102B">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584ACA36"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p>
    <w:p w14:paraId="483C4F56"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r w:rsidRPr="0003102B">
        <w:rPr>
          <w:rFonts w:ascii="Arial" w:eastAsia="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4CBC684A"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p>
    <w:p w14:paraId="72F9B4BF"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r w:rsidRPr="0003102B">
        <w:rPr>
          <w:rFonts w:ascii="Arial" w:eastAsia="Arial" w:hAnsi="Arial" w:cs="Arial"/>
          <w:sz w:val="20"/>
          <w:szCs w:val="20"/>
        </w:rPr>
        <w:t xml:space="preserve">Koordinator bo vsako potrjeno situacijo plačal v višini 90% vrednosti opravljenih del. Zadržani znesek v višini 10% vsake izstavljene situacije bo koordinator zadržal in se bo izplačal 30. dan po izpolnitvi vseh pogodbenih obveznosti in ko bo predstavniku naročnika (Občini Šoštanj) predano finančno zavarovanje za odpravo napak v garancijskem roku. </w:t>
      </w:r>
    </w:p>
    <w:p w14:paraId="709809BB" w14:textId="77777777" w:rsidR="00155ABC" w:rsidRPr="0003102B" w:rsidRDefault="00155ABC" w:rsidP="00155ABC">
      <w:pPr>
        <w:autoSpaceDE w:val="0"/>
        <w:autoSpaceDN w:val="0"/>
        <w:adjustRightInd w:val="0"/>
        <w:spacing w:after="0"/>
        <w:contextualSpacing/>
        <w:jc w:val="both"/>
        <w:rPr>
          <w:rFonts w:ascii="Arial" w:eastAsia="Arial" w:hAnsi="Arial" w:cs="Arial"/>
          <w:sz w:val="20"/>
          <w:szCs w:val="20"/>
        </w:rPr>
      </w:pPr>
    </w:p>
    <w:p w14:paraId="13BA3F00" w14:textId="77777777" w:rsidR="00155ABC" w:rsidRPr="0003102B" w:rsidRDefault="00155ABC" w:rsidP="00155ABC">
      <w:pPr>
        <w:spacing w:after="0" w:line="240" w:lineRule="auto"/>
        <w:jc w:val="both"/>
        <w:rPr>
          <w:rFonts w:ascii="Arial" w:hAnsi="Arial" w:cs="Arial"/>
          <w:bCs/>
          <w:sz w:val="20"/>
          <w:szCs w:val="20"/>
        </w:rPr>
      </w:pPr>
      <w:r w:rsidRPr="0003102B">
        <w:rPr>
          <w:rFonts w:ascii="Arial" w:hAnsi="Arial" w:cs="Arial"/>
          <w:bCs/>
          <w:sz w:val="20"/>
          <w:szCs w:val="20"/>
        </w:rPr>
        <w:t>Končni situaciji oz. računu mora biti priložen potrjen primopredajni zapisnik, pripravljen ob prevzemu opravljenih del.</w:t>
      </w:r>
    </w:p>
    <w:p w14:paraId="6B0FA469" w14:textId="77777777" w:rsidR="00155ABC" w:rsidRPr="0003102B" w:rsidRDefault="00155ABC" w:rsidP="00155ABC">
      <w:pPr>
        <w:spacing w:after="0" w:line="240" w:lineRule="auto"/>
        <w:jc w:val="both"/>
        <w:rPr>
          <w:rFonts w:ascii="Arial" w:hAnsi="Arial" w:cs="Arial"/>
          <w:bCs/>
          <w:sz w:val="20"/>
          <w:szCs w:val="20"/>
        </w:rPr>
      </w:pPr>
    </w:p>
    <w:p w14:paraId="52233FF0" w14:textId="77777777" w:rsidR="00155ABC" w:rsidRPr="0003102B" w:rsidRDefault="00155ABC" w:rsidP="00155ABC">
      <w:pPr>
        <w:spacing w:after="0" w:line="240" w:lineRule="auto"/>
        <w:jc w:val="both"/>
        <w:rPr>
          <w:rFonts w:ascii="Arial" w:hAnsi="Arial" w:cs="Arial"/>
          <w:bCs/>
          <w:sz w:val="20"/>
          <w:szCs w:val="20"/>
        </w:rPr>
      </w:pPr>
      <w:r w:rsidRPr="0003102B">
        <w:rPr>
          <w:rFonts w:ascii="Arial" w:hAnsi="Arial" w:cs="Arial"/>
          <w:bCs/>
          <w:sz w:val="20"/>
          <w:szCs w:val="20"/>
        </w:rPr>
        <w:t>Koordinator bo potrjen znesek nakazal na TRR izvajalca, ki je naveden na izstavljeni situaciji oz. računu.</w:t>
      </w:r>
    </w:p>
    <w:p w14:paraId="2D58B454" w14:textId="77777777" w:rsidR="00155ABC" w:rsidRDefault="00155ABC" w:rsidP="00155ABC">
      <w:pPr>
        <w:autoSpaceDE w:val="0"/>
        <w:autoSpaceDN w:val="0"/>
        <w:adjustRightInd w:val="0"/>
        <w:spacing w:after="0"/>
        <w:contextualSpacing/>
        <w:jc w:val="both"/>
        <w:rPr>
          <w:rFonts w:ascii="Arial" w:eastAsia="Arial" w:hAnsi="Arial" w:cs="Arial"/>
          <w:b/>
          <w:sz w:val="20"/>
          <w:szCs w:val="20"/>
        </w:rPr>
      </w:pPr>
    </w:p>
    <w:p w14:paraId="3F0AC1B3" w14:textId="7C2F9C41" w:rsidR="00155ABC" w:rsidRDefault="00155ABC" w:rsidP="00155ABC">
      <w:pPr>
        <w:autoSpaceDE w:val="0"/>
        <w:autoSpaceDN w:val="0"/>
        <w:adjustRightInd w:val="0"/>
        <w:spacing w:after="0"/>
        <w:contextualSpacing/>
        <w:jc w:val="both"/>
        <w:rPr>
          <w:rFonts w:ascii="Arial" w:eastAsia="Arial" w:hAnsi="Arial" w:cs="Arial"/>
          <w:b/>
          <w:sz w:val="20"/>
          <w:szCs w:val="20"/>
        </w:rPr>
      </w:pPr>
      <w:r w:rsidRPr="009A2F20">
        <w:rPr>
          <w:rFonts w:ascii="Arial" w:eastAsia="Arial" w:hAnsi="Arial" w:cs="Arial"/>
          <w:b/>
          <w:sz w:val="20"/>
          <w:szCs w:val="20"/>
        </w:rPr>
        <w:t xml:space="preserve">Plačevanje računov/situacij za </w:t>
      </w:r>
      <w:r w:rsidRPr="000F74F5">
        <w:rPr>
          <w:rFonts w:ascii="Arial" w:eastAsia="Arial" w:hAnsi="Arial" w:cs="Arial"/>
          <w:b/>
          <w:sz w:val="20"/>
          <w:szCs w:val="20"/>
        </w:rPr>
        <w:t xml:space="preserve">krovno ploščo in zunanje zidove (delež </w:t>
      </w:r>
      <w:r>
        <w:rPr>
          <w:rFonts w:ascii="Arial" w:eastAsia="Arial" w:hAnsi="Arial" w:cs="Arial"/>
          <w:b/>
          <w:sz w:val="20"/>
          <w:szCs w:val="20"/>
        </w:rPr>
        <w:t>TEŠ</w:t>
      </w:r>
      <w:r w:rsidRPr="000F74F5">
        <w:rPr>
          <w:rFonts w:ascii="Arial" w:eastAsia="Arial" w:hAnsi="Arial" w:cs="Arial"/>
          <w:b/>
          <w:sz w:val="20"/>
          <w:szCs w:val="20"/>
        </w:rPr>
        <w:t xml:space="preserve">) ter vodno celico v upravljanju </w:t>
      </w:r>
      <w:r>
        <w:rPr>
          <w:rFonts w:ascii="Arial" w:eastAsia="Arial" w:hAnsi="Arial" w:cs="Arial"/>
          <w:b/>
          <w:sz w:val="20"/>
          <w:szCs w:val="20"/>
        </w:rPr>
        <w:t>TEŠ</w:t>
      </w:r>
    </w:p>
    <w:p w14:paraId="1AB5B8EF" w14:textId="77777777" w:rsidR="00155ABC" w:rsidRPr="009A2F20" w:rsidRDefault="00155ABC" w:rsidP="00155ABC">
      <w:pPr>
        <w:autoSpaceDE w:val="0"/>
        <w:autoSpaceDN w:val="0"/>
        <w:adjustRightInd w:val="0"/>
        <w:spacing w:after="0"/>
        <w:contextualSpacing/>
        <w:jc w:val="both"/>
        <w:rPr>
          <w:rFonts w:ascii="Arial" w:eastAsia="Arial" w:hAnsi="Arial" w:cs="Arial"/>
          <w:b/>
          <w:sz w:val="20"/>
          <w:szCs w:val="20"/>
        </w:rPr>
      </w:pPr>
    </w:p>
    <w:p w14:paraId="4884788C"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r w:rsidRPr="009A2F20">
        <w:rPr>
          <w:rFonts w:ascii="Arial" w:eastAsia="Arial" w:hAnsi="Arial" w:cs="Arial"/>
          <w:sz w:val="20"/>
          <w:szCs w:val="20"/>
        </w:rPr>
        <w:t>Plačevanje računov/situacij se bo vršilo trideseti (30.) dan od datuma prejema pravilno izstavljenega računa/situacije na naslov naročnika</w:t>
      </w:r>
      <w:r w:rsidRPr="009A2F20">
        <w:t xml:space="preserve"> (</w:t>
      </w:r>
      <w:r w:rsidRPr="009A2F20">
        <w:rPr>
          <w:rFonts w:ascii="Arial" w:eastAsia="Arial" w:hAnsi="Arial" w:cs="Arial"/>
          <w:sz w:val="20"/>
          <w:szCs w:val="20"/>
        </w:rPr>
        <w:t xml:space="preserve">Termoelektrarna Šoštanj </w:t>
      </w:r>
      <w:proofErr w:type="spellStart"/>
      <w:r w:rsidRPr="009A2F20">
        <w:rPr>
          <w:rFonts w:ascii="Arial" w:eastAsia="Arial" w:hAnsi="Arial" w:cs="Arial"/>
          <w:sz w:val="20"/>
          <w:szCs w:val="20"/>
        </w:rPr>
        <w:t>d.o.o</w:t>
      </w:r>
      <w:proofErr w:type="spellEnd"/>
      <w:r w:rsidRPr="009A2F20">
        <w:rPr>
          <w:rFonts w:ascii="Arial" w:eastAsia="Arial" w:hAnsi="Arial" w:cs="Arial"/>
          <w:sz w:val="20"/>
          <w:szCs w:val="20"/>
        </w:rPr>
        <w:t xml:space="preserve">., Cesta </w:t>
      </w:r>
      <w:proofErr w:type="spellStart"/>
      <w:r w:rsidRPr="009A2F20">
        <w:rPr>
          <w:rFonts w:ascii="Arial" w:eastAsia="Arial" w:hAnsi="Arial" w:cs="Arial"/>
          <w:sz w:val="20"/>
          <w:szCs w:val="20"/>
        </w:rPr>
        <w:t>Lole</w:t>
      </w:r>
      <w:proofErr w:type="spellEnd"/>
      <w:r w:rsidRPr="009A2F20">
        <w:rPr>
          <w:rFonts w:ascii="Arial" w:eastAsia="Arial" w:hAnsi="Arial" w:cs="Arial"/>
          <w:sz w:val="20"/>
          <w:szCs w:val="20"/>
        </w:rPr>
        <w:t xml:space="preserve"> Ribarja 18, 3325 Šoštanj, v nadaljevanj TEŠ). </w:t>
      </w:r>
    </w:p>
    <w:p w14:paraId="1D1176E4"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p>
    <w:p w14:paraId="420ACF1C" w14:textId="77777777" w:rsidR="00155ABC" w:rsidRPr="009A2F20" w:rsidRDefault="00155ABC" w:rsidP="00155ABC">
      <w:pPr>
        <w:spacing w:after="0" w:line="240" w:lineRule="auto"/>
        <w:jc w:val="both"/>
        <w:rPr>
          <w:rFonts w:ascii="Arial" w:eastAsia="Arial" w:hAnsi="Arial" w:cs="Arial"/>
          <w:sz w:val="20"/>
          <w:szCs w:val="20"/>
        </w:rPr>
      </w:pPr>
      <w:r w:rsidRPr="000F74F5">
        <w:rPr>
          <w:rFonts w:ascii="Arial" w:eastAsia="Arial" w:hAnsi="Arial" w:cs="Arial"/>
          <w:sz w:val="20"/>
          <w:szCs w:val="20"/>
        </w:rPr>
        <w:t>Račun izvajalca se glasi na naročnika (TEŠ), kateri je prejemnik in plačnik računov za krovno ploščo in  zunanje zidove (delež TEŠ) ter vodno celico v upravljanju TEŠ.</w:t>
      </w:r>
      <w:r w:rsidRPr="009A2F20">
        <w:rPr>
          <w:rFonts w:ascii="Arial" w:eastAsia="Arial" w:hAnsi="Arial" w:cs="Arial"/>
          <w:sz w:val="20"/>
          <w:szCs w:val="20"/>
        </w:rPr>
        <w:t xml:space="preserve"> </w:t>
      </w:r>
    </w:p>
    <w:p w14:paraId="33B84D8C" w14:textId="77777777" w:rsidR="00155ABC" w:rsidRPr="009A2F20" w:rsidRDefault="00155ABC" w:rsidP="00155ABC">
      <w:pPr>
        <w:spacing w:after="0" w:line="240" w:lineRule="auto"/>
        <w:jc w:val="both"/>
        <w:rPr>
          <w:rFonts w:ascii="Arial" w:eastAsia="Arial" w:hAnsi="Arial" w:cs="Arial"/>
          <w:sz w:val="20"/>
          <w:szCs w:val="20"/>
        </w:rPr>
      </w:pPr>
    </w:p>
    <w:p w14:paraId="4083CEAC" w14:textId="77777777" w:rsidR="00155ABC" w:rsidRPr="009A2F20" w:rsidRDefault="00155ABC" w:rsidP="00155ABC">
      <w:pPr>
        <w:spacing w:after="0" w:line="240" w:lineRule="auto"/>
        <w:jc w:val="both"/>
        <w:rPr>
          <w:rFonts w:ascii="Arial" w:eastAsia="Arial" w:hAnsi="Arial" w:cs="Arial"/>
          <w:sz w:val="20"/>
          <w:szCs w:val="20"/>
        </w:rPr>
      </w:pPr>
      <w:r w:rsidRPr="009A2F20">
        <w:rPr>
          <w:rFonts w:ascii="Arial" w:eastAsia="Arial" w:hAnsi="Arial" w:cs="Arial"/>
          <w:sz w:val="20"/>
          <w:szCs w:val="20"/>
        </w:rPr>
        <w:t>Račun izdan s strani izvajalca mora vsebovati podatke o nazivu in naslovu ter št. ID za DDV naročnika</w:t>
      </w:r>
      <w:r w:rsidRPr="009A2F20">
        <w:t xml:space="preserve"> (</w:t>
      </w:r>
      <w:r w:rsidRPr="009A2F20">
        <w:rPr>
          <w:rFonts w:ascii="Arial" w:eastAsia="Arial" w:hAnsi="Arial" w:cs="Arial"/>
          <w:sz w:val="20"/>
          <w:szCs w:val="20"/>
        </w:rPr>
        <w:t xml:space="preserve">TEŠ). </w:t>
      </w:r>
    </w:p>
    <w:p w14:paraId="1B9C7C05" w14:textId="77777777" w:rsidR="00155ABC" w:rsidRPr="009A2F20" w:rsidRDefault="00155ABC" w:rsidP="00155ABC">
      <w:pPr>
        <w:spacing w:after="0" w:line="240" w:lineRule="auto"/>
        <w:jc w:val="both"/>
        <w:rPr>
          <w:rFonts w:ascii="Arial" w:eastAsia="Arial" w:hAnsi="Arial" w:cs="Arial"/>
          <w:sz w:val="20"/>
          <w:szCs w:val="20"/>
        </w:rPr>
      </w:pPr>
    </w:p>
    <w:p w14:paraId="5D4E95FE" w14:textId="77777777" w:rsidR="00155ABC" w:rsidRPr="009A2F20" w:rsidRDefault="00155ABC" w:rsidP="00155ABC">
      <w:pPr>
        <w:spacing w:after="0" w:line="240" w:lineRule="auto"/>
        <w:jc w:val="both"/>
        <w:rPr>
          <w:rFonts w:ascii="Arial" w:eastAsia="Arial" w:hAnsi="Arial" w:cs="Arial"/>
          <w:sz w:val="20"/>
          <w:szCs w:val="20"/>
        </w:rPr>
      </w:pPr>
      <w:r w:rsidRPr="009A2F20">
        <w:rPr>
          <w:rFonts w:ascii="Arial" w:eastAsia="Arial" w:hAnsi="Arial" w:cs="Arial"/>
          <w:sz w:val="20"/>
          <w:szCs w:val="20"/>
        </w:rPr>
        <w:lastRenderedPageBreak/>
        <w:t>Naročnik (TEŠ) bo v primeru ugotovljenih nepravilnosti račun/situacijo zavrnil.</w:t>
      </w:r>
    </w:p>
    <w:p w14:paraId="2ADD2ABC" w14:textId="77777777" w:rsidR="00155ABC" w:rsidRPr="004B5D60" w:rsidRDefault="00155ABC" w:rsidP="00155ABC">
      <w:pPr>
        <w:autoSpaceDE w:val="0"/>
        <w:autoSpaceDN w:val="0"/>
        <w:adjustRightInd w:val="0"/>
        <w:spacing w:after="0"/>
        <w:contextualSpacing/>
        <w:jc w:val="both"/>
        <w:rPr>
          <w:rFonts w:ascii="Arial" w:eastAsia="Arial" w:hAnsi="Arial" w:cs="Arial"/>
          <w:color w:val="FF0000"/>
          <w:sz w:val="20"/>
          <w:szCs w:val="20"/>
        </w:rPr>
      </w:pPr>
    </w:p>
    <w:p w14:paraId="01BD32A3"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r w:rsidRPr="009A2F20">
        <w:rPr>
          <w:rFonts w:ascii="Arial" w:eastAsia="Arial" w:hAnsi="Arial" w:cs="Arial"/>
          <w:sz w:val="20"/>
          <w:szCs w:val="20"/>
        </w:rPr>
        <w:t>Izvajalec bo za opravljena dela v preteklem mesecu izstavil račun/situacijo najkasneje do osmega (8.) v mesecu, v štirih izvodih (original in tri kopije). Naročnik (TEŠ) bo izvedel nakazilo sredstev na transakcijski račun izvajalca, navedenem na vsakokratnem računu/situaciji.</w:t>
      </w:r>
    </w:p>
    <w:p w14:paraId="524C3D81"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p>
    <w:p w14:paraId="51E050BC"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r w:rsidRPr="009A2F20">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5862918"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p>
    <w:p w14:paraId="26E34DAB"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r w:rsidRPr="009A2F20">
        <w:rPr>
          <w:rFonts w:ascii="Arial" w:eastAsia="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79276BB0"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p>
    <w:p w14:paraId="785B4595"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r w:rsidRPr="009A2F20">
        <w:rPr>
          <w:rFonts w:ascii="Arial" w:eastAsia="Arial" w:hAnsi="Arial" w:cs="Arial"/>
          <w:sz w:val="20"/>
          <w:szCs w:val="20"/>
        </w:rPr>
        <w:t xml:space="preserve">Naročnik (TEŠ) bo vsako potrjeno situacijo plačal v višini 90% vrednosti opravljenih del. Zadržani znesek v višini 10% vsake izstavljene situacije bo naročnik (TEŠ)  zadržal in se bo izplačal 30. dan po izpolnitvi vseh pogodbenih obveznosti in ko bo predstavniku naročnika (TEŠ) predano finančno zavarovanje za odpravo napak v garancijskem roku. </w:t>
      </w:r>
    </w:p>
    <w:p w14:paraId="60894EB4" w14:textId="77777777" w:rsidR="00155ABC" w:rsidRPr="009A2F20" w:rsidRDefault="00155ABC" w:rsidP="00155ABC">
      <w:pPr>
        <w:autoSpaceDE w:val="0"/>
        <w:autoSpaceDN w:val="0"/>
        <w:adjustRightInd w:val="0"/>
        <w:spacing w:after="0"/>
        <w:contextualSpacing/>
        <w:jc w:val="both"/>
        <w:rPr>
          <w:rFonts w:ascii="Arial" w:eastAsia="Arial" w:hAnsi="Arial" w:cs="Arial"/>
          <w:sz w:val="20"/>
          <w:szCs w:val="20"/>
        </w:rPr>
      </w:pPr>
    </w:p>
    <w:p w14:paraId="0E9D26AF" w14:textId="77777777" w:rsidR="00155ABC" w:rsidRPr="009A2F20" w:rsidRDefault="00155ABC" w:rsidP="00155ABC">
      <w:pPr>
        <w:spacing w:after="0" w:line="240" w:lineRule="auto"/>
        <w:jc w:val="both"/>
        <w:rPr>
          <w:rFonts w:ascii="Arial" w:hAnsi="Arial" w:cs="Arial"/>
          <w:bCs/>
          <w:sz w:val="20"/>
          <w:szCs w:val="20"/>
        </w:rPr>
      </w:pPr>
      <w:r w:rsidRPr="009A2F20">
        <w:rPr>
          <w:rFonts w:ascii="Arial" w:hAnsi="Arial" w:cs="Arial"/>
          <w:bCs/>
          <w:sz w:val="20"/>
          <w:szCs w:val="20"/>
        </w:rPr>
        <w:t>Končni situaciji oz. računu mora biti priložen potrjen primopredajni zapisnik, pripravljen ob prevzemu opravljenih del.</w:t>
      </w:r>
    </w:p>
    <w:p w14:paraId="3DE1D281" w14:textId="77777777" w:rsidR="00155ABC" w:rsidRPr="009A2F20" w:rsidRDefault="00155ABC" w:rsidP="00155ABC">
      <w:pPr>
        <w:spacing w:after="0" w:line="240" w:lineRule="auto"/>
        <w:jc w:val="both"/>
        <w:rPr>
          <w:rFonts w:ascii="Arial" w:hAnsi="Arial" w:cs="Arial"/>
          <w:bCs/>
          <w:sz w:val="20"/>
          <w:szCs w:val="20"/>
        </w:rPr>
      </w:pPr>
    </w:p>
    <w:p w14:paraId="1B556AEB" w14:textId="77777777" w:rsidR="00155ABC" w:rsidRPr="009A2F20" w:rsidRDefault="00155ABC" w:rsidP="00155ABC">
      <w:pPr>
        <w:spacing w:after="0" w:line="240" w:lineRule="auto"/>
        <w:jc w:val="both"/>
        <w:rPr>
          <w:rFonts w:ascii="Arial" w:hAnsi="Arial" w:cs="Arial"/>
          <w:bCs/>
          <w:sz w:val="20"/>
          <w:szCs w:val="20"/>
        </w:rPr>
      </w:pPr>
      <w:r w:rsidRPr="009A2F20">
        <w:rPr>
          <w:rFonts w:ascii="Arial" w:eastAsia="Arial" w:hAnsi="Arial" w:cs="Arial"/>
          <w:sz w:val="20"/>
          <w:szCs w:val="20"/>
        </w:rPr>
        <w:t xml:space="preserve">Naročnik (TEŠ) </w:t>
      </w:r>
      <w:r w:rsidRPr="009A2F20">
        <w:rPr>
          <w:rFonts w:ascii="Arial" w:hAnsi="Arial" w:cs="Arial"/>
          <w:bCs/>
          <w:sz w:val="20"/>
          <w:szCs w:val="20"/>
        </w:rPr>
        <w:t>bo potrjen znesek nakazal na TRR izvajalca, ki je naveden na izstavljeni situaciji oz. računu.</w:t>
      </w:r>
    </w:p>
    <w:p w14:paraId="4115025C" w14:textId="77777777" w:rsidR="001E310A" w:rsidRPr="00F42BCF" w:rsidRDefault="001E310A" w:rsidP="001E310A">
      <w:pPr>
        <w:spacing w:after="0" w:line="240" w:lineRule="auto"/>
        <w:jc w:val="both"/>
        <w:rPr>
          <w:rFonts w:ascii="Arial" w:hAnsi="Arial" w:cs="Arial"/>
          <w:bCs/>
          <w:color w:val="FF0000"/>
          <w:sz w:val="20"/>
          <w:szCs w:val="20"/>
        </w:rPr>
      </w:pPr>
    </w:p>
    <w:p w14:paraId="5593EBBF" w14:textId="1BE04269" w:rsidR="004E5D8D" w:rsidRPr="005A3CDD" w:rsidRDefault="001E310A" w:rsidP="009E65F5">
      <w:pPr>
        <w:spacing w:after="0" w:line="240" w:lineRule="auto"/>
        <w:jc w:val="both"/>
        <w:rPr>
          <w:rFonts w:ascii="Arial" w:hAnsi="Arial" w:cs="Arial"/>
          <w:sz w:val="20"/>
          <w:szCs w:val="20"/>
        </w:rPr>
      </w:pPr>
      <w:r w:rsidRPr="005A3CDD">
        <w:rPr>
          <w:rFonts w:ascii="Arial" w:hAnsi="Arial" w:cs="Arial"/>
          <w:bCs/>
          <w:sz w:val="20"/>
          <w:szCs w:val="20"/>
        </w:rPr>
        <w:t>Vir financiranja je najemnina komunalne infrastrukture</w:t>
      </w:r>
      <w:r w:rsidRPr="005A3CDD">
        <w:rPr>
          <w:rFonts w:ascii="Arial" w:hAnsi="Arial" w:cs="Arial"/>
          <w:sz w:val="20"/>
          <w:szCs w:val="20"/>
        </w:rPr>
        <w:t xml:space="preserve"> </w:t>
      </w:r>
    </w:p>
    <w:p w14:paraId="5403A332" w14:textId="77777777" w:rsidR="003544A7" w:rsidRPr="005A3CDD" w:rsidRDefault="003544A7" w:rsidP="009F684F">
      <w:pPr>
        <w:pStyle w:val="Odstavekseznama"/>
        <w:numPr>
          <w:ilvl w:val="0"/>
          <w:numId w:val="51"/>
        </w:numPr>
        <w:spacing w:after="0" w:line="240" w:lineRule="auto"/>
        <w:jc w:val="both"/>
        <w:rPr>
          <w:rFonts w:ascii="Arial" w:hAnsi="Arial" w:cs="Arial"/>
          <w:sz w:val="20"/>
          <w:szCs w:val="20"/>
        </w:rPr>
      </w:pPr>
      <w:r w:rsidRPr="005A3CDD">
        <w:rPr>
          <w:rFonts w:ascii="Arial" w:hAnsi="Arial" w:cs="Arial"/>
          <w:sz w:val="20"/>
          <w:szCs w:val="20"/>
        </w:rPr>
        <w:t>na Mestni občini Velenje je najemnina komunalne infrastrukture, in sicer iz proračunske postavke najemnine:</w:t>
      </w:r>
    </w:p>
    <w:p w14:paraId="3625C34E" w14:textId="77777777"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40216058 – Naložbe – oskrba z vodo;</w:t>
      </w:r>
    </w:p>
    <w:p w14:paraId="3E1AD8F7" w14:textId="77777777" w:rsidR="003544A7" w:rsidRPr="005A3CDD" w:rsidRDefault="003544A7" w:rsidP="009F684F">
      <w:pPr>
        <w:pStyle w:val="Odstavekseznama"/>
        <w:numPr>
          <w:ilvl w:val="0"/>
          <w:numId w:val="51"/>
        </w:numPr>
        <w:spacing w:after="0" w:line="240" w:lineRule="auto"/>
        <w:jc w:val="both"/>
        <w:rPr>
          <w:rFonts w:ascii="Arial" w:hAnsi="Arial" w:cs="Arial"/>
          <w:sz w:val="20"/>
          <w:szCs w:val="20"/>
        </w:rPr>
      </w:pPr>
      <w:r w:rsidRPr="005A3CDD">
        <w:rPr>
          <w:rFonts w:ascii="Arial" w:hAnsi="Arial" w:cs="Arial"/>
          <w:sz w:val="20"/>
          <w:szCs w:val="20"/>
        </w:rPr>
        <w:t>na Občini Šoštanj je najemnina komunalne infrastrukture, in sicer iz proračunske postavke:</w:t>
      </w:r>
    </w:p>
    <w:p w14:paraId="79560A2C" w14:textId="77777777"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 xml:space="preserve">16031006 - Oskrba z vodo-investicijsko vzdrževanje iz najemnine; </w:t>
      </w:r>
    </w:p>
    <w:p w14:paraId="64A4C959" w14:textId="77777777" w:rsidR="003544A7" w:rsidRPr="005A3CDD" w:rsidRDefault="003544A7" w:rsidP="009F684F">
      <w:pPr>
        <w:pStyle w:val="Odstavekseznama"/>
        <w:numPr>
          <w:ilvl w:val="0"/>
          <w:numId w:val="51"/>
        </w:numPr>
        <w:spacing w:after="0" w:line="240" w:lineRule="auto"/>
        <w:jc w:val="both"/>
        <w:rPr>
          <w:rFonts w:ascii="Arial" w:hAnsi="Arial" w:cs="Arial"/>
          <w:sz w:val="20"/>
          <w:szCs w:val="20"/>
        </w:rPr>
      </w:pPr>
      <w:r w:rsidRPr="005A3CDD">
        <w:rPr>
          <w:rFonts w:ascii="Arial" w:hAnsi="Arial" w:cs="Arial"/>
          <w:sz w:val="20"/>
          <w:szCs w:val="20"/>
        </w:rPr>
        <w:t>na Občini Šmartno ob Paki je najemnina komunalne infrastrukture, in sicer iz proračunske postavke:</w:t>
      </w:r>
    </w:p>
    <w:p w14:paraId="178A2E05" w14:textId="77777777"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 xml:space="preserve">16031002 - Izgradnja vodovoda; </w:t>
      </w:r>
    </w:p>
    <w:p w14:paraId="3CB836F8" w14:textId="77777777" w:rsidR="003544A7" w:rsidRPr="005A3CDD" w:rsidRDefault="003544A7" w:rsidP="003544A7">
      <w:pPr>
        <w:contextualSpacing/>
        <w:jc w:val="both"/>
        <w:rPr>
          <w:rFonts w:ascii="Arial" w:eastAsia="Times New Roman" w:hAnsi="Arial" w:cs="Arial"/>
          <w:sz w:val="20"/>
          <w:szCs w:val="20"/>
          <w:lang w:eastAsia="sl-SI"/>
        </w:rPr>
      </w:pPr>
    </w:p>
    <w:p w14:paraId="2B142180" w14:textId="0F6F5262" w:rsidR="003544A7" w:rsidRPr="005A3CDD" w:rsidRDefault="003544A7" w:rsidP="003544A7">
      <w:pPr>
        <w:ind w:firstLine="708"/>
        <w:contextualSpacing/>
        <w:jc w:val="both"/>
        <w:rPr>
          <w:rFonts w:ascii="Arial" w:eastAsia="Times New Roman" w:hAnsi="Arial" w:cs="Arial"/>
          <w:sz w:val="20"/>
          <w:szCs w:val="20"/>
          <w:lang w:eastAsia="sl-SI"/>
        </w:rPr>
      </w:pPr>
      <w:r w:rsidRPr="005A3CDD">
        <w:rPr>
          <w:rFonts w:ascii="Arial" w:eastAsia="Times New Roman" w:hAnsi="Arial" w:cs="Arial"/>
          <w:sz w:val="20"/>
          <w:szCs w:val="20"/>
          <w:lang w:eastAsia="sl-SI"/>
        </w:rPr>
        <w:t>PP Komunalno podjetje Velenje 2019</w:t>
      </w:r>
    </w:p>
    <w:p w14:paraId="042C6161" w14:textId="77777777" w:rsidR="00155ABC" w:rsidRPr="00155ABC" w:rsidRDefault="00155ABC" w:rsidP="00155ABC">
      <w:pPr>
        <w:spacing w:after="0" w:line="240" w:lineRule="auto"/>
        <w:ind w:left="1440"/>
        <w:contextualSpacing/>
        <w:jc w:val="both"/>
        <w:rPr>
          <w:rFonts w:ascii="Arial" w:hAnsi="Arial" w:cs="Arial"/>
          <w:bCs/>
          <w:sz w:val="20"/>
          <w:szCs w:val="20"/>
        </w:rPr>
      </w:pPr>
      <w:r w:rsidRPr="00155ABC">
        <w:rPr>
          <w:rFonts w:ascii="Arial" w:hAnsi="Arial" w:cs="Arial"/>
          <w:bCs/>
          <w:sz w:val="20"/>
          <w:szCs w:val="20"/>
        </w:rPr>
        <w:t>18.2.13 – Obnova krovne plošče vodohrana Šoštanj (sodelovanje TEŠ);</w:t>
      </w:r>
    </w:p>
    <w:p w14:paraId="35A06E53" w14:textId="31EBF55B" w:rsidR="00155ABC" w:rsidRPr="00155ABC" w:rsidRDefault="00155ABC" w:rsidP="00155ABC">
      <w:pPr>
        <w:spacing w:after="0" w:line="240" w:lineRule="auto"/>
        <w:ind w:left="1440"/>
        <w:contextualSpacing/>
        <w:jc w:val="both"/>
        <w:rPr>
          <w:rFonts w:ascii="Arial" w:hAnsi="Arial" w:cs="Arial"/>
          <w:bCs/>
          <w:sz w:val="20"/>
          <w:szCs w:val="20"/>
        </w:rPr>
      </w:pPr>
      <w:r w:rsidRPr="00155ABC">
        <w:rPr>
          <w:rFonts w:ascii="Arial" w:hAnsi="Arial" w:cs="Arial"/>
          <w:bCs/>
          <w:sz w:val="20"/>
          <w:szCs w:val="20"/>
        </w:rPr>
        <w:t xml:space="preserve">18.2.14 – Obnova betonske konstrukcije vodnih in armaturnih celic vodohrana </w:t>
      </w:r>
      <w:proofErr w:type="spellStart"/>
      <w:r w:rsidRPr="00155ABC">
        <w:rPr>
          <w:rFonts w:ascii="Arial" w:hAnsi="Arial" w:cs="Arial"/>
          <w:bCs/>
          <w:sz w:val="20"/>
          <w:szCs w:val="20"/>
        </w:rPr>
        <w:t>Rz</w:t>
      </w:r>
      <w:proofErr w:type="spellEnd"/>
      <w:r w:rsidRPr="00155ABC">
        <w:rPr>
          <w:rFonts w:ascii="Arial" w:hAnsi="Arial" w:cs="Arial"/>
          <w:bCs/>
          <w:sz w:val="20"/>
          <w:szCs w:val="20"/>
        </w:rPr>
        <w:t>. Šoštanj – obnova celice 1 in celice TEŠ</w:t>
      </w:r>
      <w:r>
        <w:rPr>
          <w:rFonts w:ascii="Arial" w:hAnsi="Arial" w:cs="Arial"/>
          <w:bCs/>
          <w:sz w:val="20"/>
          <w:szCs w:val="20"/>
        </w:rPr>
        <w:t>;</w:t>
      </w:r>
    </w:p>
    <w:p w14:paraId="66B546CF" w14:textId="44306E03" w:rsidR="00155ABC" w:rsidRPr="00155ABC" w:rsidRDefault="00155ABC" w:rsidP="00155ABC">
      <w:pPr>
        <w:spacing w:after="0" w:line="240" w:lineRule="auto"/>
        <w:ind w:left="1440"/>
        <w:contextualSpacing/>
        <w:jc w:val="both"/>
        <w:rPr>
          <w:rFonts w:ascii="Arial" w:hAnsi="Arial" w:cs="Arial"/>
          <w:bCs/>
          <w:sz w:val="20"/>
          <w:szCs w:val="20"/>
        </w:rPr>
      </w:pPr>
      <w:r w:rsidRPr="00155ABC">
        <w:rPr>
          <w:rFonts w:ascii="Arial" w:hAnsi="Arial" w:cs="Arial"/>
          <w:bCs/>
          <w:sz w:val="20"/>
          <w:szCs w:val="20"/>
        </w:rPr>
        <w:t>18.2.32 – Posodobitev in nadgradnja digitalnega katastra komunalne infrastrukture v najemu v skladu z novo gradbeno zakonodajo</w:t>
      </w:r>
      <w:r>
        <w:rPr>
          <w:rFonts w:ascii="Arial" w:hAnsi="Arial" w:cs="Arial"/>
          <w:bCs/>
          <w:sz w:val="20"/>
          <w:szCs w:val="20"/>
        </w:rPr>
        <w:t>;</w:t>
      </w:r>
    </w:p>
    <w:p w14:paraId="536A592D" w14:textId="10F94DA6" w:rsidR="00155ABC" w:rsidRPr="00155ABC" w:rsidRDefault="00155ABC" w:rsidP="00155ABC">
      <w:pPr>
        <w:spacing w:after="0" w:line="240" w:lineRule="auto"/>
        <w:ind w:left="1440"/>
        <w:contextualSpacing/>
        <w:jc w:val="both"/>
        <w:rPr>
          <w:rFonts w:ascii="Arial" w:hAnsi="Arial" w:cs="Arial"/>
          <w:bCs/>
          <w:sz w:val="20"/>
          <w:szCs w:val="20"/>
        </w:rPr>
      </w:pPr>
      <w:r w:rsidRPr="00155ABC">
        <w:rPr>
          <w:rFonts w:ascii="Arial" w:hAnsi="Arial" w:cs="Arial"/>
          <w:bCs/>
          <w:sz w:val="20"/>
          <w:szCs w:val="20"/>
        </w:rPr>
        <w:t>18.2.24 – Obnova sekundarnega vodovoda Škale-sočasno z obnovo ceste R3-696</w:t>
      </w:r>
      <w:r>
        <w:rPr>
          <w:rFonts w:ascii="Arial" w:hAnsi="Arial" w:cs="Arial"/>
          <w:bCs/>
          <w:sz w:val="20"/>
          <w:szCs w:val="20"/>
        </w:rPr>
        <w:t>;</w:t>
      </w:r>
    </w:p>
    <w:p w14:paraId="6D5E5730" w14:textId="77777777" w:rsidR="003544A7" w:rsidRPr="003544A7" w:rsidRDefault="003544A7" w:rsidP="007B7EFF">
      <w:pPr>
        <w:spacing w:after="0" w:line="240" w:lineRule="auto"/>
        <w:ind w:left="1440"/>
        <w:contextualSpacing/>
        <w:jc w:val="both"/>
        <w:rPr>
          <w:rFonts w:ascii="Arial" w:hAnsi="Arial" w:cs="Arial"/>
          <w:bCs/>
          <w:color w:val="FF0000"/>
          <w:sz w:val="20"/>
          <w:szCs w:val="20"/>
        </w:rPr>
      </w:pPr>
    </w:p>
    <w:p w14:paraId="047F5323" w14:textId="05B0C16E" w:rsidR="003544A7" w:rsidRPr="00E6303B" w:rsidRDefault="003544A7" w:rsidP="009F684F">
      <w:pPr>
        <w:pStyle w:val="Odstavekseznama"/>
        <w:numPr>
          <w:ilvl w:val="0"/>
          <w:numId w:val="51"/>
        </w:numPr>
        <w:spacing w:after="0" w:line="240" w:lineRule="auto"/>
        <w:jc w:val="both"/>
        <w:rPr>
          <w:rFonts w:ascii="Arial" w:hAnsi="Arial" w:cs="Arial"/>
          <w:sz w:val="20"/>
          <w:szCs w:val="20"/>
        </w:rPr>
      </w:pPr>
      <w:r w:rsidRPr="00E6303B">
        <w:rPr>
          <w:rFonts w:ascii="Arial" w:hAnsi="Arial" w:cs="Arial"/>
          <w:sz w:val="20"/>
          <w:szCs w:val="20"/>
        </w:rPr>
        <w:t xml:space="preserve">Termoelektrarna Šoštanj </w:t>
      </w:r>
      <w:proofErr w:type="spellStart"/>
      <w:r w:rsidRPr="00E6303B">
        <w:rPr>
          <w:rFonts w:ascii="Arial" w:hAnsi="Arial" w:cs="Arial"/>
          <w:sz w:val="20"/>
          <w:szCs w:val="20"/>
        </w:rPr>
        <w:t>d.o.o</w:t>
      </w:r>
      <w:proofErr w:type="spellEnd"/>
      <w:r w:rsidRPr="00E6303B">
        <w:rPr>
          <w:rFonts w:ascii="Arial" w:hAnsi="Arial" w:cs="Arial"/>
          <w:sz w:val="20"/>
          <w:szCs w:val="20"/>
        </w:rPr>
        <w:t xml:space="preserve">. </w:t>
      </w:r>
    </w:p>
    <w:p w14:paraId="23A50CFB" w14:textId="6FE0DB83" w:rsidR="003544A7" w:rsidRPr="00E6303B" w:rsidRDefault="00E6303B" w:rsidP="00790C7C">
      <w:pPr>
        <w:pStyle w:val="Odstavekseznama"/>
        <w:numPr>
          <w:ilvl w:val="1"/>
          <w:numId w:val="50"/>
        </w:numPr>
        <w:spacing w:after="0" w:line="240" w:lineRule="auto"/>
        <w:contextualSpacing w:val="0"/>
        <w:rPr>
          <w:rFonts w:ascii="Arial" w:eastAsia="Calibri" w:hAnsi="Arial" w:cs="Arial"/>
          <w:sz w:val="20"/>
          <w:szCs w:val="20"/>
        </w:rPr>
      </w:pPr>
      <w:r w:rsidRPr="00E6303B">
        <w:rPr>
          <w:rFonts w:ascii="Arial" w:eastAsia="Calibri" w:hAnsi="Arial" w:cs="Arial"/>
          <w:sz w:val="20"/>
          <w:szCs w:val="20"/>
        </w:rPr>
        <w:t>ITVZ-012/2019-Obnova industrijskega vodovoda TEŠ-4. faza;</w:t>
      </w:r>
    </w:p>
    <w:p w14:paraId="05607EAE" w14:textId="61E88617" w:rsidR="003544A7" w:rsidRPr="00E6303B" w:rsidRDefault="003544A7" w:rsidP="009E65F5">
      <w:pPr>
        <w:spacing w:after="0" w:line="240" w:lineRule="auto"/>
        <w:jc w:val="both"/>
        <w:rPr>
          <w:rFonts w:ascii="Arial" w:hAnsi="Arial" w:cs="Arial"/>
          <w:sz w:val="20"/>
          <w:szCs w:val="20"/>
        </w:rPr>
      </w:pPr>
    </w:p>
    <w:p w14:paraId="3AE2D946" w14:textId="0084C351" w:rsidR="00D7122E" w:rsidRPr="00763258" w:rsidRDefault="00D7122E" w:rsidP="00737D55">
      <w:pPr>
        <w:pStyle w:val="Odstavekseznama"/>
        <w:numPr>
          <w:ilvl w:val="0"/>
          <w:numId w:val="26"/>
        </w:numPr>
        <w:spacing w:after="0" w:line="240" w:lineRule="auto"/>
        <w:jc w:val="center"/>
        <w:rPr>
          <w:rFonts w:ascii="Arial" w:hAnsi="Arial" w:cs="Arial"/>
          <w:sz w:val="20"/>
          <w:szCs w:val="20"/>
        </w:rPr>
      </w:pPr>
      <w:r w:rsidRPr="00763258">
        <w:rPr>
          <w:rFonts w:ascii="Arial" w:hAnsi="Arial" w:cs="Arial"/>
          <w:sz w:val="20"/>
          <w:szCs w:val="20"/>
        </w:rPr>
        <w:t>ZAČETEK IN DOKONČANJE POGODBENIH OBVEZNOSTI</w:t>
      </w:r>
    </w:p>
    <w:p w14:paraId="077C7CDA" w14:textId="77777777" w:rsidR="00D7122E" w:rsidRPr="00763258" w:rsidRDefault="00D7122E" w:rsidP="00737D55">
      <w:pPr>
        <w:numPr>
          <w:ilvl w:val="0"/>
          <w:numId w:val="17"/>
        </w:numPr>
        <w:spacing w:after="0" w:line="240" w:lineRule="auto"/>
        <w:contextualSpacing/>
        <w:jc w:val="center"/>
        <w:rPr>
          <w:rFonts w:ascii="Arial" w:eastAsia="Calibri" w:hAnsi="Arial" w:cs="Arial"/>
          <w:sz w:val="20"/>
          <w:szCs w:val="20"/>
        </w:rPr>
      </w:pPr>
      <w:r w:rsidRPr="00763258">
        <w:rPr>
          <w:rFonts w:ascii="Arial" w:eastAsia="Calibri" w:hAnsi="Arial" w:cs="Arial"/>
          <w:sz w:val="20"/>
          <w:szCs w:val="20"/>
        </w:rPr>
        <w:t>člen</w:t>
      </w:r>
    </w:p>
    <w:p w14:paraId="4DCE7B61" w14:textId="77777777" w:rsidR="00D7122E" w:rsidRPr="00763258" w:rsidRDefault="00D7122E" w:rsidP="00D7122E">
      <w:pPr>
        <w:spacing w:after="0" w:line="240" w:lineRule="auto"/>
        <w:ind w:left="1080"/>
        <w:contextualSpacing/>
        <w:rPr>
          <w:rFonts w:ascii="Arial" w:eastAsia="Arial" w:hAnsi="Arial" w:cs="Arial"/>
          <w:sz w:val="20"/>
          <w:szCs w:val="20"/>
        </w:rPr>
      </w:pPr>
    </w:p>
    <w:p w14:paraId="05601D52" w14:textId="77777777" w:rsidR="00D7122E" w:rsidRPr="00763258" w:rsidRDefault="00283227"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Izvajalec bo</w:t>
      </w:r>
      <w:r w:rsidR="00D7122E" w:rsidRPr="00763258">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763258" w:rsidRDefault="005063AB" w:rsidP="00D7122E">
      <w:pPr>
        <w:autoSpaceDE w:val="0"/>
        <w:autoSpaceDN w:val="0"/>
        <w:adjustRightInd w:val="0"/>
        <w:spacing w:after="0"/>
        <w:jc w:val="both"/>
        <w:rPr>
          <w:rFonts w:ascii="Arial" w:eastAsia="Arial" w:hAnsi="Arial" w:cs="Arial"/>
          <w:sz w:val="20"/>
          <w:szCs w:val="20"/>
        </w:rPr>
      </w:pPr>
    </w:p>
    <w:p w14:paraId="79C98E2C" w14:textId="1120473F" w:rsidR="00D7122E" w:rsidRPr="00763258" w:rsidRDefault="00D7122E" w:rsidP="00D7122E">
      <w:pPr>
        <w:autoSpaceDE w:val="0"/>
        <w:autoSpaceDN w:val="0"/>
        <w:adjustRightInd w:val="0"/>
        <w:spacing w:after="0"/>
        <w:jc w:val="both"/>
        <w:rPr>
          <w:rFonts w:ascii="Arial" w:eastAsia="Arial" w:hAnsi="Arial" w:cs="Arial"/>
          <w:sz w:val="20"/>
          <w:szCs w:val="20"/>
        </w:rPr>
      </w:pPr>
      <w:r w:rsidRPr="005A3CDD">
        <w:rPr>
          <w:rFonts w:ascii="Arial" w:eastAsia="Arial" w:hAnsi="Arial" w:cs="Arial"/>
          <w:sz w:val="20"/>
          <w:szCs w:val="20"/>
        </w:rPr>
        <w:t xml:space="preserve">Izvajalec se zaveže z gradnjo končati v </w:t>
      </w:r>
      <w:r w:rsidR="00155ABC">
        <w:rPr>
          <w:rFonts w:ascii="Arial" w:eastAsia="Arial" w:hAnsi="Arial" w:cs="Arial"/>
          <w:sz w:val="20"/>
          <w:szCs w:val="20"/>
        </w:rPr>
        <w:t>12</w:t>
      </w:r>
      <w:r w:rsidR="004D432F" w:rsidRPr="005A3CDD">
        <w:rPr>
          <w:rFonts w:ascii="Arial" w:eastAsia="Arial" w:hAnsi="Arial" w:cs="Arial"/>
          <w:sz w:val="20"/>
          <w:szCs w:val="20"/>
        </w:rPr>
        <w:t>0</w:t>
      </w:r>
      <w:r w:rsidRPr="005A3CDD">
        <w:rPr>
          <w:rFonts w:ascii="Arial" w:eastAsia="Arial" w:hAnsi="Arial" w:cs="Arial"/>
          <w:sz w:val="20"/>
          <w:szCs w:val="20"/>
        </w:rPr>
        <w:t xml:space="preserve"> dneh od uvedbe v delo. </w:t>
      </w:r>
      <w:r w:rsidR="00C00E6F" w:rsidRPr="005A3CDD">
        <w:rPr>
          <w:rFonts w:ascii="Arial" w:eastAsia="Arial" w:hAnsi="Arial" w:cs="Arial"/>
          <w:sz w:val="20"/>
          <w:szCs w:val="20"/>
        </w:rPr>
        <w:t xml:space="preserve">Koordinator </w:t>
      </w:r>
      <w:r w:rsidRPr="005A3CDD">
        <w:rPr>
          <w:rFonts w:ascii="Arial" w:eastAsia="Arial" w:hAnsi="Arial" w:cs="Arial"/>
          <w:sz w:val="20"/>
          <w:szCs w:val="20"/>
        </w:rPr>
        <w:t xml:space="preserve"> bo izvajalca uvedel v </w:t>
      </w:r>
      <w:r w:rsidRPr="00763258">
        <w:rPr>
          <w:rFonts w:ascii="Arial" w:eastAsia="Arial" w:hAnsi="Arial" w:cs="Arial"/>
          <w:sz w:val="20"/>
          <w:szCs w:val="20"/>
        </w:rPr>
        <w:t>delo najpozneje 15 dni po podpisu pogodbe.</w:t>
      </w:r>
    </w:p>
    <w:p w14:paraId="5E87BF4E" w14:textId="77777777" w:rsidR="004605DA" w:rsidRDefault="004605DA" w:rsidP="00D7122E">
      <w:pPr>
        <w:autoSpaceDE w:val="0"/>
        <w:autoSpaceDN w:val="0"/>
        <w:adjustRightInd w:val="0"/>
        <w:spacing w:after="0"/>
        <w:jc w:val="both"/>
        <w:rPr>
          <w:rFonts w:ascii="Arial" w:eastAsia="Arial" w:hAnsi="Arial" w:cs="Arial"/>
          <w:sz w:val="20"/>
          <w:szCs w:val="20"/>
        </w:rPr>
      </w:pPr>
    </w:p>
    <w:p w14:paraId="39C74E87" w14:textId="3F1D3504" w:rsidR="00D7122E" w:rsidRPr="00763258"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lastRenderedPageBreak/>
        <w:t xml:space="preserve">Rok gradnje pomeni, da je v gradbenem dnevniku zavedeno, da je izvajalec s pogodbenimi deli zaključil. Gradbeni dnevnik mora biti zaključen (podpisan) tudi s strani </w:t>
      </w:r>
      <w:r w:rsidR="00B42E32" w:rsidRPr="00763258">
        <w:rPr>
          <w:rFonts w:ascii="Arial" w:eastAsia="Arial" w:hAnsi="Arial" w:cs="Arial"/>
          <w:sz w:val="20"/>
          <w:szCs w:val="20"/>
        </w:rPr>
        <w:t>vodje nadzora</w:t>
      </w:r>
      <w:r w:rsidRPr="00763258">
        <w:rPr>
          <w:rFonts w:ascii="Arial" w:eastAsia="Arial" w:hAnsi="Arial" w:cs="Arial"/>
          <w:sz w:val="20"/>
          <w:szCs w:val="20"/>
        </w:rPr>
        <w:t>.</w:t>
      </w:r>
    </w:p>
    <w:p w14:paraId="2E1C553B" w14:textId="77777777" w:rsidR="00D7122E" w:rsidRPr="00763258"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CC034A"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Za začetek del po tej pogodbi se šteje dan, ko </w:t>
      </w:r>
      <w:r w:rsidR="00C00E6F" w:rsidRPr="00763258">
        <w:rPr>
          <w:rFonts w:ascii="Arial" w:eastAsia="Arial" w:hAnsi="Arial" w:cs="Arial"/>
          <w:sz w:val="20"/>
          <w:szCs w:val="20"/>
        </w:rPr>
        <w:t>koordinator</w:t>
      </w:r>
      <w:r w:rsidRPr="00763258">
        <w:rPr>
          <w:rFonts w:ascii="Arial" w:eastAsia="Arial" w:hAnsi="Arial" w:cs="Arial"/>
          <w:sz w:val="20"/>
          <w:szCs w:val="20"/>
        </w:rPr>
        <w:t xml:space="preserve"> izvajalca uvede v delo. Tega dne izvajalec začne voditi gradbeni dnevnik in gradbeno knjigo.</w:t>
      </w:r>
    </w:p>
    <w:p w14:paraId="302DC7EB" w14:textId="77777777" w:rsidR="00D7122E" w:rsidRPr="00CC034A"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CC034A"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Izvajalec je dolžan v roku 10 dni od podpisa pogodbe posredovati nadzorniku v potrditev natančen terminski plan dinamike napredovanja del.</w:t>
      </w:r>
    </w:p>
    <w:p w14:paraId="16775A8C" w14:textId="77777777" w:rsidR="00A101D7" w:rsidRDefault="00A101D7" w:rsidP="00B509D3">
      <w:pPr>
        <w:tabs>
          <w:tab w:val="left" w:pos="5529"/>
        </w:tabs>
        <w:autoSpaceDE w:val="0"/>
        <w:autoSpaceDN w:val="0"/>
        <w:adjustRightInd w:val="0"/>
        <w:spacing w:after="0" w:line="240" w:lineRule="auto"/>
        <w:jc w:val="both"/>
        <w:rPr>
          <w:rFonts w:ascii="Arial" w:eastAsia="Arial" w:hAnsi="Arial" w:cs="Arial"/>
          <w:sz w:val="20"/>
          <w:szCs w:val="20"/>
        </w:rPr>
      </w:pPr>
    </w:p>
    <w:p w14:paraId="6D12368E" w14:textId="77777777" w:rsidR="00205F67" w:rsidRDefault="00205F67" w:rsidP="00B509D3">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7443EE19"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Po končani gradnji oziroma po prejetju pisnega obvestila izvajalca in vpisov v gradbeni dnevnik, da je z deli končal, opravijo predstavnik naročnika</w:t>
      </w:r>
      <w:r>
        <w:rPr>
          <w:rFonts w:ascii="Arial" w:eastAsia="Arial" w:hAnsi="Arial" w:cs="Arial"/>
          <w:sz w:val="20"/>
          <w:szCs w:val="20"/>
        </w:rPr>
        <w:t>, koordinatorja</w:t>
      </w:r>
      <w:r w:rsidRPr="00CC034A">
        <w:rPr>
          <w:rFonts w:ascii="Arial" w:eastAsia="Arial" w:hAnsi="Arial" w:cs="Arial"/>
          <w:sz w:val="20"/>
          <w:szCs w:val="20"/>
        </w:rPr>
        <w:t xml:space="preserve">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4669D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 xml:space="preserve">Interni tehnični pregled se izvede najkasneje v 5 dneh po končanju gradnje. V primeru ugotovljenih </w:t>
      </w:r>
      <w:r w:rsidRPr="004669DB">
        <w:rPr>
          <w:rFonts w:ascii="Arial" w:eastAsia="Arial" w:hAnsi="Arial" w:cs="Arial"/>
          <w:sz w:val="20"/>
          <w:szCs w:val="20"/>
        </w:rPr>
        <w:t xml:space="preserve">pomanjkljivosti na internem tehničnem pregledu se le te zapisniško </w:t>
      </w:r>
      <w:proofErr w:type="spellStart"/>
      <w:r w:rsidRPr="004669DB">
        <w:rPr>
          <w:rFonts w:ascii="Arial" w:eastAsia="Arial" w:hAnsi="Arial" w:cs="Arial"/>
          <w:sz w:val="20"/>
          <w:szCs w:val="20"/>
        </w:rPr>
        <w:t>zavedejo</w:t>
      </w:r>
      <w:proofErr w:type="spellEnd"/>
      <w:r w:rsidRPr="004669DB">
        <w:rPr>
          <w:rFonts w:ascii="Arial" w:eastAsia="Arial" w:hAnsi="Arial" w:cs="Arial"/>
          <w:sz w:val="20"/>
          <w:szCs w:val="20"/>
        </w:rPr>
        <w:t>. Hkrati se v zapisniku izvajalcu določi rok za odpravo ugotovljenih pomanjkljivosti.</w:t>
      </w:r>
    </w:p>
    <w:p w14:paraId="7659B864" w14:textId="77777777" w:rsidR="00B509D3"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136A63F1" w14:textId="77777777" w:rsidR="00EC3A2B" w:rsidRDefault="00EC3A2B" w:rsidP="00B509D3">
      <w:pPr>
        <w:autoSpaceDE w:val="0"/>
        <w:autoSpaceDN w:val="0"/>
        <w:adjustRightInd w:val="0"/>
        <w:spacing w:after="0"/>
        <w:jc w:val="both"/>
        <w:rPr>
          <w:rFonts w:ascii="Arial" w:eastAsia="Arial" w:hAnsi="Arial" w:cs="Arial"/>
          <w:sz w:val="20"/>
          <w:szCs w:val="20"/>
        </w:rPr>
      </w:pPr>
    </w:p>
    <w:p w14:paraId="5EB9A6D7" w14:textId="503B70FC" w:rsidR="00B509D3" w:rsidRPr="004669DB"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Zaključek pogodbenih obveznosti je uspešno opravljen interni tehnični pregled (odpravljene vse evidentirane pomanjkljivosti</w:t>
      </w:r>
      <w:r w:rsidR="00EC3A2B">
        <w:rPr>
          <w:rFonts w:ascii="Arial" w:eastAsia="Arial" w:hAnsi="Arial" w:cs="Arial"/>
          <w:sz w:val="20"/>
          <w:szCs w:val="20"/>
        </w:rPr>
        <w:t>)</w:t>
      </w:r>
      <w:r w:rsidRPr="004669DB">
        <w:rPr>
          <w:rFonts w:ascii="Arial" w:eastAsia="Arial" w:hAnsi="Arial" w:cs="Arial"/>
          <w:sz w:val="20"/>
          <w:szCs w:val="20"/>
        </w:rPr>
        <w:t xml:space="preserve">, opravljen končni obračun, s strani  nadzornika, naročnika in izvajalca podpisan </w:t>
      </w:r>
      <w:r w:rsidRPr="005E1EB8">
        <w:rPr>
          <w:rFonts w:ascii="Arial" w:eastAsia="Arial" w:hAnsi="Arial" w:cs="Arial"/>
          <w:sz w:val="20"/>
          <w:szCs w:val="20"/>
        </w:rPr>
        <w:t xml:space="preserve">primopredajni zapisnik o prevzemu del in </w:t>
      </w:r>
      <w:r w:rsidRPr="004669DB">
        <w:rPr>
          <w:rFonts w:ascii="Arial" w:eastAsia="Arial" w:hAnsi="Arial" w:cs="Arial"/>
          <w:sz w:val="20"/>
          <w:szCs w:val="20"/>
        </w:rPr>
        <w:t>predloženo finančno zavarovanje za odpravo napak v garancijskem roku.</w:t>
      </w:r>
    </w:p>
    <w:p w14:paraId="27765179" w14:textId="77777777" w:rsidR="005A3CDD" w:rsidRDefault="005A3CDD" w:rsidP="00D7122E">
      <w:pPr>
        <w:autoSpaceDE w:val="0"/>
        <w:autoSpaceDN w:val="0"/>
        <w:adjustRightInd w:val="0"/>
        <w:spacing w:after="0"/>
        <w:jc w:val="both"/>
        <w:rPr>
          <w:rFonts w:ascii="Arial" w:eastAsia="Arial" w:hAnsi="Arial" w:cs="Arial"/>
          <w:sz w:val="20"/>
          <w:szCs w:val="20"/>
        </w:rPr>
      </w:pPr>
    </w:p>
    <w:p w14:paraId="25692E6F" w14:textId="79F42D2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897C22A" w14:textId="7F28154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r w:rsidR="00C00E6F">
        <w:rPr>
          <w:rFonts w:ascii="Arial" w:eastAsia="Arial" w:hAnsi="Arial" w:cs="Arial"/>
          <w:sz w:val="20"/>
          <w:szCs w:val="20"/>
        </w:rPr>
        <w:t xml:space="preserve"> in koordinatorja</w:t>
      </w:r>
      <w:r w:rsidR="00B42E32" w:rsidRPr="004669DB">
        <w:rPr>
          <w:rFonts w:ascii="Arial" w:eastAsia="Arial" w:hAnsi="Arial" w:cs="Arial"/>
          <w:sz w:val="20"/>
          <w:szCs w:val="20"/>
        </w:rPr>
        <w:t>.</w:t>
      </w:r>
    </w:p>
    <w:p w14:paraId="6414E7B1" w14:textId="77777777" w:rsidR="00EC3A2B" w:rsidRDefault="00EC3A2B" w:rsidP="00D7122E">
      <w:pPr>
        <w:autoSpaceDE w:val="0"/>
        <w:autoSpaceDN w:val="0"/>
        <w:adjustRightInd w:val="0"/>
        <w:spacing w:after="0"/>
        <w:jc w:val="both"/>
        <w:rPr>
          <w:rFonts w:ascii="Arial" w:eastAsia="Arial" w:hAnsi="Arial" w:cs="Arial"/>
          <w:sz w:val="20"/>
          <w:szCs w:val="20"/>
        </w:rPr>
      </w:pPr>
    </w:p>
    <w:p w14:paraId="6B38898D" w14:textId="7388D9B5"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58FCDB73" w14:textId="777BA01E" w:rsidR="009634C9" w:rsidRDefault="009634C9" w:rsidP="00D7122E">
      <w:pPr>
        <w:autoSpaceDE w:val="0"/>
        <w:autoSpaceDN w:val="0"/>
        <w:adjustRightInd w:val="0"/>
        <w:spacing w:after="0"/>
        <w:jc w:val="both"/>
        <w:rPr>
          <w:rFonts w:ascii="Arial" w:eastAsia="Arial" w:hAnsi="Arial" w:cs="Arial"/>
          <w:sz w:val="20"/>
          <w:szCs w:val="20"/>
        </w:rPr>
      </w:pPr>
    </w:p>
    <w:p w14:paraId="29148AD0" w14:textId="3E26BF51"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 xml:space="preserve">OBVEZNOSTI NAROČNIKA </w:t>
      </w:r>
      <w:r w:rsidR="00C00E6F">
        <w:rPr>
          <w:rFonts w:ascii="Arial" w:hAnsi="Arial" w:cs="Arial"/>
          <w:sz w:val="20"/>
          <w:szCs w:val="20"/>
        </w:rPr>
        <w:t>OZ. KOORDINATORJA</w:t>
      </w:r>
    </w:p>
    <w:p w14:paraId="141E278E"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3E02BD4" w14:textId="77777777" w:rsidR="00D7122E" w:rsidRPr="004669DB"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w:t>
      </w:r>
      <w:r w:rsidR="00C00E6F">
        <w:rPr>
          <w:rFonts w:ascii="Arial" w:eastAsia="Arial" w:hAnsi="Arial" w:cs="Arial"/>
          <w:sz w:val="20"/>
          <w:szCs w:val="20"/>
        </w:rPr>
        <w:t xml:space="preserve">oz. koordinator </w:t>
      </w:r>
      <w:r w:rsidRPr="004669DB">
        <w:rPr>
          <w:rFonts w:ascii="Arial" w:eastAsia="Arial" w:hAnsi="Arial" w:cs="Arial"/>
          <w:sz w:val="20"/>
          <w:szCs w:val="20"/>
        </w:rPr>
        <w:t>se obvezuje:</w:t>
      </w:r>
    </w:p>
    <w:p w14:paraId="656D4034"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dati izvajalcu na razpolago vso potrebno projektno dokumentacijo, s katero razpolaga,</w:t>
      </w:r>
    </w:p>
    <w:p w14:paraId="2B44F3F1"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izvajalca zapisniško uvesti v delo,</w:t>
      </w:r>
    </w:p>
    <w:p w14:paraId="0F4F315B"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naročiti varnosti načrt in skleniti pogodbo za izvajanje koordinacije iz varstva pri delu,</w:t>
      </w:r>
    </w:p>
    <w:p w14:paraId="6C252A80" w14:textId="0EE9AC16"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narediti prijavo gradbišča na pristojni inšpekciji za delo</w:t>
      </w:r>
      <w:r w:rsidR="009F684F">
        <w:rPr>
          <w:rFonts w:ascii="Arial" w:eastAsia="Arial" w:hAnsi="Arial" w:cs="Arial"/>
          <w:sz w:val="20"/>
          <w:szCs w:val="20"/>
        </w:rPr>
        <w:t>.</w:t>
      </w:r>
    </w:p>
    <w:p w14:paraId="6C861970" w14:textId="77777777" w:rsidR="009634C9" w:rsidRPr="00DF707A" w:rsidRDefault="009634C9"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315125" w:rsidRDefault="00D7122E" w:rsidP="00737D55">
      <w:pPr>
        <w:pStyle w:val="Odstavekseznama"/>
        <w:numPr>
          <w:ilvl w:val="0"/>
          <w:numId w:val="26"/>
        </w:numPr>
        <w:spacing w:after="0" w:line="240" w:lineRule="auto"/>
        <w:jc w:val="center"/>
        <w:rPr>
          <w:rFonts w:ascii="Arial" w:hAnsi="Arial" w:cs="Arial"/>
          <w:sz w:val="20"/>
          <w:szCs w:val="20"/>
        </w:rPr>
      </w:pPr>
      <w:r w:rsidRPr="00315125">
        <w:rPr>
          <w:rFonts w:ascii="Arial" w:hAnsi="Arial" w:cs="Arial"/>
          <w:sz w:val="20"/>
          <w:szCs w:val="20"/>
        </w:rPr>
        <w:t>OBVEZNOSTI IZVAJALCA</w:t>
      </w:r>
    </w:p>
    <w:p w14:paraId="5B0539E1" w14:textId="77777777" w:rsidR="00D7122E" w:rsidRPr="00315125" w:rsidRDefault="00D7122E" w:rsidP="00737D55">
      <w:pPr>
        <w:numPr>
          <w:ilvl w:val="0"/>
          <w:numId w:val="17"/>
        </w:numPr>
        <w:spacing w:after="0" w:line="240" w:lineRule="auto"/>
        <w:contextualSpacing/>
        <w:jc w:val="center"/>
        <w:rPr>
          <w:rFonts w:ascii="Arial" w:eastAsia="Calibri" w:hAnsi="Arial" w:cs="Arial"/>
          <w:sz w:val="20"/>
          <w:szCs w:val="20"/>
        </w:rPr>
      </w:pPr>
      <w:r w:rsidRPr="00315125">
        <w:rPr>
          <w:rFonts w:ascii="Arial" w:eastAsia="Calibri" w:hAnsi="Arial" w:cs="Arial"/>
          <w:sz w:val="20"/>
          <w:szCs w:val="20"/>
        </w:rPr>
        <w:t>člen</w:t>
      </w:r>
    </w:p>
    <w:p w14:paraId="728A600D" w14:textId="77777777" w:rsidR="00D7122E" w:rsidRPr="00315125"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315125" w:rsidRDefault="00D7122E" w:rsidP="00D7122E">
      <w:pPr>
        <w:autoSpaceDE w:val="0"/>
        <w:autoSpaceDN w:val="0"/>
        <w:adjustRightInd w:val="0"/>
        <w:spacing w:after="0"/>
        <w:contextualSpacing/>
        <w:jc w:val="both"/>
        <w:rPr>
          <w:rFonts w:ascii="Arial" w:eastAsia="Arial" w:hAnsi="Arial" w:cs="Arial"/>
          <w:sz w:val="20"/>
          <w:szCs w:val="20"/>
        </w:rPr>
      </w:pPr>
      <w:r w:rsidRPr="00315125">
        <w:rPr>
          <w:rFonts w:ascii="Arial" w:eastAsia="Arial" w:hAnsi="Arial" w:cs="Arial"/>
          <w:sz w:val="20"/>
          <w:szCs w:val="20"/>
        </w:rPr>
        <w:t>Izvajalec jamči:</w:t>
      </w:r>
    </w:p>
    <w:p w14:paraId="79208606" w14:textId="77777777" w:rsidR="00440597" w:rsidRPr="00315125"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da mu je poznan predmet te pogodbe in vsi spremljajoči riziki v zvezi z izvedbo del,</w:t>
      </w:r>
    </w:p>
    <w:p w14:paraId="6FC28252" w14:textId="77777777" w:rsidR="00440597" w:rsidRPr="00315125"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da je seznanjen z razpisnimi zahtevami oziroma prejeto projektno dokumentacijo,</w:t>
      </w:r>
    </w:p>
    <w:p w14:paraId="140E8498" w14:textId="77777777" w:rsidR="00440597" w:rsidRPr="00315125"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da so mu razumljivi in jasni pogoji in okoliščine za pravilno izvedbo del,</w:t>
      </w:r>
    </w:p>
    <w:p w14:paraId="0C0177FD"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lastRenderedPageBreak/>
        <w:t xml:space="preserve">da bo dela izvedel strokovno, s strokovno usposobljenim kadrom in v skladu s projektno </w:t>
      </w:r>
      <w:r w:rsidRPr="00440597">
        <w:rPr>
          <w:rFonts w:ascii="Arial" w:eastAsia="Arial" w:hAnsi="Arial" w:cs="Arial"/>
          <w:sz w:val="20"/>
          <w:szCs w:val="20"/>
        </w:rPr>
        <w:t xml:space="preserve">dokumentacijo,  </w:t>
      </w:r>
    </w:p>
    <w:p w14:paraId="2F64E44D"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zavaroval in označil gradbišče v skladu z veljavnimi predpisi in zahtevami naročnika,</w:t>
      </w:r>
    </w:p>
    <w:p w14:paraId="0738E14E"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bodo vsa dela ustrezala projektni dokumentaciji ter zahtevam naročnika,</w:t>
      </w:r>
    </w:p>
    <w:p w14:paraId="2C281C9E"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pri izvajanju gradnje skrbel za to, da je zagotovljena varnost objekta, življenje in zdravje ljudi, mimoidočih, prometa, sosednjih objektov in okolice.</w:t>
      </w:r>
    </w:p>
    <w:p w14:paraId="611C87F7" w14:textId="77777777" w:rsidR="00155ABC" w:rsidRDefault="00155ABC" w:rsidP="00B509D3">
      <w:pPr>
        <w:numPr>
          <w:ilvl w:val="12"/>
          <w:numId w:val="0"/>
        </w:numPr>
        <w:spacing w:after="0"/>
        <w:jc w:val="both"/>
        <w:rPr>
          <w:rFonts w:ascii="Arial" w:eastAsia="Arial" w:hAnsi="Arial" w:cs="Arial"/>
          <w:sz w:val="20"/>
          <w:szCs w:val="20"/>
        </w:rPr>
      </w:pPr>
    </w:p>
    <w:p w14:paraId="4E2D59C1" w14:textId="70E6CB92" w:rsidR="00B509D3" w:rsidRPr="00CC034A" w:rsidRDefault="00B509D3" w:rsidP="00B509D3">
      <w:pPr>
        <w:numPr>
          <w:ilvl w:val="12"/>
          <w:numId w:val="0"/>
        </w:numPr>
        <w:spacing w:after="0"/>
        <w:jc w:val="both"/>
        <w:rPr>
          <w:rFonts w:ascii="Arial" w:eastAsia="Calibri" w:hAnsi="Arial" w:cs="Arial"/>
          <w:b/>
          <w:sz w:val="20"/>
          <w:szCs w:val="20"/>
        </w:rPr>
      </w:pPr>
      <w:r w:rsidRPr="00CC034A">
        <w:rPr>
          <w:rFonts w:ascii="Arial" w:eastAsia="Arial" w:hAnsi="Arial" w:cs="Arial"/>
          <w:sz w:val="20"/>
          <w:szCs w:val="20"/>
        </w:rPr>
        <w:t>Izvajalec se obvezuje:</w:t>
      </w:r>
      <w:r w:rsidRPr="00CC034A">
        <w:rPr>
          <w:rFonts w:ascii="Arial" w:eastAsia="Calibri" w:hAnsi="Arial" w:cs="Arial"/>
          <w:sz w:val="20"/>
          <w:szCs w:val="20"/>
        </w:rPr>
        <w:t xml:space="preserve"> </w:t>
      </w:r>
    </w:p>
    <w:p w14:paraId="3CD91DBA"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ščitil interese naročnika,</w:t>
      </w:r>
    </w:p>
    <w:p w14:paraId="70562F86"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55305C4B" w14:textId="77777777" w:rsidR="00B509D3"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do začetka gradnje postavil gradbiščno tablo in ogradil gradbišče,</w:t>
      </w:r>
    </w:p>
    <w:p w14:paraId="3B51983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r>
        <w:rPr>
          <w:rFonts w:ascii="Arial" w:eastAsia="Calibri" w:hAnsi="Arial" w:cs="Arial"/>
          <w:sz w:val="20"/>
          <w:szCs w:val="20"/>
        </w:rPr>
        <w:t>,</w:t>
      </w:r>
    </w:p>
    <w:p w14:paraId="44495032"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gradbišče urejeno v skladu z varnostnim načrtom naročnika, </w:t>
      </w:r>
    </w:p>
    <w:p w14:paraId="4B965C5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prostor za začasno skladiščenje materialov, strojev, orodja, opreme ipd.,</w:t>
      </w:r>
    </w:p>
    <w:p w14:paraId="13B02BFE"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na in v okolici gradbišča, s poudarkom na varnosti delavcev in vseh mimoidočih,</w:t>
      </w:r>
    </w:p>
    <w:p w14:paraId="689460F3"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vso potrebno delovno in ostalo opremo potrebno za varnost delavcev na gradbišču,</w:t>
      </w:r>
    </w:p>
    <w:p w14:paraId="1F58348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in stabilnost objekta, ki je predmet investicije,</w:t>
      </w:r>
    </w:p>
    <w:p w14:paraId="15E3E84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4E1FFC9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lastno kontrolo nad kakovostjo izvajanja del in dobavo materiala,</w:t>
      </w:r>
    </w:p>
    <w:p w14:paraId="3C2A1B0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namestiti kopijo prijave gradbišča na vidno mesto,</w:t>
      </w:r>
    </w:p>
    <w:p w14:paraId="365AA94A"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označiti gradbišče skladno s predpisi,   </w:t>
      </w:r>
    </w:p>
    <w:p w14:paraId="4F1D5100" w14:textId="7D495D6F"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za potrebe </w:t>
      </w:r>
      <w:r w:rsidR="008D1885">
        <w:rPr>
          <w:rFonts w:ascii="Arial" w:eastAsia="Calibri" w:hAnsi="Arial" w:cs="Arial"/>
          <w:sz w:val="20"/>
          <w:szCs w:val="20"/>
        </w:rPr>
        <w:t>nadzornika</w:t>
      </w:r>
      <w:r w:rsidRPr="00440597">
        <w:rPr>
          <w:rFonts w:ascii="Arial" w:eastAsia="Calibri" w:hAnsi="Arial" w:cs="Arial"/>
          <w:sz w:val="20"/>
          <w:szCs w:val="20"/>
        </w:rPr>
        <w:t xml:space="preserve"> zagotoviti na gradbišču, na svoje stroške, primeren, razsvetljen, ogrevan in opremljen prostor za ves čas gradnje, razen če se z naročnikom ne dogovori drugače,</w:t>
      </w:r>
    </w:p>
    <w:p w14:paraId="32B9540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37A8319E" w:rsidR="00B509D3"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lastRenderedPageBreak/>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4068816B" w:rsidR="00B509D3"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ki so navedeni v seznamu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izvesti v skladu s 653. členom Obligacijskega zakonika vsa nepredvidena dela, ki so neodložljivo nujna, da se prepreči večja škoda ali zagotovi stabilnost objekta in odpravijo vse </w:t>
      </w:r>
      <w:r w:rsidRPr="00CC034A">
        <w:rPr>
          <w:rFonts w:ascii="Arial" w:eastAsia="Calibri" w:hAnsi="Arial" w:cs="Arial"/>
          <w:sz w:val="20"/>
          <w:szCs w:val="20"/>
        </w:rPr>
        <w:t>potencialne nevarnosti za življenje ljudi in ostalega premoženja,</w:t>
      </w:r>
    </w:p>
    <w:p w14:paraId="273F2755"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izročiti dokazila (certifikate, dokazila o pregledih in meritvah,…) o vgrajenih materialih, konstrukcijah in opremi,</w:t>
      </w:r>
    </w:p>
    <w:p w14:paraId="43E87D44"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naročnika pisno obvestiti o začetku in dokončanju del in prekinitvah in razlogih zanje,</w:t>
      </w:r>
    </w:p>
    <w:p w14:paraId="491A64DB"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pravočasno naročanje geodetskih meritev, še posebej tistih elementov infrastrukture, ki morajo biti geodetsko posneti pred zasutjem,</w:t>
      </w:r>
    </w:p>
    <w:p w14:paraId="40B2D171"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5CE1C706" w14:textId="77777777" w:rsidR="00B509D3" w:rsidRPr="004669DB"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naročniku oziroma vodji nadzora sproti izročati vso dokumentacijo vezano na dobavo materiala</w:t>
      </w:r>
      <w:r w:rsidRPr="004669DB">
        <w:rPr>
          <w:rFonts w:ascii="Arial" w:eastAsia="Calibri" w:hAnsi="Arial" w:cs="Arial"/>
          <w:sz w:val="20"/>
          <w:szCs w:val="20"/>
        </w:rPr>
        <w:t xml:space="preserve"> in opreme, kot so: certifikati, poročila in dokazila o pregledih, meritvah ustreznosti izvedbe del, ki se nanašajo na vgrajene materiala, opreme in proizvode,</w:t>
      </w:r>
    </w:p>
    <w:p w14:paraId="5C9D228B"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nadzorniku predati v pregled dokumentacijo in v kolikor le-ta smatra, da ni popolna in skladna </w:t>
      </w:r>
      <w:r w:rsidRPr="00CC034A">
        <w:rPr>
          <w:rFonts w:ascii="Arial" w:eastAsia="Calibri" w:hAnsi="Arial" w:cs="Arial"/>
          <w:sz w:val="20"/>
          <w:szCs w:val="20"/>
        </w:rPr>
        <w:t>z zakonodajo jo mora izvajalec dopolniti in popraviti v roku 10 dni,</w:t>
      </w:r>
    </w:p>
    <w:p w14:paraId="125DC679"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pripraviti </w:t>
      </w:r>
      <w:r>
        <w:rPr>
          <w:rFonts w:ascii="Arial" w:eastAsia="Calibri" w:hAnsi="Arial" w:cs="Arial"/>
          <w:sz w:val="20"/>
          <w:szCs w:val="20"/>
        </w:rPr>
        <w:t xml:space="preserve">in predati </w:t>
      </w:r>
      <w:r w:rsidRPr="00CC034A">
        <w:rPr>
          <w:rFonts w:ascii="Arial" w:eastAsia="Calibri" w:hAnsi="Arial" w:cs="Arial"/>
          <w:sz w:val="20"/>
          <w:szCs w:val="20"/>
        </w:rPr>
        <w:t xml:space="preserve">dokumentacijo za zahtevo za izdajo uporabnega dovoljenja v skladu z 68. členom GZ, </w:t>
      </w:r>
    </w:p>
    <w:p w14:paraId="3293BA5E" w14:textId="04708960"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odpraviti vse napake in pomanjkljivosti, ugotovljene v zapisniku internega tehničnega pregleda v pogodbeno določenem roku,</w:t>
      </w:r>
    </w:p>
    <w:p w14:paraId="68617AA4" w14:textId="2ABD566B"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sodelovati pri primopredaji objekta,</w:t>
      </w:r>
    </w:p>
    <w:p w14:paraId="7EAAE541" w14:textId="233952D1" w:rsidR="00B509D3" w:rsidRPr="003902A9" w:rsidRDefault="00B509D3" w:rsidP="009F684F">
      <w:pPr>
        <w:numPr>
          <w:ilvl w:val="0"/>
          <w:numId w:val="43"/>
        </w:numPr>
        <w:spacing w:after="0" w:line="240" w:lineRule="auto"/>
        <w:jc w:val="both"/>
        <w:rPr>
          <w:rFonts w:ascii="Arial" w:eastAsia="Calibri" w:hAnsi="Arial" w:cs="Arial"/>
          <w:sz w:val="20"/>
          <w:szCs w:val="20"/>
        </w:rPr>
      </w:pPr>
      <w:r w:rsidRPr="003902A9">
        <w:rPr>
          <w:rFonts w:ascii="Arial" w:eastAsia="Calibri" w:hAnsi="Arial" w:cs="Arial"/>
          <w:sz w:val="20"/>
          <w:szCs w:val="20"/>
        </w:rPr>
        <w:t xml:space="preserve">pridobiti dovoljenja lastnikov parcel za dostope do gradbišča, </w:t>
      </w:r>
    </w:p>
    <w:p w14:paraId="7D29DC3B" w14:textId="77777777" w:rsidR="00B509D3" w:rsidRPr="00CC034A" w:rsidRDefault="00B509D3" w:rsidP="009F684F">
      <w:pPr>
        <w:numPr>
          <w:ilvl w:val="0"/>
          <w:numId w:val="43"/>
        </w:numPr>
        <w:spacing w:after="0" w:line="240" w:lineRule="auto"/>
        <w:jc w:val="both"/>
        <w:rPr>
          <w:rFonts w:ascii="Arial" w:eastAsia="Calibri" w:hAnsi="Arial" w:cs="Arial"/>
          <w:b/>
          <w:sz w:val="20"/>
          <w:szCs w:val="20"/>
        </w:rPr>
      </w:pPr>
      <w:r w:rsidRPr="00CC034A">
        <w:rPr>
          <w:rFonts w:ascii="Arial" w:eastAsia="Calibri" w:hAnsi="Arial" w:cs="Arial"/>
          <w:sz w:val="20"/>
          <w:szCs w:val="20"/>
        </w:rPr>
        <w:t>koordinirati svoja dela pri morebitni prestavitvi obstoječih komunalnih vodov z mnenje-dajalci oz. upravljavci,</w:t>
      </w:r>
    </w:p>
    <w:p w14:paraId="49F2B9BF"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vse poškodbe podzemnih vodov in privatne lastnine, povzročene s svojim delom, popraviti na lastne stroške, </w:t>
      </w:r>
    </w:p>
    <w:p w14:paraId="7FCCA707"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lastRenderedPageBreak/>
        <w:t>poskrbeti za vsakodnevno prevoznost ceste, ko bo zaključil z delom,</w:t>
      </w:r>
    </w:p>
    <w:p w14:paraId="6930C528" w14:textId="7BD95D1C" w:rsidR="00B509D3" w:rsidRPr="00A101D7" w:rsidRDefault="00B509D3" w:rsidP="009F684F">
      <w:pPr>
        <w:numPr>
          <w:ilvl w:val="0"/>
          <w:numId w:val="43"/>
        </w:numPr>
        <w:spacing w:after="0" w:line="240" w:lineRule="auto"/>
        <w:jc w:val="both"/>
        <w:rPr>
          <w:rFonts w:ascii="Arial" w:eastAsia="Calibri" w:hAnsi="Arial" w:cs="Arial"/>
          <w:b/>
          <w:sz w:val="20"/>
          <w:szCs w:val="20"/>
        </w:rPr>
      </w:pPr>
      <w:r w:rsidRPr="00CC034A">
        <w:rPr>
          <w:rFonts w:ascii="Arial" w:eastAsia="Calibri" w:hAnsi="Arial" w:cs="Arial"/>
          <w:sz w:val="20"/>
          <w:szCs w:val="20"/>
        </w:rPr>
        <w:t xml:space="preserve">da v primeru ustavitve del, zaradi nepotrjenih dodatnih del, od naročnika ne bo zahteval dodatnega plačila,  </w:t>
      </w:r>
    </w:p>
    <w:p w14:paraId="527F9F02"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izvesti vse ukrepe varnosti in zdravja pri delu in varstva pred požarom, </w:t>
      </w:r>
    </w:p>
    <w:p w14:paraId="03776217"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 internem tehničnem pregledu naročniku predložiti izjave lastnikov zemljišč, da iz naslova obravnavane investicije nimajo več nikakršnih zahtevkov.</w:t>
      </w:r>
    </w:p>
    <w:p w14:paraId="2BE1F104" w14:textId="77777777" w:rsidR="00A9559E" w:rsidRDefault="00A9559E" w:rsidP="00691256">
      <w:pPr>
        <w:spacing w:after="0" w:line="240" w:lineRule="auto"/>
        <w:jc w:val="both"/>
        <w:rPr>
          <w:rFonts w:ascii="Arial" w:eastAsia="Calibri" w:hAnsi="Arial" w:cs="Arial"/>
          <w:sz w:val="20"/>
          <w:szCs w:val="20"/>
        </w:rPr>
      </w:pPr>
    </w:p>
    <w:p w14:paraId="2EE05886" w14:textId="30E3BD4D" w:rsidR="00691256" w:rsidRDefault="00691256" w:rsidP="00691256">
      <w:pPr>
        <w:spacing w:after="0" w:line="240" w:lineRule="auto"/>
        <w:jc w:val="both"/>
        <w:rPr>
          <w:rFonts w:ascii="Arial" w:eastAsia="Calibri" w:hAnsi="Arial" w:cs="Arial"/>
          <w:sz w:val="20"/>
          <w:szCs w:val="20"/>
        </w:rPr>
      </w:pPr>
      <w:r w:rsidRPr="004C4734">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3BF81E85" w14:textId="77777777" w:rsidR="00205F67" w:rsidRDefault="00205F67" w:rsidP="00691256">
      <w:pPr>
        <w:spacing w:after="0" w:line="240" w:lineRule="auto"/>
        <w:jc w:val="both"/>
        <w:rPr>
          <w:rFonts w:ascii="Arial" w:eastAsia="Calibri" w:hAnsi="Arial" w:cs="Arial"/>
          <w:sz w:val="20"/>
          <w:szCs w:val="20"/>
        </w:rPr>
      </w:pPr>
    </w:p>
    <w:p w14:paraId="745ED5FF"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RAVNANJE Z ODPADKI</w:t>
      </w:r>
    </w:p>
    <w:p w14:paraId="75448541"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0B904EC" w14:textId="77777777" w:rsidR="00D7122E" w:rsidRPr="004669DB"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39D138D7" w:rsidR="007175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669DB">
        <w:rPr>
          <w:rFonts w:ascii="Arial" w:eastAsia="Arial" w:hAnsi="Arial" w:cs="Arial"/>
          <w:sz w:val="20"/>
          <w:szCs w:val="20"/>
        </w:rPr>
        <w:t>reciklate</w:t>
      </w:r>
      <w:proofErr w:type="spellEnd"/>
      <w:r w:rsidRPr="004669DB">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4669DB" w:rsidRDefault="00241289" w:rsidP="00D7122E">
      <w:pPr>
        <w:autoSpaceDE w:val="0"/>
        <w:autoSpaceDN w:val="0"/>
        <w:adjustRightInd w:val="0"/>
        <w:spacing w:after="0"/>
        <w:contextualSpacing/>
        <w:jc w:val="both"/>
        <w:rPr>
          <w:rFonts w:ascii="Arial" w:eastAsia="Arial" w:hAnsi="Arial" w:cs="Arial"/>
          <w:sz w:val="20"/>
          <w:szCs w:val="20"/>
        </w:rPr>
      </w:pPr>
    </w:p>
    <w:p w14:paraId="0B25CE3C" w14:textId="4038CCE6" w:rsidR="00A026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C18809E" w14:textId="77777777" w:rsidR="00D07F3B" w:rsidRPr="004669DB" w:rsidRDefault="00D07F3B"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ZAVAROVANJE</w:t>
      </w:r>
    </w:p>
    <w:p w14:paraId="65A33CB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25DD70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4669DB" w:rsidRDefault="006B66A8"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w:t>
      </w:r>
      <w:r w:rsidR="00D7122E" w:rsidRPr="004669DB">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882D45"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882D45">
        <w:rPr>
          <w:rFonts w:ascii="Arial" w:eastAsia="Arial" w:hAnsi="Arial" w:cs="Arial"/>
          <w:sz w:val="20"/>
          <w:szCs w:val="20"/>
          <w:u w:val="single"/>
        </w:rPr>
        <w:t>FINANČNO ZAVAROVANJE ZA DOBRO IZVEDBO POGODBENIH OBVEZNOSTI</w:t>
      </w:r>
    </w:p>
    <w:p w14:paraId="5B2FA141" w14:textId="0BDBACB9" w:rsidR="00D7122E" w:rsidRPr="00882D45" w:rsidRDefault="00D7122E" w:rsidP="00D7122E">
      <w:pPr>
        <w:autoSpaceDE w:val="0"/>
        <w:autoSpaceDN w:val="0"/>
        <w:adjustRightInd w:val="0"/>
        <w:spacing w:after="0"/>
        <w:jc w:val="both"/>
        <w:rPr>
          <w:rFonts w:ascii="Arial" w:eastAsia="Arial" w:hAnsi="Arial" w:cs="Arial"/>
          <w:sz w:val="20"/>
          <w:szCs w:val="20"/>
        </w:rPr>
      </w:pPr>
      <w:r w:rsidRPr="00882D45">
        <w:rPr>
          <w:rFonts w:ascii="Arial" w:eastAsia="Arial" w:hAnsi="Arial" w:cs="Arial"/>
          <w:sz w:val="20"/>
          <w:szCs w:val="20"/>
        </w:rPr>
        <w:t xml:space="preserve">Naročnik </w:t>
      </w:r>
      <w:r w:rsidR="008C2B04" w:rsidRPr="00882D45">
        <w:rPr>
          <w:rFonts w:ascii="Arial" w:eastAsia="Arial" w:hAnsi="Arial" w:cs="Arial"/>
          <w:sz w:val="20"/>
          <w:szCs w:val="20"/>
        </w:rPr>
        <w:t xml:space="preserve">(TEŠ) </w:t>
      </w:r>
      <w:r w:rsidR="00D840B4" w:rsidRPr="00882D45">
        <w:rPr>
          <w:rFonts w:ascii="Arial" w:eastAsia="Arial" w:hAnsi="Arial" w:cs="Arial"/>
          <w:sz w:val="20"/>
          <w:szCs w:val="20"/>
        </w:rPr>
        <w:t>in koordinator</w:t>
      </w:r>
      <w:r w:rsidR="008C2B04" w:rsidRPr="00882D45">
        <w:rPr>
          <w:rFonts w:ascii="Arial" w:eastAsia="Arial" w:hAnsi="Arial" w:cs="Arial"/>
          <w:sz w:val="20"/>
          <w:szCs w:val="20"/>
        </w:rPr>
        <w:t xml:space="preserve"> (KPV)</w:t>
      </w:r>
      <w:r w:rsidR="00D840B4" w:rsidRPr="00882D45">
        <w:rPr>
          <w:rFonts w:ascii="Arial" w:eastAsia="Arial" w:hAnsi="Arial" w:cs="Arial"/>
          <w:sz w:val="20"/>
          <w:szCs w:val="20"/>
        </w:rPr>
        <w:t xml:space="preserve"> </w:t>
      </w:r>
      <w:r w:rsidRPr="00882D45">
        <w:rPr>
          <w:rFonts w:ascii="Arial" w:eastAsia="Arial" w:hAnsi="Arial" w:cs="Arial"/>
          <w:sz w:val="20"/>
          <w:szCs w:val="20"/>
        </w:rPr>
        <w:t>bo</w:t>
      </w:r>
      <w:r w:rsidR="00D840B4" w:rsidRPr="00882D45">
        <w:rPr>
          <w:rFonts w:ascii="Arial" w:eastAsia="Arial" w:hAnsi="Arial" w:cs="Arial"/>
          <w:sz w:val="20"/>
          <w:szCs w:val="20"/>
        </w:rPr>
        <w:t>sta</w:t>
      </w:r>
      <w:r w:rsidRPr="00882D45">
        <w:rPr>
          <w:rFonts w:ascii="Arial" w:eastAsia="Arial" w:hAnsi="Arial" w:cs="Arial"/>
          <w:sz w:val="20"/>
          <w:szCs w:val="20"/>
        </w:rPr>
        <w:t xml:space="preserve"> za namen zavarovanja za dobro izvedbo pogodbenih obveznosti, zadržal</w:t>
      </w:r>
      <w:r w:rsidR="00D840B4" w:rsidRPr="00882D45">
        <w:rPr>
          <w:rFonts w:ascii="Arial" w:eastAsia="Arial" w:hAnsi="Arial" w:cs="Arial"/>
          <w:sz w:val="20"/>
          <w:szCs w:val="20"/>
        </w:rPr>
        <w:t>a</w:t>
      </w:r>
      <w:r w:rsidRPr="00882D45">
        <w:rPr>
          <w:rFonts w:ascii="Arial" w:eastAsia="Arial" w:hAnsi="Arial" w:cs="Arial"/>
          <w:sz w:val="20"/>
          <w:szCs w:val="20"/>
        </w:rPr>
        <w:t xml:space="preserve"> znesek v višini 10% vsakega izstavljenega računa/situacije. </w:t>
      </w:r>
    </w:p>
    <w:p w14:paraId="5FE80225" w14:textId="77777777" w:rsidR="009C3A4D" w:rsidRDefault="009C3A4D" w:rsidP="00D7122E">
      <w:pPr>
        <w:autoSpaceDE w:val="0"/>
        <w:autoSpaceDN w:val="0"/>
        <w:adjustRightInd w:val="0"/>
        <w:spacing w:after="0" w:line="240" w:lineRule="auto"/>
        <w:jc w:val="both"/>
        <w:rPr>
          <w:rFonts w:ascii="Arial" w:eastAsia="Arial" w:hAnsi="Arial" w:cs="Arial"/>
          <w:sz w:val="20"/>
          <w:szCs w:val="20"/>
        </w:rPr>
      </w:pPr>
    </w:p>
    <w:p w14:paraId="322CC7B4" w14:textId="7E610A39" w:rsidR="00D7122E" w:rsidRPr="00882D45" w:rsidRDefault="00D7122E" w:rsidP="00D7122E">
      <w:pPr>
        <w:autoSpaceDE w:val="0"/>
        <w:autoSpaceDN w:val="0"/>
        <w:adjustRightInd w:val="0"/>
        <w:spacing w:after="0" w:line="240" w:lineRule="auto"/>
        <w:jc w:val="both"/>
        <w:rPr>
          <w:rFonts w:ascii="Arial" w:eastAsia="Arial" w:hAnsi="Arial" w:cs="Arial"/>
          <w:sz w:val="20"/>
          <w:szCs w:val="20"/>
        </w:rPr>
      </w:pPr>
      <w:r w:rsidRPr="00882D45">
        <w:rPr>
          <w:rFonts w:ascii="Arial" w:eastAsia="Arial" w:hAnsi="Arial" w:cs="Arial"/>
          <w:sz w:val="20"/>
          <w:szCs w:val="20"/>
        </w:rPr>
        <w:t>Naročnik</w:t>
      </w:r>
      <w:r w:rsidR="00620F7F" w:rsidRPr="00882D45">
        <w:rPr>
          <w:rFonts w:ascii="Arial" w:eastAsia="Arial" w:hAnsi="Arial" w:cs="Arial"/>
          <w:sz w:val="20"/>
          <w:szCs w:val="20"/>
        </w:rPr>
        <w:t xml:space="preserve"> </w:t>
      </w:r>
      <w:r w:rsidR="008C2B04" w:rsidRPr="00882D45">
        <w:rPr>
          <w:rFonts w:ascii="Arial" w:eastAsia="Arial" w:hAnsi="Arial" w:cs="Arial"/>
          <w:sz w:val="20"/>
          <w:szCs w:val="20"/>
        </w:rPr>
        <w:t xml:space="preserve">(TEŠ) </w:t>
      </w:r>
      <w:r w:rsidR="00620F7F" w:rsidRPr="00882D45">
        <w:rPr>
          <w:rFonts w:ascii="Arial" w:eastAsia="Arial" w:hAnsi="Arial" w:cs="Arial"/>
          <w:sz w:val="20"/>
          <w:szCs w:val="20"/>
        </w:rPr>
        <w:t>in koordinator</w:t>
      </w:r>
      <w:r w:rsidR="008C2B04" w:rsidRPr="00882D45">
        <w:rPr>
          <w:rFonts w:ascii="Arial" w:eastAsia="Arial" w:hAnsi="Arial" w:cs="Arial"/>
          <w:sz w:val="20"/>
          <w:szCs w:val="20"/>
        </w:rPr>
        <w:t xml:space="preserve"> (KPV)</w:t>
      </w:r>
      <w:r w:rsidRPr="00882D45">
        <w:rPr>
          <w:rFonts w:ascii="Arial" w:eastAsia="Arial" w:hAnsi="Arial" w:cs="Arial"/>
          <w:sz w:val="20"/>
          <w:szCs w:val="20"/>
        </w:rPr>
        <w:t xml:space="preserve"> lahko zadrži</w:t>
      </w:r>
      <w:r w:rsidR="00620F7F" w:rsidRPr="00882D45">
        <w:rPr>
          <w:rFonts w:ascii="Arial" w:eastAsia="Arial" w:hAnsi="Arial" w:cs="Arial"/>
          <w:sz w:val="20"/>
          <w:szCs w:val="20"/>
        </w:rPr>
        <w:t>ta</w:t>
      </w:r>
      <w:r w:rsidRPr="00882D45">
        <w:rPr>
          <w:rFonts w:ascii="Arial" w:eastAsia="Arial" w:hAnsi="Arial" w:cs="Arial"/>
          <w:sz w:val="20"/>
          <w:szCs w:val="20"/>
        </w:rPr>
        <w:t xml:space="preserve"> zadržani znesek v naslednjih primerih:</w:t>
      </w:r>
    </w:p>
    <w:p w14:paraId="7AF61F46"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izvajalčevega odstopa od pogodbe pred ali med izvedbo pogodbenih obveznosti po izvajalčevi krivdi,</w:t>
      </w:r>
    </w:p>
    <w:p w14:paraId="4F1ACD4B"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nekvalitetne izvedbe po pogodbi,</w:t>
      </w:r>
    </w:p>
    <w:p w14:paraId="5242A2AB" w14:textId="77777777" w:rsidR="00283227" w:rsidRPr="004669DB" w:rsidRDefault="00283227" w:rsidP="00737D55">
      <w:pPr>
        <w:pStyle w:val="Odstavekseznama"/>
        <w:numPr>
          <w:ilvl w:val="0"/>
          <w:numId w:val="13"/>
        </w:numPr>
        <w:autoSpaceDE w:val="0"/>
        <w:autoSpaceDN w:val="0"/>
        <w:adjustRightInd w:val="0"/>
        <w:spacing w:after="0" w:line="240" w:lineRule="auto"/>
        <w:jc w:val="both"/>
        <w:rPr>
          <w:rFonts w:ascii="Arial" w:eastAsia="Arial" w:hAnsi="Arial" w:cs="Arial"/>
          <w:sz w:val="20"/>
          <w:szCs w:val="20"/>
        </w:rPr>
      </w:pPr>
      <w:r w:rsidRPr="004669DB">
        <w:rPr>
          <w:rFonts w:ascii="Arial" w:eastAsia="Arial" w:hAnsi="Arial" w:cs="Arial"/>
          <w:sz w:val="20"/>
          <w:szCs w:val="20"/>
        </w:rPr>
        <w:t>v primeru nepravočasnega oz. neažurnega izvajanja pogodbenih obveznosti v po terminskem planu,</w:t>
      </w:r>
    </w:p>
    <w:p w14:paraId="61674D97"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za poravnavo stroškov in škode, ki bi nastala z nepravočasno izvedbo pogodbenih obveznosti,</w:t>
      </w:r>
    </w:p>
    <w:p w14:paraId="181AAECA" w14:textId="15E7E938" w:rsidR="00763258" w:rsidRPr="00A9559E"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če izvajalec v roku najkasneje petnajst (15) dni po podpisu zapisnika o prevzemu del ne dostavi finančnega zavarovanja za odpravo napak v garancijskem roku</w:t>
      </w:r>
      <w:r w:rsidRPr="004669DB">
        <w:rPr>
          <w:rFonts w:ascii="Arial" w:eastAsia="Calibri" w:hAnsi="Arial" w:cs="Arial"/>
          <w:sz w:val="20"/>
          <w:szCs w:val="20"/>
        </w:rPr>
        <w:t>.</w:t>
      </w:r>
    </w:p>
    <w:p w14:paraId="7CEAB6BF" w14:textId="77777777" w:rsidR="00A9559E" w:rsidRDefault="00A9559E" w:rsidP="00A9559E">
      <w:pPr>
        <w:autoSpaceDE w:val="0"/>
        <w:autoSpaceDN w:val="0"/>
        <w:adjustRightInd w:val="0"/>
        <w:spacing w:after="0" w:line="240" w:lineRule="auto"/>
        <w:ind w:left="720"/>
        <w:contextualSpacing/>
        <w:jc w:val="both"/>
        <w:rPr>
          <w:rFonts w:ascii="Arial" w:eastAsia="Arial" w:hAnsi="Arial" w:cs="Arial"/>
          <w:sz w:val="20"/>
          <w:szCs w:val="20"/>
        </w:rPr>
      </w:pPr>
    </w:p>
    <w:p w14:paraId="03F6E56C" w14:textId="77777777" w:rsidR="00F86180" w:rsidRPr="004669DB"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lastRenderedPageBreak/>
        <w:t>FINANČNO ZAVAROVANJE ZA ODPRAVO NAPAK V GARANCIJSKEM ROKU</w:t>
      </w:r>
    </w:p>
    <w:p w14:paraId="278C3580" w14:textId="5EDED2EC" w:rsidR="008A2263" w:rsidRPr="00882D45" w:rsidRDefault="008A2263" w:rsidP="008A2263">
      <w:pPr>
        <w:autoSpaceDE w:val="0"/>
        <w:autoSpaceDN w:val="0"/>
        <w:adjustRightInd w:val="0"/>
        <w:spacing w:after="0"/>
        <w:contextualSpacing/>
        <w:jc w:val="both"/>
        <w:rPr>
          <w:rFonts w:ascii="Arial" w:eastAsia="Arial" w:hAnsi="Arial" w:cs="Arial"/>
          <w:sz w:val="20"/>
          <w:szCs w:val="20"/>
        </w:rPr>
      </w:pPr>
      <w:r w:rsidRPr="00882D45">
        <w:rPr>
          <w:rFonts w:ascii="Arial" w:eastAsia="Arial" w:hAnsi="Arial" w:cs="Arial"/>
          <w:sz w:val="20"/>
          <w:szCs w:val="20"/>
        </w:rPr>
        <w:t>Izvajalec del mora predložiti dva ločena finančna zavarovanja</w:t>
      </w:r>
      <w:r w:rsidR="008C2B04" w:rsidRPr="00882D45">
        <w:t xml:space="preserve"> </w:t>
      </w:r>
      <w:r w:rsidRPr="00882D45">
        <w:rPr>
          <w:rFonts w:ascii="Arial" w:eastAsia="Arial" w:hAnsi="Arial" w:cs="Arial"/>
          <w:sz w:val="20"/>
          <w:szCs w:val="20"/>
        </w:rPr>
        <w:t xml:space="preserve">za odpravo napak v garancijskem roku, in sicer za </w:t>
      </w:r>
      <w:r w:rsidR="003902A9" w:rsidRPr="003902A9">
        <w:rPr>
          <w:rFonts w:ascii="Arial" w:eastAsia="Arial" w:hAnsi="Arial" w:cs="Arial"/>
          <w:sz w:val="20"/>
          <w:szCs w:val="20"/>
        </w:rPr>
        <w:t xml:space="preserve">krovno ploščo in zunanje zidove (delež </w:t>
      </w:r>
      <w:r w:rsidR="003902A9">
        <w:rPr>
          <w:rFonts w:ascii="Arial" w:eastAsia="Arial" w:hAnsi="Arial" w:cs="Arial"/>
          <w:sz w:val="20"/>
          <w:szCs w:val="20"/>
        </w:rPr>
        <w:t>KPV</w:t>
      </w:r>
      <w:r w:rsidR="003902A9" w:rsidRPr="003902A9">
        <w:rPr>
          <w:rFonts w:ascii="Arial" w:eastAsia="Arial" w:hAnsi="Arial" w:cs="Arial"/>
          <w:sz w:val="20"/>
          <w:szCs w:val="20"/>
        </w:rPr>
        <w:t xml:space="preserve">) ter vodno celico v upravljanju </w:t>
      </w:r>
      <w:r w:rsidR="003902A9">
        <w:rPr>
          <w:rFonts w:ascii="Arial" w:eastAsia="Arial" w:hAnsi="Arial" w:cs="Arial"/>
          <w:sz w:val="20"/>
          <w:szCs w:val="20"/>
        </w:rPr>
        <w:t>KPV</w:t>
      </w:r>
      <w:r w:rsidR="003902A9" w:rsidRPr="003902A9">
        <w:rPr>
          <w:rFonts w:ascii="Arial" w:eastAsia="Arial" w:hAnsi="Arial" w:cs="Arial"/>
          <w:sz w:val="20"/>
          <w:szCs w:val="20"/>
        </w:rPr>
        <w:t xml:space="preserve"> </w:t>
      </w:r>
      <w:r w:rsidRPr="00882D45">
        <w:rPr>
          <w:rFonts w:ascii="Arial" w:eastAsia="Arial" w:hAnsi="Arial" w:cs="Arial"/>
          <w:sz w:val="20"/>
          <w:szCs w:val="20"/>
        </w:rPr>
        <w:t xml:space="preserve">naročniku Občini Šoštanj, Trg svobode 12, 3325 Šoštanj in </w:t>
      </w:r>
      <w:r w:rsidR="003902A9" w:rsidRPr="003902A9">
        <w:rPr>
          <w:rFonts w:ascii="Arial" w:eastAsia="Arial" w:hAnsi="Arial" w:cs="Arial"/>
          <w:sz w:val="20"/>
          <w:szCs w:val="20"/>
        </w:rPr>
        <w:t xml:space="preserve">za krovno ploščo in zunanje zidove (delež TEŠ) ter vodno celico v upravljanju TEŠ </w:t>
      </w:r>
      <w:r w:rsidRPr="00882D45">
        <w:rPr>
          <w:rFonts w:ascii="Arial" w:eastAsia="Arial" w:hAnsi="Arial" w:cs="Arial"/>
          <w:sz w:val="20"/>
          <w:szCs w:val="20"/>
        </w:rPr>
        <w:t xml:space="preserve">naročniku Termoelektrarni Šoštanj </w:t>
      </w:r>
      <w:proofErr w:type="spellStart"/>
      <w:r w:rsidRPr="00882D45">
        <w:rPr>
          <w:rFonts w:ascii="Arial" w:eastAsia="Arial" w:hAnsi="Arial" w:cs="Arial"/>
          <w:sz w:val="20"/>
          <w:szCs w:val="20"/>
        </w:rPr>
        <w:t>d.o.o</w:t>
      </w:r>
      <w:proofErr w:type="spellEnd"/>
      <w:r w:rsidRPr="00882D45">
        <w:rPr>
          <w:rFonts w:ascii="Arial" w:eastAsia="Arial" w:hAnsi="Arial" w:cs="Arial"/>
          <w:sz w:val="20"/>
          <w:szCs w:val="20"/>
        </w:rPr>
        <w:t xml:space="preserve">., Cesta </w:t>
      </w:r>
      <w:proofErr w:type="spellStart"/>
      <w:r w:rsidRPr="00882D45">
        <w:rPr>
          <w:rFonts w:ascii="Arial" w:eastAsia="Arial" w:hAnsi="Arial" w:cs="Arial"/>
          <w:sz w:val="20"/>
          <w:szCs w:val="20"/>
        </w:rPr>
        <w:t>Lole</w:t>
      </w:r>
      <w:proofErr w:type="spellEnd"/>
      <w:r w:rsidRPr="00882D45">
        <w:rPr>
          <w:rFonts w:ascii="Arial" w:eastAsia="Arial" w:hAnsi="Arial" w:cs="Arial"/>
          <w:sz w:val="20"/>
          <w:szCs w:val="20"/>
        </w:rPr>
        <w:t xml:space="preserve"> Ribarja 18, 3325 Šoštanj.</w:t>
      </w:r>
    </w:p>
    <w:p w14:paraId="1C9C8997" w14:textId="77777777" w:rsidR="003902A9" w:rsidRDefault="003902A9" w:rsidP="00D7122E">
      <w:pPr>
        <w:autoSpaceDE w:val="0"/>
        <w:autoSpaceDN w:val="0"/>
        <w:adjustRightInd w:val="0"/>
        <w:spacing w:after="0"/>
        <w:contextualSpacing/>
        <w:jc w:val="both"/>
        <w:rPr>
          <w:rFonts w:ascii="Arial" w:eastAsia="Arial" w:hAnsi="Arial" w:cs="Arial"/>
          <w:sz w:val="20"/>
          <w:szCs w:val="20"/>
        </w:rPr>
      </w:pPr>
    </w:p>
    <w:p w14:paraId="68F00091" w14:textId="674E8C48" w:rsidR="00D7122E" w:rsidRPr="00882D45" w:rsidRDefault="00D7122E" w:rsidP="00D7122E">
      <w:pPr>
        <w:autoSpaceDE w:val="0"/>
        <w:autoSpaceDN w:val="0"/>
        <w:adjustRightInd w:val="0"/>
        <w:spacing w:after="0"/>
        <w:contextualSpacing/>
        <w:jc w:val="both"/>
        <w:rPr>
          <w:rFonts w:ascii="Arial" w:eastAsia="Arial" w:hAnsi="Arial" w:cs="Arial"/>
          <w:sz w:val="20"/>
          <w:szCs w:val="20"/>
        </w:rPr>
      </w:pPr>
      <w:r w:rsidRPr="00882D45">
        <w:rPr>
          <w:rFonts w:ascii="Arial" w:eastAsia="Arial" w:hAnsi="Arial" w:cs="Arial"/>
          <w:sz w:val="20"/>
          <w:szCs w:val="20"/>
        </w:rPr>
        <w:t>Izvajalec je dolžan predstavniku naročnika</w:t>
      </w:r>
      <w:r w:rsidR="00DD731C" w:rsidRPr="00882D45">
        <w:rPr>
          <w:rFonts w:ascii="Arial" w:eastAsia="Arial" w:hAnsi="Arial" w:cs="Arial"/>
          <w:sz w:val="20"/>
          <w:szCs w:val="20"/>
        </w:rPr>
        <w:t xml:space="preserve"> </w:t>
      </w:r>
      <w:r w:rsidR="00E91ECF" w:rsidRPr="00882D45">
        <w:rPr>
          <w:rFonts w:ascii="Arial" w:eastAsia="Arial" w:hAnsi="Arial" w:cs="Arial"/>
          <w:sz w:val="20"/>
          <w:szCs w:val="20"/>
        </w:rPr>
        <w:t xml:space="preserve">(ločeno </w:t>
      </w:r>
      <w:r w:rsidR="003902A9" w:rsidRPr="003902A9">
        <w:rPr>
          <w:rFonts w:ascii="Arial" w:eastAsia="Arial" w:hAnsi="Arial" w:cs="Arial"/>
          <w:sz w:val="20"/>
          <w:szCs w:val="20"/>
        </w:rPr>
        <w:t xml:space="preserve">za krovno ploščo in zunanje zidove (delež KPV) ter vodno celico v upravljanju KPV </w:t>
      </w:r>
      <w:r w:rsidR="00E91ECF" w:rsidRPr="00882D45">
        <w:rPr>
          <w:rFonts w:ascii="Arial" w:eastAsia="Arial" w:hAnsi="Arial" w:cs="Arial"/>
          <w:sz w:val="20"/>
          <w:szCs w:val="20"/>
        </w:rPr>
        <w:t>– Občini Šoštanj</w:t>
      </w:r>
      <w:r w:rsidR="001F2573" w:rsidRPr="00882D45">
        <w:rPr>
          <w:rFonts w:ascii="Arial" w:eastAsia="Arial" w:hAnsi="Arial" w:cs="Arial"/>
          <w:sz w:val="20"/>
          <w:szCs w:val="20"/>
        </w:rPr>
        <w:t xml:space="preserve">, Trg svobode 12, 3325 Šoštanj in ločeno </w:t>
      </w:r>
      <w:r w:rsidR="003902A9" w:rsidRPr="003902A9">
        <w:rPr>
          <w:rFonts w:ascii="Arial" w:eastAsia="Arial" w:hAnsi="Arial" w:cs="Arial"/>
          <w:sz w:val="20"/>
          <w:szCs w:val="20"/>
        </w:rPr>
        <w:t xml:space="preserve">za krovno ploščo in zunanje zidove (delež </w:t>
      </w:r>
      <w:r w:rsidR="003902A9">
        <w:rPr>
          <w:rFonts w:ascii="Arial" w:eastAsia="Arial" w:hAnsi="Arial" w:cs="Arial"/>
          <w:sz w:val="20"/>
          <w:szCs w:val="20"/>
        </w:rPr>
        <w:t>TEŠ</w:t>
      </w:r>
      <w:r w:rsidR="003902A9" w:rsidRPr="003902A9">
        <w:rPr>
          <w:rFonts w:ascii="Arial" w:eastAsia="Arial" w:hAnsi="Arial" w:cs="Arial"/>
          <w:sz w:val="20"/>
          <w:szCs w:val="20"/>
        </w:rPr>
        <w:t xml:space="preserve">) ter vodno celico v upravljanju </w:t>
      </w:r>
      <w:r w:rsidR="003902A9">
        <w:rPr>
          <w:rFonts w:ascii="Arial" w:eastAsia="Arial" w:hAnsi="Arial" w:cs="Arial"/>
          <w:sz w:val="20"/>
          <w:szCs w:val="20"/>
        </w:rPr>
        <w:t>TEŠ</w:t>
      </w:r>
      <w:r w:rsidR="001F2573" w:rsidRPr="00882D45">
        <w:rPr>
          <w:rFonts w:ascii="Arial" w:eastAsia="Arial" w:hAnsi="Arial" w:cs="Arial"/>
          <w:sz w:val="20"/>
          <w:szCs w:val="20"/>
        </w:rPr>
        <w:t xml:space="preserve"> - Termoelektrarni Šoštanj </w:t>
      </w:r>
      <w:proofErr w:type="spellStart"/>
      <w:r w:rsidR="001F2573" w:rsidRPr="00882D45">
        <w:rPr>
          <w:rFonts w:ascii="Arial" w:eastAsia="Arial" w:hAnsi="Arial" w:cs="Arial"/>
          <w:sz w:val="20"/>
          <w:szCs w:val="20"/>
        </w:rPr>
        <w:t>d.o.o</w:t>
      </w:r>
      <w:proofErr w:type="spellEnd"/>
      <w:r w:rsidR="001F2573" w:rsidRPr="00882D45">
        <w:rPr>
          <w:rFonts w:ascii="Arial" w:eastAsia="Arial" w:hAnsi="Arial" w:cs="Arial"/>
          <w:sz w:val="20"/>
          <w:szCs w:val="20"/>
        </w:rPr>
        <w:t xml:space="preserve">., Cesta </w:t>
      </w:r>
      <w:proofErr w:type="spellStart"/>
      <w:r w:rsidR="001F2573" w:rsidRPr="00882D45">
        <w:rPr>
          <w:rFonts w:ascii="Arial" w:eastAsia="Arial" w:hAnsi="Arial" w:cs="Arial"/>
          <w:sz w:val="20"/>
          <w:szCs w:val="20"/>
        </w:rPr>
        <w:t>Lole</w:t>
      </w:r>
      <w:proofErr w:type="spellEnd"/>
      <w:r w:rsidR="001F2573" w:rsidRPr="00882D45">
        <w:rPr>
          <w:rFonts w:ascii="Arial" w:eastAsia="Arial" w:hAnsi="Arial" w:cs="Arial"/>
          <w:sz w:val="20"/>
          <w:szCs w:val="20"/>
        </w:rPr>
        <w:t xml:space="preserve"> Ribarja 18, 3325 Šoštanj)</w:t>
      </w:r>
      <w:r w:rsidRPr="00882D45">
        <w:rPr>
          <w:rFonts w:ascii="Arial" w:eastAsia="Arial" w:hAnsi="Arial" w:cs="Arial"/>
          <w:sz w:val="20"/>
          <w:szCs w:val="20"/>
        </w:rPr>
        <w:t xml:space="preserve">, najkasneje petnajst (15) dni po podpisu </w:t>
      </w:r>
      <w:r w:rsidR="003A25B7" w:rsidRPr="00882D45">
        <w:rPr>
          <w:rFonts w:ascii="Arial" w:eastAsia="Arial" w:hAnsi="Arial" w:cs="Arial"/>
          <w:sz w:val="20"/>
          <w:szCs w:val="20"/>
        </w:rPr>
        <w:t>primopredajnega zapisnika o prevzemu del</w:t>
      </w:r>
      <w:r w:rsidRPr="00882D45">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0E6C9A85" w14:textId="77777777" w:rsidR="00A101D7" w:rsidRPr="00882D45" w:rsidRDefault="00A101D7" w:rsidP="00D7122E">
      <w:pPr>
        <w:autoSpaceDE w:val="0"/>
        <w:autoSpaceDN w:val="0"/>
        <w:adjustRightInd w:val="0"/>
        <w:spacing w:after="0"/>
        <w:contextualSpacing/>
        <w:jc w:val="both"/>
        <w:rPr>
          <w:rFonts w:ascii="Arial" w:eastAsia="Arial" w:hAnsi="Arial" w:cs="Arial"/>
          <w:sz w:val="20"/>
          <w:szCs w:val="20"/>
        </w:rPr>
      </w:pPr>
    </w:p>
    <w:p w14:paraId="326AE053" w14:textId="05421173" w:rsidR="00D7122E" w:rsidRPr="00882D45" w:rsidRDefault="00D7122E" w:rsidP="00D7122E">
      <w:pPr>
        <w:autoSpaceDE w:val="0"/>
        <w:autoSpaceDN w:val="0"/>
        <w:adjustRightInd w:val="0"/>
        <w:spacing w:after="0"/>
        <w:contextualSpacing/>
        <w:jc w:val="both"/>
        <w:rPr>
          <w:rFonts w:ascii="Arial" w:eastAsia="Arial" w:hAnsi="Arial" w:cs="Arial"/>
          <w:sz w:val="20"/>
          <w:szCs w:val="20"/>
        </w:rPr>
      </w:pPr>
      <w:r w:rsidRPr="00882D45">
        <w:rPr>
          <w:rFonts w:ascii="Arial" w:eastAsia="Arial" w:hAnsi="Arial" w:cs="Arial"/>
          <w:sz w:val="20"/>
          <w:szCs w:val="20"/>
        </w:rPr>
        <w:t>V kolikor v tem času ne bo predano finančno zavarovanje naročnik</w:t>
      </w:r>
      <w:r w:rsidR="00F77EE2" w:rsidRPr="00882D45">
        <w:rPr>
          <w:rFonts w:ascii="Arial" w:eastAsia="Arial" w:hAnsi="Arial" w:cs="Arial"/>
          <w:sz w:val="20"/>
          <w:szCs w:val="20"/>
        </w:rPr>
        <w:t xml:space="preserve"> (</w:t>
      </w:r>
      <w:r w:rsidR="00C44DCF" w:rsidRPr="00882D45">
        <w:rPr>
          <w:rFonts w:ascii="Arial" w:eastAsia="Arial" w:hAnsi="Arial" w:cs="Arial"/>
          <w:sz w:val="20"/>
          <w:szCs w:val="20"/>
        </w:rPr>
        <w:t>TEŠ) in koordinator</w:t>
      </w:r>
      <w:r w:rsidR="00F77EE2" w:rsidRPr="00882D45">
        <w:rPr>
          <w:rFonts w:ascii="Arial" w:eastAsia="Arial" w:hAnsi="Arial" w:cs="Arial"/>
          <w:sz w:val="20"/>
          <w:szCs w:val="20"/>
        </w:rPr>
        <w:t xml:space="preserve">, </w:t>
      </w:r>
      <w:r w:rsidRPr="00882D45">
        <w:rPr>
          <w:rFonts w:ascii="Arial" w:eastAsia="Arial" w:hAnsi="Arial" w:cs="Arial"/>
          <w:sz w:val="20"/>
          <w:szCs w:val="20"/>
        </w:rPr>
        <w:t>ne bo</w:t>
      </w:r>
      <w:r w:rsidR="00C44DCF" w:rsidRPr="00882D45">
        <w:rPr>
          <w:rFonts w:ascii="Arial" w:eastAsia="Arial" w:hAnsi="Arial" w:cs="Arial"/>
          <w:sz w:val="20"/>
          <w:szCs w:val="20"/>
        </w:rPr>
        <w:t>sta</w:t>
      </w:r>
      <w:r w:rsidRPr="00882D45">
        <w:rPr>
          <w:rFonts w:ascii="Arial" w:eastAsia="Arial" w:hAnsi="Arial" w:cs="Arial"/>
          <w:sz w:val="20"/>
          <w:szCs w:val="20"/>
        </w:rPr>
        <w:t xml:space="preserve"> izplačal</w:t>
      </w:r>
      <w:r w:rsidR="00C44DCF" w:rsidRPr="00882D45">
        <w:rPr>
          <w:rFonts w:ascii="Arial" w:eastAsia="Arial" w:hAnsi="Arial" w:cs="Arial"/>
          <w:sz w:val="20"/>
          <w:szCs w:val="20"/>
        </w:rPr>
        <w:t>a</w:t>
      </w:r>
      <w:r w:rsidRPr="00882D45">
        <w:rPr>
          <w:rFonts w:ascii="Arial" w:eastAsia="Arial" w:hAnsi="Arial" w:cs="Arial"/>
          <w:sz w:val="20"/>
          <w:szCs w:val="20"/>
        </w:rPr>
        <w:t xml:space="preserve"> zadržanih sredstev.</w:t>
      </w:r>
    </w:p>
    <w:p w14:paraId="492CACB0" w14:textId="77777777" w:rsidR="00D7122E" w:rsidRPr="00882D45"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3426CEFC" w:rsidR="00D7122E" w:rsidRPr="00882D45" w:rsidRDefault="00D7122E" w:rsidP="00D7122E">
      <w:pPr>
        <w:autoSpaceDE w:val="0"/>
        <w:autoSpaceDN w:val="0"/>
        <w:adjustRightInd w:val="0"/>
        <w:spacing w:after="0"/>
        <w:jc w:val="both"/>
        <w:rPr>
          <w:rFonts w:ascii="Arial" w:eastAsia="Arial" w:hAnsi="Arial" w:cs="Arial"/>
          <w:sz w:val="20"/>
          <w:szCs w:val="20"/>
        </w:rPr>
      </w:pPr>
      <w:r w:rsidRPr="00882D45">
        <w:rPr>
          <w:rFonts w:ascii="Arial" w:eastAsia="Arial" w:hAnsi="Arial" w:cs="Arial"/>
          <w:sz w:val="20"/>
          <w:szCs w:val="20"/>
        </w:rPr>
        <w:t>Finančno zavarovanje uporablja</w:t>
      </w:r>
      <w:r w:rsidR="00C44DCF" w:rsidRPr="00882D45">
        <w:rPr>
          <w:rFonts w:ascii="Arial" w:eastAsia="Arial" w:hAnsi="Arial" w:cs="Arial"/>
          <w:sz w:val="20"/>
          <w:szCs w:val="20"/>
        </w:rPr>
        <w:t>ta</w:t>
      </w:r>
      <w:r w:rsidRPr="00882D45">
        <w:rPr>
          <w:rFonts w:ascii="Arial" w:eastAsia="Arial" w:hAnsi="Arial" w:cs="Arial"/>
          <w:sz w:val="20"/>
          <w:szCs w:val="20"/>
        </w:rPr>
        <w:t xml:space="preserve"> naročnik</w:t>
      </w:r>
      <w:r w:rsidR="00C44DCF" w:rsidRPr="00882D45">
        <w:rPr>
          <w:rFonts w:ascii="Arial" w:eastAsia="Arial" w:hAnsi="Arial" w:cs="Arial"/>
          <w:sz w:val="20"/>
          <w:szCs w:val="20"/>
        </w:rPr>
        <w:t>a</w:t>
      </w:r>
      <w:r w:rsidR="00F85B04" w:rsidRPr="00882D45">
        <w:rPr>
          <w:rFonts w:ascii="Arial" w:eastAsia="Arial" w:hAnsi="Arial" w:cs="Arial"/>
          <w:sz w:val="20"/>
          <w:szCs w:val="20"/>
        </w:rPr>
        <w:t xml:space="preserve"> </w:t>
      </w:r>
      <w:r w:rsidR="00C44DCF" w:rsidRPr="00882D45">
        <w:rPr>
          <w:rFonts w:ascii="Arial" w:eastAsia="Arial" w:hAnsi="Arial" w:cs="Arial"/>
          <w:sz w:val="20"/>
          <w:szCs w:val="20"/>
        </w:rPr>
        <w:t>(</w:t>
      </w:r>
      <w:r w:rsidR="00F85B04" w:rsidRPr="00882D45">
        <w:rPr>
          <w:rFonts w:ascii="Arial" w:eastAsia="Arial" w:hAnsi="Arial" w:cs="Arial"/>
          <w:sz w:val="20"/>
          <w:szCs w:val="20"/>
        </w:rPr>
        <w:t xml:space="preserve">Občina Šoštanj, Trg svobode 12, 3325 Šoštanj in Termoelektrarna Šoštanj </w:t>
      </w:r>
      <w:proofErr w:type="spellStart"/>
      <w:r w:rsidR="00F85B04" w:rsidRPr="00882D45">
        <w:rPr>
          <w:rFonts w:ascii="Arial" w:eastAsia="Arial" w:hAnsi="Arial" w:cs="Arial"/>
          <w:sz w:val="20"/>
          <w:szCs w:val="20"/>
        </w:rPr>
        <w:t>d.o.o</w:t>
      </w:r>
      <w:proofErr w:type="spellEnd"/>
      <w:r w:rsidR="00F85B04" w:rsidRPr="00882D45">
        <w:rPr>
          <w:rFonts w:ascii="Arial" w:eastAsia="Arial" w:hAnsi="Arial" w:cs="Arial"/>
          <w:sz w:val="20"/>
          <w:szCs w:val="20"/>
        </w:rPr>
        <w:t xml:space="preserve">., Cesta </w:t>
      </w:r>
      <w:proofErr w:type="spellStart"/>
      <w:r w:rsidR="00F85B04" w:rsidRPr="00882D45">
        <w:rPr>
          <w:rFonts w:ascii="Arial" w:eastAsia="Arial" w:hAnsi="Arial" w:cs="Arial"/>
          <w:sz w:val="20"/>
          <w:szCs w:val="20"/>
        </w:rPr>
        <w:t>Lole</w:t>
      </w:r>
      <w:proofErr w:type="spellEnd"/>
      <w:r w:rsidR="00F85B04" w:rsidRPr="00882D45">
        <w:rPr>
          <w:rFonts w:ascii="Arial" w:eastAsia="Arial" w:hAnsi="Arial" w:cs="Arial"/>
          <w:sz w:val="20"/>
          <w:szCs w:val="20"/>
        </w:rPr>
        <w:t xml:space="preserve"> Ribarja 18, 3325 Šoštanj)</w:t>
      </w:r>
      <w:r w:rsidRPr="00882D45">
        <w:rPr>
          <w:rFonts w:ascii="Arial" w:eastAsia="Arial" w:hAnsi="Arial" w:cs="Arial"/>
          <w:sz w:val="20"/>
          <w:szCs w:val="20"/>
        </w:rPr>
        <w:t xml:space="preserve">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Default="003A25B7" w:rsidP="00D7122E">
      <w:pPr>
        <w:autoSpaceDE w:val="0"/>
        <w:autoSpaceDN w:val="0"/>
        <w:adjustRightInd w:val="0"/>
        <w:spacing w:after="0"/>
        <w:jc w:val="both"/>
        <w:rPr>
          <w:rFonts w:ascii="Arial" w:eastAsia="Arial" w:hAnsi="Arial" w:cs="Arial"/>
          <w:sz w:val="20"/>
          <w:szCs w:val="20"/>
        </w:rPr>
      </w:pPr>
    </w:p>
    <w:p w14:paraId="37C37EA8" w14:textId="5ED6A562" w:rsidR="003A25B7" w:rsidRDefault="00DD1102" w:rsidP="003A25B7">
      <w:pPr>
        <w:autoSpaceDE w:val="0"/>
        <w:autoSpaceDN w:val="0"/>
        <w:adjustRightInd w:val="0"/>
        <w:spacing w:after="0"/>
        <w:jc w:val="both"/>
        <w:rPr>
          <w:rFonts w:ascii="Arial" w:eastAsia="Arial" w:hAnsi="Arial" w:cs="Arial"/>
          <w:sz w:val="20"/>
          <w:szCs w:val="20"/>
        </w:rPr>
      </w:pPr>
      <w:r>
        <w:rPr>
          <w:rFonts w:ascii="Arial" w:eastAsia="Arial" w:hAnsi="Arial" w:cs="Arial"/>
          <w:sz w:val="20"/>
          <w:szCs w:val="20"/>
        </w:rPr>
        <w:t>Mestna</w:t>
      </w:r>
      <w:r w:rsidRPr="00F86180">
        <w:rPr>
          <w:rFonts w:ascii="Arial" w:eastAsia="Arial" w:hAnsi="Arial" w:cs="Arial"/>
          <w:sz w:val="20"/>
          <w:szCs w:val="20"/>
        </w:rPr>
        <w:t xml:space="preserve"> občin</w:t>
      </w:r>
      <w:r>
        <w:rPr>
          <w:rFonts w:ascii="Arial" w:eastAsia="Arial" w:hAnsi="Arial" w:cs="Arial"/>
          <w:sz w:val="20"/>
          <w:szCs w:val="20"/>
        </w:rPr>
        <w:t>a</w:t>
      </w:r>
      <w:r w:rsidRPr="00F86180">
        <w:rPr>
          <w:rFonts w:ascii="Arial" w:eastAsia="Arial" w:hAnsi="Arial" w:cs="Arial"/>
          <w:sz w:val="20"/>
          <w:szCs w:val="20"/>
        </w:rPr>
        <w:t xml:space="preserve"> Velenje, Titov trg 1, 3320 Velenje </w:t>
      </w:r>
      <w:r w:rsidR="00763258">
        <w:rPr>
          <w:rFonts w:ascii="Arial" w:eastAsia="Arial" w:hAnsi="Arial" w:cs="Arial"/>
          <w:sz w:val="20"/>
          <w:szCs w:val="20"/>
        </w:rPr>
        <w:t xml:space="preserve">in </w:t>
      </w:r>
      <w:r w:rsidR="007C4D06" w:rsidRPr="004E5D8D">
        <w:rPr>
          <w:rFonts w:ascii="Arial" w:eastAsia="Arial" w:hAnsi="Arial" w:cs="Arial"/>
          <w:sz w:val="20"/>
          <w:szCs w:val="20"/>
        </w:rPr>
        <w:t>Občin</w:t>
      </w:r>
      <w:r w:rsidR="007C4D06">
        <w:rPr>
          <w:rFonts w:ascii="Arial" w:eastAsia="Arial" w:hAnsi="Arial" w:cs="Arial"/>
          <w:sz w:val="20"/>
          <w:szCs w:val="20"/>
        </w:rPr>
        <w:t>a</w:t>
      </w:r>
      <w:r w:rsidR="007C4D06" w:rsidRPr="004E5D8D">
        <w:rPr>
          <w:rFonts w:ascii="Arial" w:eastAsia="Arial" w:hAnsi="Arial" w:cs="Arial"/>
          <w:sz w:val="20"/>
          <w:szCs w:val="20"/>
        </w:rPr>
        <w:t xml:space="preserve"> Šmartno ob Paki, Šmartno ob Paki 69, 3327 Šmartno ob Paki</w:t>
      </w:r>
      <w:r w:rsidR="007C4D06">
        <w:rPr>
          <w:rFonts w:ascii="Arial" w:eastAsia="Arial" w:hAnsi="Arial" w:cs="Arial"/>
          <w:sz w:val="20"/>
          <w:szCs w:val="20"/>
        </w:rPr>
        <w:t xml:space="preserve"> </w:t>
      </w:r>
      <w:r w:rsidR="00365850">
        <w:rPr>
          <w:rFonts w:ascii="Arial" w:eastAsia="Arial" w:hAnsi="Arial" w:cs="Arial"/>
          <w:sz w:val="20"/>
          <w:szCs w:val="20"/>
        </w:rPr>
        <w:t>pooblašča</w:t>
      </w:r>
      <w:r w:rsidR="00763258">
        <w:rPr>
          <w:rFonts w:ascii="Arial" w:eastAsia="Arial" w:hAnsi="Arial" w:cs="Arial"/>
          <w:sz w:val="20"/>
          <w:szCs w:val="20"/>
        </w:rPr>
        <w:t>ta</w:t>
      </w:r>
      <w:r w:rsidRPr="00DD1102">
        <w:rPr>
          <w:rFonts w:ascii="Arial" w:eastAsia="Arial" w:hAnsi="Arial" w:cs="Arial"/>
          <w:sz w:val="20"/>
          <w:szCs w:val="20"/>
        </w:rPr>
        <w:t xml:space="preserve"> </w:t>
      </w:r>
      <w:r w:rsidR="007C4D06" w:rsidRPr="004E5D8D">
        <w:rPr>
          <w:rFonts w:ascii="Arial" w:eastAsia="Arial" w:hAnsi="Arial" w:cs="Arial"/>
          <w:sz w:val="20"/>
          <w:szCs w:val="20"/>
        </w:rPr>
        <w:t>Občin</w:t>
      </w:r>
      <w:r w:rsidR="007C4D06">
        <w:rPr>
          <w:rFonts w:ascii="Arial" w:eastAsia="Arial" w:hAnsi="Arial" w:cs="Arial"/>
          <w:sz w:val="20"/>
          <w:szCs w:val="20"/>
        </w:rPr>
        <w:t>o</w:t>
      </w:r>
      <w:r w:rsidR="007C4D06" w:rsidRPr="004E5D8D">
        <w:rPr>
          <w:rFonts w:ascii="Arial" w:eastAsia="Arial" w:hAnsi="Arial" w:cs="Arial"/>
          <w:sz w:val="20"/>
          <w:szCs w:val="20"/>
        </w:rPr>
        <w:t xml:space="preserve"> Šoštanj, Trg svobode 12, 3325 Šoštanj</w:t>
      </w:r>
      <w:r w:rsidR="00365850">
        <w:rPr>
          <w:rFonts w:ascii="Arial" w:eastAsia="Arial" w:hAnsi="Arial" w:cs="Arial"/>
          <w:sz w:val="20"/>
          <w:szCs w:val="20"/>
        </w:rPr>
        <w:t>, da v nj</w:t>
      </w:r>
      <w:r w:rsidR="00763258">
        <w:rPr>
          <w:rFonts w:ascii="Arial" w:eastAsia="Arial" w:hAnsi="Arial" w:cs="Arial"/>
          <w:sz w:val="20"/>
          <w:szCs w:val="20"/>
        </w:rPr>
        <w:t>u</w:t>
      </w:r>
      <w:r w:rsidR="00365850">
        <w:rPr>
          <w:rFonts w:ascii="Arial" w:eastAsia="Arial" w:hAnsi="Arial" w:cs="Arial"/>
          <w:sz w:val="20"/>
          <w:szCs w:val="20"/>
        </w:rPr>
        <w:t>ne</w:t>
      </w:r>
      <w:r w:rsidR="003A25B7" w:rsidRPr="00F86180">
        <w:rPr>
          <w:rFonts w:ascii="Arial" w:eastAsia="Arial" w:hAnsi="Arial" w:cs="Arial"/>
          <w:sz w:val="20"/>
          <w:szCs w:val="20"/>
        </w:rPr>
        <w:t>m imenu nastopa kot upnik na finančnem zavarovanju za odpravo napak v ga</w:t>
      </w:r>
      <w:r w:rsidR="00365850">
        <w:rPr>
          <w:rFonts w:ascii="Arial" w:eastAsia="Arial" w:hAnsi="Arial" w:cs="Arial"/>
          <w:sz w:val="20"/>
          <w:szCs w:val="20"/>
        </w:rPr>
        <w:t>rancijski dobi ter jo pooblašča</w:t>
      </w:r>
      <w:r w:rsidR="00763258">
        <w:rPr>
          <w:rFonts w:ascii="Arial" w:eastAsia="Arial" w:hAnsi="Arial" w:cs="Arial"/>
          <w:sz w:val="20"/>
          <w:szCs w:val="20"/>
        </w:rPr>
        <w:t>ta</w:t>
      </w:r>
      <w:r w:rsidR="003A25B7" w:rsidRPr="00F86180">
        <w:rPr>
          <w:rFonts w:ascii="Arial" w:eastAsia="Arial" w:hAnsi="Arial" w:cs="Arial"/>
          <w:sz w:val="20"/>
          <w:szCs w:val="20"/>
        </w:rPr>
        <w:t xml:space="preserve">, da v </w:t>
      </w:r>
      <w:r w:rsidR="00763258">
        <w:rPr>
          <w:rFonts w:ascii="Arial" w:eastAsia="Arial" w:hAnsi="Arial" w:cs="Arial"/>
          <w:sz w:val="20"/>
          <w:szCs w:val="20"/>
        </w:rPr>
        <w:t>nju</w:t>
      </w:r>
      <w:r w:rsidR="00365850">
        <w:rPr>
          <w:rFonts w:ascii="Arial" w:eastAsia="Arial" w:hAnsi="Arial" w:cs="Arial"/>
          <w:sz w:val="20"/>
          <w:szCs w:val="20"/>
        </w:rPr>
        <w:t>nem</w:t>
      </w:r>
      <w:r w:rsidR="003A25B7" w:rsidRPr="00F86180">
        <w:rPr>
          <w:rFonts w:ascii="Arial" w:eastAsia="Arial" w:hAnsi="Arial" w:cs="Arial"/>
          <w:sz w:val="20"/>
          <w:szCs w:val="20"/>
        </w:rPr>
        <w:t xml:space="preserve"> imenu unovči finančno zavarovanje za odpravo napak v garancijski dobi</w:t>
      </w:r>
      <w:r w:rsidR="00D208F5" w:rsidRPr="00D208F5">
        <w:t xml:space="preserve"> </w:t>
      </w:r>
      <w:r w:rsidR="003902A9" w:rsidRPr="003902A9">
        <w:rPr>
          <w:rFonts w:ascii="Arial" w:eastAsia="Arial" w:hAnsi="Arial" w:cs="Arial"/>
          <w:sz w:val="20"/>
          <w:szCs w:val="20"/>
        </w:rPr>
        <w:t>za krovno ploščo in zunanje zidove (delež KPV) ter vodno celico v upravljanju KPV</w:t>
      </w:r>
      <w:r w:rsidR="003A25B7" w:rsidRPr="00F86180">
        <w:rPr>
          <w:rFonts w:ascii="Arial" w:eastAsia="Arial" w:hAnsi="Arial" w:cs="Arial"/>
          <w:sz w:val="20"/>
          <w:szCs w:val="20"/>
        </w:rPr>
        <w:t>.</w:t>
      </w:r>
    </w:p>
    <w:p w14:paraId="2356DC68" w14:textId="77777777" w:rsidR="00ED1EA2" w:rsidRPr="004669DB" w:rsidRDefault="00ED1EA2"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ZAVAROVANJE ODGOVORNOSTI ZA ŠKODO</w:t>
      </w:r>
    </w:p>
    <w:p w14:paraId="538E9259" w14:textId="1BE150D8" w:rsidR="00716CC7" w:rsidRDefault="00D7122E" w:rsidP="00716CC7">
      <w:pPr>
        <w:autoSpaceDE w:val="0"/>
        <w:autoSpaceDN w:val="0"/>
        <w:adjustRightInd w:val="0"/>
        <w:spacing w:after="0"/>
        <w:contextualSpacing/>
        <w:jc w:val="both"/>
        <w:rPr>
          <w:rFonts w:ascii="Arial" w:hAnsi="Arial" w:cs="Arial"/>
          <w:sz w:val="20"/>
          <w:szCs w:val="20"/>
        </w:rPr>
      </w:pPr>
      <w:r w:rsidRPr="00CC034A">
        <w:rPr>
          <w:rFonts w:ascii="Arial" w:eastAsia="Arial" w:hAnsi="Arial" w:cs="Arial"/>
          <w:sz w:val="20"/>
          <w:szCs w:val="20"/>
        </w:rPr>
        <w:t>Iz</w:t>
      </w:r>
      <w:r w:rsidR="00716CC7" w:rsidRPr="00CC034A">
        <w:rPr>
          <w:rFonts w:ascii="Arial" w:eastAsia="Arial" w:hAnsi="Arial" w:cs="Arial"/>
          <w:sz w:val="20"/>
          <w:szCs w:val="20"/>
        </w:rPr>
        <w:t xml:space="preserve">vajalec mora imeti v skladu </w:t>
      </w:r>
      <w:r w:rsidR="004638C6">
        <w:rPr>
          <w:rFonts w:ascii="Arial" w:eastAsia="Arial" w:hAnsi="Arial" w:cs="Arial"/>
          <w:sz w:val="20"/>
          <w:szCs w:val="20"/>
        </w:rPr>
        <w:t>z veljavno gradbeno zakonodajo</w:t>
      </w:r>
      <w:r w:rsidRPr="00CC034A">
        <w:rPr>
          <w:rFonts w:ascii="Arial" w:eastAsia="Arial" w:hAnsi="Arial" w:cs="Arial"/>
          <w:sz w:val="20"/>
          <w:szCs w:val="20"/>
        </w:rPr>
        <w:t xml:space="preserve"> zavaro</w:t>
      </w:r>
      <w:r w:rsidR="00716CC7" w:rsidRPr="00CC034A">
        <w:rPr>
          <w:rFonts w:ascii="Arial" w:eastAsia="Arial" w:hAnsi="Arial" w:cs="Arial"/>
          <w:sz w:val="20"/>
          <w:szCs w:val="20"/>
        </w:rPr>
        <w:t xml:space="preserve">vano svojo odgovornost za škodo, </w:t>
      </w:r>
      <w:r w:rsidR="00716CC7" w:rsidRPr="00CC034A">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08B83961" w14:textId="77777777" w:rsidR="00D07F3B" w:rsidRDefault="00D07F3B"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JAMSTVA IN GARANCIJSKE OBVEZNOSTI IZVAJALCA</w:t>
      </w:r>
    </w:p>
    <w:p w14:paraId="5E43D279"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AEE4DE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Prav tako mora </w:t>
      </w:r>
      <w:r w:rsidR="006B66A8" w:rsidRPr="004669DB">
        <w:rPr>
          <w:rFonts w:ascii="Arial" w:eastAsia="Arial" w:hAnsi="Arial" w:cs="Arial"/>
          <w:sz w:val="20"/>
          <w:szCs w:val="20"/>
        </w:rPr>
        <w:t>izvajalec</w:t>
      </w:r>
      <w:r w:rsidRPr="004669DB">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4669DB"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6544ADD9"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Izvajalec </w:t>
      </w:r>
      <w:r w:rsidR="008839EA">
        <w:rPr>
          <w:rFonts w:ascii="Arial" w:eastAsia="Arial" w:hAnsi="Arial" w:cs="Arial"/>
          <w:sz w:val="20"/>
          <w:szCs w:val="20"/>
        </w:rPr>
        <w:t xml:space="preserve">je </w:t>
      </w:r>
      <w:r w:rsidRPr="004669DB">
        <w:rPr>
          <w:rFonts w:ascii="Arial" w:eastAsia="Arial" w:hAnsi="Arial" w:cs="Arial"/>
          <w:sz w:val="20"/>
          <w:szCs w:val="20"/>
        </w:rPr>
        <w:t xml:space="preserve">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206907E4" w14:textId="77777777" w:rsidR="00A26188" w:rsidRDefault="00A26188" w:rsidP="00283227">
      <w:pPr>
        <w:autoSpaceDE w:val="0"/>
        <w:autoSpaceDN w:val="0"/>
        <w:adjustRightInd w:val="0"/>
        <w:spacing w:after="0"/>
        <w:contextualSpacing/>
        <w:jc w:val="both"/>
        <w:rPr>
          <w:rFonts w:ascii="Arial" w:eastAsia="Arial" w:hAnsi="Arial" w:cs="Arial"/>
          <w:sz w:val="20"/>
          <w:szCs w:val="20"/>
        </w:rPr>
      </w:pPr>
    </w:p>
    <w:p w14:paraId="746F54A5" w14:textId="503F1DDA" w:rsidR="00283227" w:rsidRPr="004669DB" w:rsidRDefault="00283227" w:rsidP="00283227">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E54239D" w14:textId="77777777" w:rsidR="00A9559E" w:rsidRDefault="00A9559E" w:rsidP="00D7122E">
      <w:pPr>
        <w:autoSpaceDE w:val="0"/>
        <w:autoSpaceDN w:val="0"/>
        <w:adjustRightInd w:val="0"/>
        <w:spacing w:after="0"/>
        <w:contextualSpacing/>
        <w:jc w:val="both"/>
        <w:rPr>
          <w:rFonts w:ascii="Arial" w:eastAsia="Arial" w:hAnsi="Arial" w:cs="Arial"/>
          <w:sz w:val="20"/>
          <w:szCs w:val="20"/>
        </w:rPr>
      </w:pPr>
    </w:p>
    <w:p w14:paraId="4239115B" w14:textId="29042034" w:rsidR="002977A5"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61E53D2F" w14:textId="77777777" w:rsidR="00D07F3B" w:rsidRPr="004669DB" w:rsidRDefault="00D07F3B"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PODIZVAJALCI</w:t>
      </w:r>
    </w:p>
    <w:p w14:paraId="6C2EB97D"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78ED3C4"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4669DB" w:rsidRDefault="00D7122E" w:rsidP="00737D55">
      <w:pPr>
        <w:numPr>
          <w:ilvl w:val="0"/>
          <w:numId w:val="27"/>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podizvajalcu (naziv, polni naslov, matična številka, davčna številka in transakcijski račun),</w:t>
      </w:r>
    </w:p>
    <w:p w14:paraId="7891121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vrsti del, ki jih bo izvedel podizvajalec,</w:t>
      </w:r>
    </w:p>
    <w:p w14:paraId="7070A1E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predmetu, količini in vrednosti del in rok izvedbe teh del,</w:t>
      </w:r>
    </w:p>
    <w:p w14:paraId="2C00CE5A"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morebitno zahtevo podizvajalca za neposredno plačilo.</w:t>
      </w:r>
    </w:p>
    <w:p w14:paraId="32850D12" w14:textId="77777777" w:rsidR="000838BB" w:rsidRDefault="000838BB" w:rsidP="00D7122E">
      <w:pPr>
        <w:autoSpaceDE w:val="0"/>
        <w:autoSpaceDN w:val="0"/>
        <w:adjustRightInd w:val="0"/>
        <w:spacing w:after="0"/>
        <w:jc w:val="both"/>
        <w:rPr>
          <w:rFonts w:ascii="Arial" w:eastAsia="Arial" w:hAnsi="Arial" w:cs="Arial"/>
          <w:sz w:val="20"/>
          <w:szCs w:val="20"/>
        </w:rPr>
      </w:pPr>
    </w:p>
    <w:p w14:paraId="2F01058D" w14:textId="69B25F1A"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7AF74A39" w14:textId="77777777" w:rsidR="0008098F" w:rsidRPr="004669DB" w:rsidRDefault="0008098F" w:rsidP="00D7122E">
      <w:pPr>
        <w:autoSpaceDE w:val="0"/>
        <w:autoSpaceDN w:val="0"/>
        <w:adjustRightInd w:val="0"/>
        <w:spacing w:after="0"/>
        <w:jc w:val="both"/>
        <w:rPr>
          <w:rFonts w:ascii="Arial" w:eastAsia="Arial" w:hAnsi="Arial" w:cs="Arial"/>
          <w:sz w:val="20"/>
          <w:szCs w:val="20"/>
        </w:rPr>
      </w:pPr>
    </w:p>
    <w:p w14:paraId="64DC96D8" w14:textId="77777777" w:rsidR="00D7122E" w:rsidRPr="004669DB" w:rsidRDefault="00D7122E" w:rsidP="00D7122E">
      <w:pPr>
        <w:spacing w:after="0" w:line="240" w:lineRule="auto"/>
        <w:ind w:left="720"/>
        <w:jc w:val="center"/>
        <w:rPr>
          <w:rFonts w:ascii="Arial" w:eastAsia="Calibri" w:hAnsi="Arial" w:cs="Arial"/>
          <w:sz w:val="20"/>
          <w:szCs w:val="20"/>
        </w:rPr>
      </w:pPr>
      <w:r w:rsidRPr="004669DB">
        <w:rPr>
          <w:rFonts w:ascii="Arial" w:eastAsia="Calibri" w:hAnsi="Arial" w:cs="Arial"/>
          <w:sz w:val="20"/>
          <w:szCs w:val="20"/>
        </w:rPr>
        <w:t>15.a člen</w:t>
      </w:r>
    </w:p>
    <w:p w14:paraId="7D93D4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4669DB"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Podatki o podizvajalcu</w:t>
            </w:r>
          </w:p>
          <w:p w14:paraId="4EDD93FE"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4AB44138" w:rsidR="00D7122E" w:rsidRPr="004669DB" w:rsidRDefault="00D7122E" w:rsidP="008F3F03">
            <w:pPr>
              <w:spacing w:line="276" w:lineRule="auto"/>
              <w:jc w:val="both"/>
              <w:textAlignment w:val="center"/>
              <w:rPr>
                <w:rFonts w:ascii="Arial" w:eastAsia="Calibri" w:hAnsi="Arial" w:cs="Arial"/>
                <w:b/>
                <w:sz w:val="20"/>
                <w:szCs w:val="20"/>
              </w:rPr>
            </w:pPr>
            <w:r w:rsidRPr="00703C9F">
              <w:rPr>
                <w:rFonts w:ascii="Arial" w:eastAsia="Calibri" w:hAnsi="Arial" w:cs="Arial"/>
                <w:position w:val="-2"/>
                <w:sz w:val="20"/>
                <w:szCs w:val="20"/>
              </w:rPr>
              <w:t>Vrednost del podizvajalca ali % glede na skupno pogodbeno vrednost</w:t>
            </w:r>
            <w:r w:rsidR="00177CB3" w:rsidRPr="00703C9F">
              <w:rPr>
                <w:rFonts w:ascii="Arial" w:eastAsia="Calibri" w:hAnsi="Arial" w:cs="Arial"/>
                <w:position w:val="-2"/>
                <w:sz w:val="20"/>
                <w:szCs w:val="20"/>
              </w:rPr>
              <w:t xml:space="preserve"> </w:t>
            </w:r>
            <w:r w:rsidR="00030AF2" w:rsidRPr="00703C9F">
              <w:rPr>
                <w:rFonts w:ascii="Arial" w:eastAsia="Calibri" w:hAnsi="Arial" w:cs="Arial"/>
                <w:position w:val="-2"/>
                <w:sz w:val="20"/>
                <w:szCs w:val="20"/>
              </w:rPr>
              <w:t>brez DDV, vrednost del podizvajalca ali % glede na</w:t>
            </w:r>
            <w:r w:rsidR="00B3619F" w:rsidRPr="00703C9F">
              <w:rPr>
                <w:rFonts w:ascii="Arial" w:eastAsia="Calibri" w:hAnsi="Arial" w:cs="Arial"/>
                <w:position w:val="-2"/>
                <w:sz w:val="20"/>
                <w:szCs w:val="20"/>
              </w:rPr>
              <w:t xml:space="preserve"> </w:t>
            </w:r>
            <w:r w:rsidR="00030AF2" w:rsidRPr="00703C9F">
              <w:rPr>
                <w:rFonts w:ascii="Arial" w:eastAsia="Calibri" w:hAnsi="Arial" w:cs="Arial"/>
                <w:position w:val="-2"/>
                <w:sz w:val="20"/>
                <w:szCs w:val="20"/>
              </w:rPr>
              <w:t>pogodbeno vrednost</w:t>
            </w:r>
            <w:r w:rsidR="00B3619F" w:rsidRPr="00703C9F">
              <w:rPr>
                <w:rFonts w:ascii="Arial" w:eastAsia="Calibri" w:hAnsi="Arial" w:cs="Arial"/>
                <w:position w:val="-2"/>
                <w:sz w:val="20"/>
                <w:szCs w:val="20"/>
              </w:rPr>
              <w:t xml:space="preserve"> </w:t>
            </w:r>
            <w:r w:rsidR="00C062F7" w:rsidRPr="00703C9F">
              <w:rPr>
                <w:rFonts w:ascii="Arial" w:eastAsia="Calibri" w:hAnsi="Arial" w:cs="Arial"/>
                <w:position w:val="-2"/>
                <w:sz w:val="20"/>
                <w:szCs w:val="20"/>
              </w:rPr>
              <w:t>brez DDV ločeno za</w:t>
            </w:r>
            <w:r w:rsidR="003902A9" w:rsidRPr="003902A9">
              <w:rPr>
                <w:rFonts w:ascii="Arial" w:eastAsia="Calibri" w:hAnsi="Arial" w:cs="Arial"/>
                <w:position w:val="-2"/>
                <w:sz w:val="20"/>
                <w:szCs w:val="20"/>
              </w:rPr>
              <w:t xml:space="preserve"> krovno ploščo in zunanje zidove ter vodno celico </w:t>
            </w:r>
            <w:r w:rsidR="00C9023C">
              <w:rPr>
                <w:rFonts w:ascii="Arial" w:eastAsia="Calibri" w:hAnsi="Arial" w:cs="Arial"/>
                <w:position w:val="-2"/>
                <w:sz w:val="20"/>
                <w:szCs w:val="20"/>
              </w:rPr>
              <w:t xml:space="preserve">v upravljanju </w:t>
            </w:r>
            <w:r w:rsidR="00B3619F" w:rsidRPr="00703C9F">
              <w:rPr>
                <w:rFonts w:ascii="Arial" w:eastAsia="Calibri" w:hAnsi="Arial" w:cs="Arial"/>
                <w:position w:val="-2"/>
                <w:sz w:val="20"/>
                <w:szCs w:val="20"/>
              </w:rPr>
              <w:t>KPV</w:t>
            </w:r>
            <w:r w:rsidR="00030AF2" w:rsidRPr="00703C9F">
              <w:rPr>
                <w:rFonts w:ascii="Arial" w:eastAsia="Calibri" w:hAnsi="Arial" w:cs="Arial"/>
                <w:position w:val="-2"/>
                <w:sz w:val="20"/>
                <w:szCs w:val="20"/>
              </w:rPr>
              <w:t xml:space="preserve"> </w:t>
            </w:r>
            <w:r w:rsidR="00C062F7" w:rsidRPr="00703C9F">
              <w:rPr>
                <w:rFonts w:ascii="Arial" w:eastAsia="Calibri" w:hAnsi="Arial" w:cs="Arial"/>
                <w:position w:val="-2"/>
                <w:sz w:val="20"/>
                <w:szCs w:val="20"/>
              </w:rPr>
              <w:t xml:space="preserve">in </w:t>
            </w:r>
            <w:r w:rsidR="00C9023C">
              <w:rPr>
                <w:rFonts w:ascii="Arial" w:eastAsia="Calibri" w:hAnsi="Arial" w:cs="Arial"/>
                <w:position w:val="-2"/>
                <w:sz w:val="20"/>
                <w:szCs w:val="20"/>
              </w:rPr>
              <w:t xml:space="preserve">upravljanju </w:t>
            </w:r>
            <w:r w:rsidR="00C062F7" w:rsidRPr="00703C9F">
              <w:rPr>
                <w:rFonts w:ascii="Arial" w:eastAsia="Calibri" w:hAnsi="Arial" w:cs="Arial"/>
                <w:position w:val="-2"/>
                <w:sz w:val="20"/>
                <w:szCs w:val="20"/>
              </w:rPr>
              <w:t>TEŠ</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4669DB" w:rsidRDefault="00D7122E" w:rsidP="008F3F03">
            <w:pPr>
              <w:spacing w:line="276" w:lineRule="auto"/>
              <w:jc w:val="both"/>
              <w:textAlignment w:val="center"/>
              <w:rPr>
                <w:rFonts w:ascii="Arial" w:eastAsia="Calibri" w:hAnsi="Arial" w:cs="Arial"/>
                <w:position w:val="-2"/>
                <w:sz w:val="20"/>
                <w:szCs w:val="20"/>
              </w:rPr>
            </w:pPr>
            <w:r w:rsidRPr="004669DB">
              <w:rPr>
                <w:rFonts w:ascii="Arial" w:eastAsia="Calibri" w:hAnsi="Arial" w:cs="Arial"/>
                <w:position w:val="-2"/>
                <w:sz w:val="20"/>
                <w:szCs w:val="20"/>
              </w:rPr>
              <w:t>Zahtevano je neposredno plačilo</w:t>
            </w:r>
          </w:p>
        </w:tc>
      </w:tr>
      <w:tr w:rsidR="00D7122E" w:rsidRPr="004669DB"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4669DB" w:rsidRDefault="00D7122E" w:rsidP="008F3F03">
            <w:pPr>
              <w:spacing w:line="276" w:lineRule="auto"/>
              <w:jc w:val="both"/>
              <w:rPr>
                <w:rFonts w:ascii="Arial" w:eastAsia="Calibri" w:hAnsi="Arial" w:cs="Arial"/>
                <w:b/>
                <w:sz w:val="20"/>
                <w:szCs w:val="20"/>
              </w:rPr>
            </w:pPr>
          </w:p>
          <w:p w14:paraId="78B6D900" w14:textId="77777777" w:rsidR="00D7122E" w:rsidRPr="004669DB" w:rsidRDefault="00D7122E" w:rsidP="008F3F03">
            <w:pPr>
              <w:spacing w:line="276" w:lineRule="auto"/>
              <w:jc w:val="both"/>
              <w:rPr>
                <w:rFonts w:ascii="Arial" w:eastAsia="Calibri" w:hAnsi="Arial" w:cs="Arial"/>
                <w:b/>
                <w:sz w:val="20"/>
                <w:szCs w:val="20"/>
              </w:rPr>
            </w:pPr>
          </w:p>
          <w:p w14:paraId="19AFC013" w14:textId="77777777" w:rsidR="00D7122E" w:rsidRPr="004669DB" w:rsidRDefault="00D7122E" w:rsidP="008F3F03">
            <w:pPr>
              <w:spacing w:line="276" w:lineRule="auto"/>
              <w:jc w:val="both"/>
              <w:rPr>
                <w:rFonts w:ascii="Arial" w:eastAsia="Calibri" w:hAnsi="Arial" w:cs="Arial"/>
                <w:b/>
                <w:sz w:val="20"/>
                <w:szCs w:val="20"/>
              </w:rPr>
            </w:pPr>
          </w:p>
          <w:p w14:paraId="0668621C" w14:textId="77777777" w:rsidR="00D7122E" w:rsidRPr="004669DB"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4669DB"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4669DB"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4669DB" w:rsidRDefault="00D7122E" w:rsidP="008F3F03">
            <w:pPr>
              <w:jc w:val="both"/>
              <w:rPr>
                <w:rFonts w:ascii="Arial" w:eastAsia="Calibri" w:hAnsi="Arial" w:cs="Arial"/>
                <w:sz w:val="20"/>
                <w:szCs w:val="20"/>
              </w:rPr>
            </w:pPr>
            <w:r w:rsidRPr="004669DB">
              <w:rPr>
                <w:rFonts w:ascii="Arial" w:eastAsia="Calibri" w:hAnsi="Arial" w:cs="Arial"/>
                <w:sz w:val="20"/>
                <w:szCs w:val="20"/>
              </w:rPr>
              <w:t>DA/NE</w:t>
            </w:r>
          </w:p>
        </w:tc>
      </w:tr>
    </w:tbl>
    <w:p w14:paraId="610E1B9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1A40131F" w14:textId="77777777" w:rsidR="003B5496" w:rsidRDefault="003B5496" w:rsidP="00D7122E">
      <w:pPr>
        <w:autoSpaceDE w:val="0"/>
        <w:autoSpaceDN w:val="0"/>
        <w:adjustRightInd w:val="0"/>
        <w:spacing w:after="0"/>
        <w:contextualSpacing/>
        <w:jc w:val="both"/>
        <w:rPr>
          <w:rFonts w:ascii="Arial" w:eastAsia="Arial" w:hAnsi="Arial" w:cs="Arial"/>
          <w:sz w:val="20"/>
          <w:szCs w:val="20"/>
        </w:rPr>
      </w:pPr>
    </w:p>
    <w:p w14:paraId="247039C8" w14:textId="4534EB9F"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svojemu računu ali situaciji priloži račun ali situacijo podizvajalca, ki ga je predhodno potrdil.</w:t>
      </w:r>
    </w:p>
    <w:p w14:paraId="61FD5951" w14:textId="77777777" w:rsidR="00D07F3B" w:rsidRDefault="00D07F3B" w:rsidP="00D7122E">
      <w:pPr>
        <w:autoSpaceDE w:val="0"/>
        <w:autoSpaceDN w:val="0"/>
        <w:adjustRightInd w:val="0"/>
        <w:spacing w:after="0"/>
        <w:jc w:val="both"/>
        <w:rPr>
          <w:rFonts w:ascii="Arial" w:eastAsia="Arial" w:hAnsi="Arial" w:cs="Arial"/>
          <w:sz w:val="20"/>
          <w:szCs w:val="20"/>
        </w:rPr>
      </w:pPr>
    </w:p>
    <w:p w14:paraId="368BA7C3" w14:textId="37A221F4"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Zgolj ob izpolnitvi vseh pogojev iz predhodnega odstavka, je naročnik</w:t>
      </w:r>
      <w:r w:rsidR="00C00E6F">
        <w:rPr>
          <w:rFonts w:ascii="Arial" w:eastAsia="Arial" w:hAnsi="Arial" w:cs="Arial"/>
          <w:sz w:val="20"/>
          <w:szCs w:val="20"/>
        </w:rPr>
        <w:t xml:space="preserve"> oz. koordinator</w:t>
      </w:r>
      <w:r w:rsidRPr="004669DB">
        <w:rPr>
          <w:rFonts w:ascii="Arial" w:eastAsia="Arial" w:hAnsi="Arial" w:cs="Arial"/>
          <w:sz w:val="20"/>
          <w:szCs w:val="20"/>
        </w:rPr>
        <w:t xml:space="preserve"> obvezan izvršiti neposredno plačilo podizvajalcu. </w:t>
      </w:r>
    </w:p>
    <w:p w14:paraId="26AFC6AC" w14:textId="77777777" w:rsidR="00D7122E" w:rsidRPr="00703C9F" w:rsidRDefault="00D7122E" w:rsidP="00D7122E">
      <w:pPr>
        <w:autoSpaceDE w:val="0"/>
        <w:autoSpaceDN w:val="0"/>
        <w:adjustRightInd w:val="0"/>
        <w:spacing w:after="0"/>
        <w:jc w:val="both"/>
        <w:rPr>
          <w:rFonts w:ascii="Arial" w:eastAsia="Arial" w:hAnsi="Arial" w:cs="Arial"/>
          <w:sz w:val="20"/>
          <w:szCs w:val="20"/>
        </w:rPr>
      </w:pPr>
    </w:p>
    <w:p w14:paraId="40657E5D" w14:textId="6CA89DE1" w:rsidR="00D7122E" w:rsidRPr="00A101D7" w:rsidRDefault="00D7122E" w:rsidP="00D7122E">
      <w:pPr>
        <w:autoSpaceDE w:val="0"/>
        <w:autoSpaceDN w:val="0"/>
        <w:adjustRightInd w:val="0"/>
        <w:spacing w:after="0"/>
        <w:jc w:val="both"/>
        <w:rPr>
          <w:rFonts w:ascii="Arial" w:eastAsia="Arial" w:hAnsi="Arial" w:cs="Arial"/>
          <w:sz w:val="20"/>
          <w:szCs w:val="20"/>
        </w:rPr>
      </w:pPr>
      <w:r w:rsidRPr="00703C9F">
        <w:rPr>
          <w:rFonts w:ascii="Arial" w:eastAsia="Arial" w:hAnsi="Arial" w:cs="Arial"/>
          <w:sz w:val="20"/>
          <w:szCs w:val="20"/>
        </w:rPr>
        <w:t>Plačila podizvajalcem se izvedejo v rokih in na enak način k</w:t>
      </w:r>
      <w:r w:rsidR="00B42E32" w:rsidRPr="00703C9F">
        <w:rPr>
          <w:rFonts w:ascii="Arial" w:eastAsia="Arial" w:hAnsi="Arial" w:cs="Arial"/>
          <w:sz w:val="20"/>
          <w:szCs w:val="20"/>
        </w:rPr>
        <w:t xml:space="preserve">ot velja za plačila izvajalcu. </w:t>
      </w:r>
      <w:r w:rsidR="00595665" w:rsidRPr="00703C9F">
        <w:rPr>
          <w:rFonts w:ascii="Arial" w:eastAsia="Arial" w:hAnsi="Arial" w:cs="Arial"/>
          <w:sz w:val="20"/>
          <w:szCs w:val="20"/>
        </w:rPr>
        <w:t>Naročnik (TEŠ) in k</w:t>
      </w:r>
      <w:r w:rsidR="00C00E6F" w:rsidRPr="00703C9F">
        <w:rPr>
          <w:rFonts w:ascii="Arial" w:eastAsia="Arial" w:hAnsi="Arial" w:cs="Arial"/>
          <w:sz w:val="20"/>
          <w:szCs w:val="20"/>
        </w:rPr>
        <w:t>oordinator</w:t>
      </w:r>
      <w:r w:rsidR="00595665" w:rsidRPr="00703C9F">
        <w:rPr>
          <w:rFonts w:ascii="Arial" w:eastAsia="Arial" w:hAnsi="Arial" w:cs="Arial"/>
          <w:sz w:val="20"/>
          <w:szCs w:val="20"/>
        </w:rPr>
        <w:t xml:space="preserve"> </w:t>
      </w:r>
      <w:r w:rsidRPr="00703C9F">
        <w:rPr>
          <w:rFonts w:ascii="Arial" w:eastAsia="Arial" w:hAnsi="Arial" w:cs="Arial"/>
          <w:sz w:val="20"/>
          <w:szCs w:val="20"/>
        </w:rPr>
        <w:t xml:space="preserve">o izvedenem plačilu obvesti izvajalca na e-naslov: </w:t>
      </w:r>
      <w:r w:rsidRPr="00A101D7">
        <w:rPr>
          <w:rFonts w:ascii="Arial" w:eastAsia="Arial" w:hAnsi="Arial" w:cs="Arial"/>
          <w:sz w:val="20"/>
          <w:szCs w:val="20"/>
        </w:rPr>
        <w:t>________________________________.</w:t>
      </w:r>
    </w:p>
    <w:p w14:paraId="3D54E3D6" w14:textId="77777777" w:rsidR="00255D19" w:rsidRDefault="00255D19" w:rsidP="00D7122E">
      <w:pPr>
        <w:autoSpaceDE w:val="0"/>
        <w:autoSpaceDN w:val="0"/>
        <w:adjustRightInd w:val="0"/>
        <w:spacing w:after="0"/>
        <w:jc w:val="both"/>
        <w:rPr>
          <w:rFonts w:ascii="Arial" w:eastAsia="Arial" w:hAnsi="Arial" w:cs="Arial"/>
          <w:sz w:val="20"/>
          <w:szCs w:val="20"/>
        </w:rPr>
      </w:pPr>
    </w:p>
    <w:p w14:paraId="6DFB7854" w14:textId="2F71FD1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mora med izvajanjem javnega naročila naročnika</w:t>
      </w:r>
      <w:r w:rsidR="00C00E6F">
        <w:rPr>
          <w:rFonts w:ascii="Arial" w:eastAsia="Arial" w:hAnsi="Arial" w:cs="Arial"/>
          <w:sz w:val="20"/>
          <w:szCs w:val="20"/>
        </w:rPr>
        <w:t xml:space="preserve"> in koordinatorja</w:t>
      </w:r>
      <w:r w:rsidRPr="004669DB">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BC85A31" w14:textId="77777777" w:rsidR="00ED1EA2" w:rsidRDefault="00ED1EA2" w:rsidP="00D7122E">
      <w:pPr>
        <w:autoSpaceDE w:val="0"/>
        <w:autoSpaceDN w:val="0"/>
        <w:adjustRightInd w:val="0"/>
        <w:spacing w:after="0"/>
        <w:jc w:val="both"/>
        <w:rPr>
          <w:rFonts w:ascii="Arial" w:eastAsia="Arial" w:hAnsi="Arial" w:cs="Arial"/>
          <w:sz w:val="20"/>
          <w:szCs w:val="20"/>
        </w:rPr>
      </w:pPr>
    </w:p>
    <w:p w14:paraId="672FF30E" w14:textId="1FB5C80D"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4669DB">
        <w:rPr>
          <w:rFonts w:ascii="Arial" w:eastAsia="Calibri" w:hAnsi="Arial" w:cs="Arial"/>
          <w:sz w:val="20"/>
          <w:szCs w:val="20"/>
        </w:rPr>
        <w:t xml:space="preserve"> </w:t>
      </w:r>
      <w:r w:rsidRPr="004669DB">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4669DB" w:rsidRDefault="00D7122E" w:rsidP="00D7122E">
      <w:pPr>
        <w:autoSpaceDE w:val="0"/>
        <w:autoSpaceDN w:val="0"/>
        <w:adjustRightInd w:val="0"/>
        <w:spacing w:after="0"/>
        <w:jc w:val="both"/>
        <w:rPr>
          <w:rFonts w:ascii="Arial" w:eastAsia="Arial" w:hAnsi="Arial" w:cs="Arial"/>
          <w:b/>
          <w:i/>
          <w:sz w:val="20"/>
          <w:szCs w:val="20"/>
        </w:rPr>
      </w:pPr>
      <w:r w:rsidRPr="004669DB">
        <w:rPr>
          <w:rFonts w:ascii="Arial" w:eastAsia="Arial" w:hAnsi="Arial" w:cs="Arial"/>
          <w:b/>
          <w:i/>
          <w:sz w:val="20"/>
          <w:szCs w:val="20"/>
        </w:rPr>
        <w:t>(selektivna uporaba člena v pogodbi)</w:t>
      </w:r>
    </w:p>
    <w:p w14:paraId="1E402047" w14:textId="77777777" w:rsidR="003B5496" w:rsidRPr="00DD1102" w:rsidRDefault="003B5496" w:rsidP="00D7122E">
      <w:pPr>
        <w:autoSpaceDE w:val="0"/>
        <w:autoSpaceDN w:val="0"/>
        <w:adjustRightInd w:val="0"/>
        <w:spacing w:after="0"/>
        <w:jc w:val="both"/>
        <w:rPr>
          <w:rFonts w:ascii="Arial" w:eastAsia="Arial" w:hAnsi="Arial" w:cs="Arial"/>
          <w:b/>
          <w:i/>
          <w:sz w:val="20"/>
          <w:szCs w:val="20"/>
        </w:rPr>
      </w:pPr>
    </w:p>
    <w:p w14:paraId="7B858C94" w14:textId="77777777" w:rsidR="00D7122E" w:rsidRPr="00DD1102" w:rsidRDefault="00D7122E" w:rsidP="00737D55">
      <w:pPr>
        <w:pStyle w:val="Odstavekseznama"/>
        <w:numPr>
          <w:ilvl w:val="0"/>
          <w:numId w:val="26"/>
        </w:numPr>
        <w:spacing w:after="0" w:line="240" w:lineRule="auto"/>
        <w:jc w:val="center"/>
        <w:rPr>
          <w:rFonts w:ascii="Arial" w:hAnsi="Arial" w:cs="Arial"/>
          <w:sz w:val="20"/>
          <w:szCs w:val="20"/>
        </w:rPr>
      </w:pPr>
      <w:r w:rsidRPr="00DD1102">
        <w:rPr>
          <w:rFonts w:ascii="Arial" w:hAnsi="Arial" w:cs="Arial"/>
          <w:sz w:val="20"/>
          <w:szCs w:val="20"/>
        </w:rPr>
        <w:t>PREDSTAVNIKI STRANK NA GRADBIŠČU</w:t>
      </w:r>
    </w:p>
    <w:p w14:paraId="4D6F0D57" w14:textId="77777777" w:rsidR="00D7122E" w:rsidRPr="00DD1102" w:rsidRDefault="00D7122E" w:rsidP="00737D55">
      <w:pPr>
        <w:numPr>
          <w:ilvl w:val="0"/>
          <w:numId w:val="17"/>
        </w:numPr>
        <w:spacing w:after="0" w:line="240" w:lineRule="auto"/>
        <w:contextualSpacing/>
        <w:jc w:val="center"/>
        <w:rPr>
          <w:rFonts w:ascii="Arial" w:eastAsia="Calibri" w:hAnsi="Arial" w:cs="Arial"/>
          <w:sz w:val="20"/>
          <w:szCs w:val="20"/>
        </w:rPr>
      </w:pPr>
      <w:r w:rsidRPr="00DD1102">
        <w:rPr>
          <w:rFonts w:ascii="Arial" w:eastAsia="Calibri" w:hAnsi="Arial" w:cs="Arial"/>
          <w:sz w:val="20"/>
          <w:szCs w:val="20"/>
        </w:rPr>
        <w:t>člen</w:t>
      </w:r>
    </w:p>
    <w:p w14:paraId="385F9AF2" w14:textId="77777777" w:rsidR="00D7122E" w:rsidRPr="00DD1102"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Predstavnik naročnika:</w:t>
      </w:r>
    </w:p>
    <w:p w14:paraId="424D77E0" w14:textId="77777777" w:rsidR="001F2D52" w:rsidRPr="001F2D52" w:rsidRDefault="00C00E6F" w:rsidP="009F684F">
      <w:pPr>
        <w:pStyle w:val="Odstavekseznama"/>
        <w:numPr>
          <w:ilvl w:val="0"/>
          <w:numId w:val="48"/>
        </w:numPr>
        <w:spacing w:after="0" w:line="240" w:lineRule="auto"/>
        <w:jc w:val="both"/>
        <w:rPr>
          <w:rFonts w:ascii="Arial" w:eastAsia="Times New Roman" w:hAnsi="Arial" w:cs="Arial"/>
          <w:sz w:val="20"/>
          <w:szCs w:val="20"/>
          <w:lang w:eastAsia="sl-SI"/>
        </w:rPr>
      </w:pPr>
      <w:r w:rsidRPr="001F2D52">
        <w:rPr>
          <w:rFonts w:ascii="Arial" w:eastAsia="Times New Roman" w:hAnsi="Arial" w:cs="Arial"/>
          <w:sz w:val="20"/>
          <w:szCs w:val="20"/>
          <w:lang w:eastAsia="sl-SI"/>
        </w:rPr>
        <w:t xml:space="preserve">za Mestno občino Velenje: </w:t>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t xml:space="preserve">Anton Brodnik, </w:t>
      </w:r>
      <w:r w:rsidR="00567F14" w:rsidRPr="001F2D52">
        <w:rPr>
          <w:rFonts w:ascii="Arial" w:eastAsia="Times New Roman" w:hAnsi="Arial" w:cs="Arial"/>
          <w:sz w:val="20"/>
          <w:szCs w:val="20"/>
          <w:lang w:eastAsia="sl-SI"/>
        </w:rPr>
        <w:t xml:space="preserve">Gašper </w:t>
      </w:r>
      <w:r w:rsidR="001F2D52" w:rsidRPr="001F2D52">
        <w:rPr>
          <w:rFonts w:ascii="Arial" w:eastAsia="Times New Roman" w:hAnsi="Arial" w:cs="Arial"/>
          <w:sz w:val="20"/>
          <w:szCs w:val="20"/>
          <w:lang w:eastAsia="sl-SI"/>
        </w:rPr>
        <w:t>Koprivnikar</w:t>
      </w:r>
    </w:p>
    <w:p w14:paraId="5E58F11E" w14:textId="77777777" w:rsidR="00C00E6F" w:rsidRPr="00DD1102" w:rsidRDefault="00C00E6F" w:rsidP="009F684F">
      <w:pPr>
        <w:numPr>
          <w:ilvl w:val="0"/>
          <w:numId w:val="36"/>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Viktor Drev, Simon Usar</w:t>
      </w:r>
    </w:p>
    <w:p w14:paraId="7EB14F5F" w14:textId="14F9DE4A" w:rsidR="00567F14" w:rsidRDefault="00567F14" w:rsidP="009F684F">
      <w:pPr>
        <w:numPr>
          <w:ilvl w:val="0"/>
          <w:numId w:val="36"/>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Janko Kopušar, Drago Kovač</w:t>
      </w:r>
    </w:p>
    <w:p w14:paraId="50D16DA9" w14:textId="31054571" w:rsidR="00AA7261" w:rsidRPr="00703C9F" w:rsidRDefault="00AA7261" w:rsidP="00AA7261">
      <w:pPr>
        <w:numPr>
          <w:ilvl w:val="0"/>
          <w:numId w:val="36"/>
        </w:numPr>
        <w:spacing w:after="0" w:line="240" w:lineRule="auto"/>
        <w:contextualSpacing/>
        <w:jc w:val="both"/>
        <w:rPr>
          <w:rFonts w:ascii="Arial" w:eastAsia="Times New Roman" w:hAnsi="Arial" w:cs="Arial"/>
          <w:sz w:val="20"/>
          <w:szCs w:val="20"/>
          <w:lang w:eastAsia="sl-SI"/>
        </w:rPr>
      </w:pPr>
      <w:r w:rsidRPr="00703C9F">
        <w:rPr>
          <w:rFonts w:ascii="Arial" w:eastAsia="Times New Roman" w:hAnsi="Arial" w:cs="Arial"/>
          <w:sz w:val="20"/>
          <w:szCs w:val="20"/>
          <w:lang w:eastAsia="sl-SI"/>
        </w:rPr>
        <w:t xml:space="preserve">za Termoelektrarno Šoštanj </w:t>
      </w:r>
      <w:proofErr w:type="spellStart"/>
      <w:r w:rsidRPr="00703C9F">
        <w:rPr>
          <w:rFonts w:ascii="Arial" w:eastAsia="Times New Roman" w:hAnsi="Arial" w:cs="Arial"/>
          <w:sz w:val="20"/>
          <w:szCs w:val="20"/>
          <w:lang w:eastAsia="sl-SI"/>
        </w:rPr>
        <w:t>d.o.o</w:t>
      </w:r>
      <w:proofErr w:type="spellEnd"/>
      <w:r w:rsidRPr="00703C9F">
        <w:rPr>
          <w:rFonts w:ascii="Arial" w:eastAsia="Times New Roman" w:hAnsi="Arial" w:cs="Arial"/>
          <w:sz w:val="20"/>
          <w:szCs w:val="20"/>
          <w:lang w:eastAsia="sl-SI"/>
        </w:rPr>
        <w:t>.</w:t>
      </w:r>
      <w:r w:rsidR="007A6CC8" w:rsidRPr="00703C9F">
        <w:rPr>
          <w:rFonts w:ascii="Arial" w:eastAsia="Times New Roman" w:hAnsi="Arial" w:cs="Arial"/>
          <w:sz w:val="20"/>
          <w:szCs w:val="20"/>
          <w:lang w:eastAsia="sl-SI"/>
        </w:rPr>
        <w:t>:</w:t>
      </w:r>
      <w:r w:rsidR="007A6CC8" w:rsidRPr="00703C9F">
        <w:rPr>
          <w:rFonts w:ascii="Arial" w:eastAsia="Times New Roman" w:hAnsi="Arial" w:cs="Arial"/>
          <w:sz w:val="20"/>
          <w:szCs w:val="20"/>
          <w:lang w:eastAsia="sl-SI"/>
        </w:rPr>
        <w:tab/>
      </w:r>
      <w:r w:rsidR="007A6CC8" w:rsidRPr="00703C9F">
        <w:rPr>
          <w:rFonts w:ascii="Arial" w:eastAsia="Times New Roman" w:hAnsi="Arial" w:cs="Arial"/>
          <w:sz w:val="20"/>
          <w:szCs w:val="20"/>
          <w:lang w:eastAsia="sl-SI"/>
        </w:rPr>
        <w:tab/>
        <w:t>Boris Goličnik</w:t>
      </w:r>
    </w:p>
    <w:p w14:paraId="62AD4A17" w14:textId="77777777" w:rsidR="00E5501C" w:rsidRPr="00DD1102" w:rsidRDefault="00E5501C" w:rsidP="00D7122E">
      <w:pPr>
        <w:numPr>
          <w:ilvl w:val="12"/>
          <w:numId w:val="0"/>
        </w:numPr>
        <w:spacing w:after="0" w:line="240" w:lineRule="auto"/>
        <w:jc w:val="both"/>
        <w:rPr>
          <w:rFonts w:ascii="Arial" w:eastAsia="Times New Roman" w:hAnsi="Arial" w:cs="Arial"/>
          <w:sz w:val="20"/>
          <w:szCs w:val="20"/>
          <w:lang w:eastAsia="sl-SI"/>
        </w:rPr>
      </w:pPr>
    </w:p>
    <w:p w14:paraId="58DC46A8" w14:textId="77777777" w:rsidR="00A26188" w:rsidRDefault="00A26188" w:rsidP="00D7122E">
      <w:pPr>
        <w:numPr>
          <w:ilvl w:val="12"/>
          <w:numId w:val="0"/>
        </w:numPr>
        <w:spacing w:after="0" w:line="240" w:lineRule="auto"/>
        <w:jc w:val="both"/>
        <w:rPr>
          <w:rFonts w:ascii="Arial" w:eastAsia="Times New Roman" w:hAnsi="Arial" w:cs="Arial"/>
          <w:sz w:val="20"/>
          <w:szCs w:val="20"/>
          <w:lang w:eastAsia="sl-SI"/>
        </w:rPr>
      </w:pPr>
    </w:p>
    <w:p w14:paraId="11041264" w14:textId="68E27AA8" w:rsidR="00D7122E" w:rsidRDefault="00D7122E"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lastRenderedPageBreak/>
        <w:t>Nadzornik:</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00205F67" w:rsidRPr="00205F67">
        <w:rPr>
          <w:rFonts w:ascii="Arial" w:eastAsia="Times New Roman" w:hAnsi="Arial" w:cs="Arial"/>
          <w:sz w:val="20"/>
          <w:szCs w:val="20"/>
          <w:lang w:eastAsia="sl-SI"/>
        </w:rPr>
        <w:t>_____________________________</w:t>
      </w:r>
    </w:p>
    <w:p w14:paraId="5DE0EC4A" w14:textId="55458287" w:rsidR="00D7122E" w:rsidRPr="00DD1102" w:rsidRDefault="00800747"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Vodja nadzora</w:t>
      </w:r>
      <w:r w:rsidR="00D7122E" w:rsidRPr="00DD1102">
        <w:rPr>
          <w:rFonts w:ascii="Arial" w:eastAsia="Times New Roman" w:hAnsi="Arial" w:cs="Arial"/>
          <w:sz w:val="20"/>
          <w:szCs w:val="20"/>
          <w:lang w:eastAsia="sl-SI"/>
        </w:rPr>
        <w:t xml:space="preserve">:  </w:t>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t>_____________________________</w:t>
      </w:r>
    </w:p>
    <w:p w14:paraId="18D5AE4C" w14:textId="77777777" w:rsidR="00D7122E" w:rsidRPr="00DD1102" w:rsidRDefault="00D7122E" w:rsidP="00D7122E">
      <w:pPr>
        <w:numPr>
          <w:ilvl w:val="12"/>
          <w:numId w:val="0"/>
        </w:numPr>
        <w:spacing w:after="0" w:line="240" w:lineRule="auto"/>
        <w:jc w:val="both"/>
        <w:rPr>
          <w:rFonts w:ascii="Arial" w:eastAsia="Times New Roman" w:hAnsi="Arial" w:cs="Arial"/>
          <w:sz w:val="20"/>
          <w:szCs w:val="20"/>
          <w:lang w:eastAsia="sl-SI"/>
        </w:rPr>
      </w:pPr>
    </w:p>
    <w:p w14:paraId="618001CA" w14:textId="012621E2"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Skrbniki pogodbe</w:t>
      </w:r>
    </w:p>
    <w:p w14:paraId="06D17A0D" w14:textId="0FD176FB" w:rsidR="00C00E6F" w:rsidRPr="00DD1102" w:rsidRDefault="00C00E6F"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koordinatorja:</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2D440C21" w14:textId="617C6E6E" w:rsidR="00C00E6F" w:rsidRPr="00DD1102" w:rsidRDefault="00C00E6F"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za Mestno občino Velenje: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001F2D52">
        <w:rPr>
          <w:rFonts w:ascii="Arial" w:eastAsia="Times New Roman" w:hAnsi="Arial" w:cs="Arial"/>
          <w:sz w:val="20"/>
          <w:szCs w:val="20"/>
          <w:lang w:eastAsia="sl-SI"/>
        </w:rPr>
        <w:t>Gašper Koprivnikar</w:t>
      </w:r>
    </w:p>
    <w:p w14:paraId="26922BCD" w14:textId="77777777" w:rsidR="00C00E6F" w:rsidRPr="00DD1102" w:rsidRDefault="00C00E6F"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Simon Usar</w:t>
      </w:r>
    </w:p>
    <w:p w14:paraId="7777DE38" w14:textId="3CAB2F1B" w:rsidR="00567F14" w:rsidRDefault="00567F14"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Drago Kovač</w:t>
      </w:r>
    </w:p>
    <w:p w14:paraId="0E3AF98D" w14:textId="39BCB46B" w:rsidR="00AA7261" w:rsidRPr="00703C9F" w:rsidRDefault="00AA7261" w:rsidP="00AA7261">
      <w:pPr>
        <w:numPr>
          <w:ilvl w:val="0"/>
          <w:numId w:val="37"/>
        </w:numPr>
        <w:spacing w:after="0" w:line="240" w:lineRule="auto"/>
        <w:contextualSpacing/>
        <w:jc w:val="both"/>
        <w:rPr>
          <w:rFonts w:ascii="Arial" w:eastAsia="Times New Roman" w:hAnsi="Arial" w:cs="Arial"/>
          <w:sz w:val="20"/>
          <w:szCs w:val="20"/>
          <w:lang w:eastAsia="sl-SI"/>
        </w:rPr>
      </w:pPr>
      <w:r w:rsidRPr="00703C9F">
        <w:rPr>
          <w:rFonts w:ascii="Arial" w:eastAsia="Times New Roman" w:hAnsi="Arial" w:cs="Arial"/>
          <w:sz w:val="20"/>
          <w:szCs w:val="20"/>
          <w:lang w:eastAsia="sl-SI"/>
        </w:rPr>
        <w:t xml:space="preserve">za Termoelektrarno Šoštanj </w:t>
      </w:r>
      <w:proofErr w:type="spellStart"/>
      <w:r w:rsidRPr="00703C9F">
        <w:rPr>
          <w:rFonts w:ascii="Arial" w:eastAsia="Times New Roman" w:hAnsi="Arial" w:cs="Arial"/>
          <w:sz w:val="20"/>
          <w:szCs w:val="20"/>
          <w:lang w:eastAsia="sl-SI"/>
        </w:rPr>
        <w:t>d.o.o</w:t>
      </w:r>
      <w:proofErr w:type="spellEnd"/>
      <w:r w:rsidRPr="00703C9F">
        <w:rPr>
          <w:rFonts w:ascii="Arial" w:eastAsia="Times New Roman" w:hAnsi="Arial" w:cs="Arial"/>
          <w:sz w:val="20"/>
          <w:szCs w:val="20"/>
          <w:lang w:eastAsia="sl-SI"/>
        </w:rPr>
        <w:t>.:</w:t>
      </w:r>
      <w:r w:rsidR="007A6CC8" w:rsidRPr="00703C9F">
        <w:rPr>
          <w:rFonts w:ascii="Arial" w:eastAsia="Times New Roman" w:hAnsi="Arial" w:cs="Arial"/>
          <w:sz w:val="20"/>
          <w:szCs w:val="20"/>
          <w:lang w:eastAsia="sl-SI"/>
        </w:rPr>
        <w:tab/>
      </w:r>
      <w:r w:rsidR="007A6CC8" w:rsidRPr="00703C9F">
        <w:rPr>
          <w:rFonts w:ascii="Arial" w:eastAsia="Times New Roman" w:hAnsi="Arial" w:cs="Arial"/>
          <w:sz w:val="20"/>
          <w:szCs w:val="20"/>
          <w:lang w:eastAsia="sl-SI"/>
        </w:rPr>
        <w:tab/>
        <w:t>Boris Goličnik</w:t>
      </w:r>
    </w:p>
    <w:p w14:paraId="2C26F4F2" w14:textId="77777777" w:rsidR="000C0448" w:rsidRDefault="000C0448" w:rsidP="0071758C">
      <w:pPr>
        <w:spacing w:after="0" w:line="240" w:lineRule="auto"/>
        <w:contextualSpacing/>
        <w:jc w:val="both"/>
        <w:rPr>
          <w:rFonts w:ascii="Arial" w:eastAsia="Times New Roman" w:hAnsi="Arial" w:cs="Arial"/>
          <w:sz w:val="20"/>
          <w:szCs w:val="20"/>
          <w:lang w:eastAsia="sl-SI"/>
        </w:rPr>
      </w:pPr>
    </w:p>
    <w:p w14:paraId="3563E7BF" w14:textId="77777777" w:rsidR="00703C9F" w:rsidRDefault="00703C9F" w:rsidP="0071758C">
      <w:pPr>
        <w:spacing w:after="0" w:line="240" w:lineRule="auto"/>
        <w:contextualSpacing/>
        <w:jc w:val="both"/>
        <w:rPr>
          <w:rFonts w:ascii="Arial" w:eastAsia="Times New Roman" w:hAnsi="Arial" w:cs="Arial"/>
          <w:sz w:val="20"/>
          <w:szCs w:val="20"/>
          <w:lang w:eastAsia="sl-SI"/>
        </w:rPr>
      </w:pPr>
    </w:p>
    <w:p w14:paraId="70980B29" w14:textId="230296E7" w:rsidR="0071758C"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Predstavnik izvajalca: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221466A9" w14:textId="750128E1" w:rsidR="0071758C"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Vodja del: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488A4795" w14:textId="77777777" w:rsidR="000C0448" w:rsidRDefault="000C0448"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ZAMUDE</w:t>
      </w:r>
    </w:p>
    <w:p w14:paraId="15263550"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5D7F98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Pr>
          <w:rFonts w:ascii="Arial" w:eastAsia="Arial" w:hAnsi="Arial" w:cs="Arial"/>
          <w:sz w:val="20"/>
          <w:szCs w:val="20"/>
        </w:rPr>
        <w:t xml:space="preserve"> 1</w:t>
      </w:r>
      <w:r w:rsidR="00DC59ED" w:rsidRPr="004669DB">
        <w:rPr>
          <w:rFonts w:ascii="Arial" w:eastAsia="Arial" w:hAnsi="Arial" w:cs="Arial"/>
          <w:sz w:val="20"/>
          <w:szCs w:val="20"/>
        </w:rPr>
        <w:t xml:space="preserve">0% pogodbene vrednosti z DDV. </w:t>
      </w:r>
    </w:p>
    <w:p w14:paraId="162F38A7" w14:textId="77777777" w:rsidR="00255D19"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4669DB"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78F7842" w14:textId="47870F01"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poplačilo nastalih stroškov in škode lahko naročnik</w:t>
      </w:r>
      <w:r w:rsidR="00EB0FF7">
        <w:rPr>
          <w:rFonts w:ascii="Arial" w:eastAsia="Arial" w:hAnsi="Arial" w:cs="Arial"/>
          <w:sz w:val="20"/>
          <w:szCs w:val="20"/>
        </w:rPr>
        <w:t xml:space="preserve"> (TEŠ) in koordinator (KPV)</w:t>
      </w:r>
      <w:r w:rsidRPr="004669DB">
        <w:rPr>
          <w:rFonts w:ascii="Arial" w:eastAsia="Arial" w:hAnsi="Arial" w:cs="Arial"/>
          <w:sz w:val="20"/>
          <w:szCs w:val="20"/>
        </w:rPr>
        <w:t xml:space="preserve"> zadrži</w:t>
      </w:r>
      <w:r w:rsidR="00EB0FF7">
        <w:rPr>
          <w:rFonts w:ascii="Arial" w:eastAsia="Arial" w:hAnsi="Arial" w:cs="Arial"/>
          <w:sz w:val="20"/>
          <w:szCs w:val="20"/>
        </w:rPr>
        <w:t>ta</w:t>
      </w:r>
      <w:r w:rsidRPr="004669DB">
        <w:rPr>
          <w:rFonts w:ascii="Arial" w:eastAsia="Arial" w:hAnsi="Arial" w:cs="Arial"/>
          <w:sz w:val="20"/>
          <w:szCs w:val="20"/>
        </w:rPr>
        <w:t xml:space="preserve">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4669DB" w:rsidRDefault="00C77C88" w:rsidP="00D7122E">
      <w:pPr>
        <w:autoSpaceDE w:val="0"/>
        <w:autoSpaceDN w:val="0"/>
        <w:adjustRightInd w:val="0"/>
        <w:spacing w:after="0"/>
        <w:jc w:val="both"/>
        <w:rPr>
          <w:rFonts w:ascii="Arial" w:eastAsia="Arial" w:hAnsi="Arial" w:cs="Arial"/>
          <w:sz w:val="20"/>
          <w:szCs w:val="20"/>
        </w:rPr>
      </w:pPr>
    </w:p>
    <w:p w14:paraId="417E555B" w14:textId="7955746F"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premij za predčasno končanje del ne priznava.</w:t>
      </w:r>
    </w:p>
    <w:p w14:paraId="5E60B0B9" w14:textId="77777777" w:rsidR="003B5496" w:rsidRPr="004669DB" w:rsidRDefault="003B5496" w:rsidP="00D7122E">
      <w:pPr>
        <w:autoSpaceDE w:val="0"/>
        <w:autoSpaceDN w:val="0"/>
        <w:adjustRightInd w:val="0"/>
        <w:spacing w:after="0"/>
        <w:jc w:val="both"/>
        <w:rPr>
          <w:rFonts w:ascii="Arial" w:eastAsia="Arial" w:hAnsi="Arial" w:cs="Arial"/>
          <w:sz w:val="20"/>
          <w:szCs w:val="20"/>
        </w:rPr>
      </w:pPr>
    </w:p>
    <w:p w14:paraId="7B36F41B"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PREVZEM DEL IN KONČNI OBRAČUN</w:t>
      </w:r>
    </w:p>
    <w:p w14:paraId="063FB51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513AC0B"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Predstavnik naročnika, </w:t>
      </w:r>
      <w:r w:rsidR="00C00E6F">
        <w:rPr>
          <w:rFonts w:ascii="Arial" w:eastAsia="Arial" w:hAnsi="Arial" w:cs="Arial"/>
          <w:sz w:val="20"/>
          <w:szCs w:val="20"/>
        </w:rPr>
        <w:t xml:space="preserve">koordinatorja, </w:t>
      </w:r>
      <w:r w:rsidR="00B42E32" w:rsidRPr="004669DB">
        <w:rPr>
          <w:rFonts w:ascii="Arial" w:eastAsia="Arial" w:hAnsi="Arial" w:cs="Arial"/>
          <w:sz w:val="20"/>
          <w:szCs w:val="20"/>
        </w:rPr>
        <w:t xml:space="preserve">nadzornik </w:t>
      </w:r>
      <w:r w:rsidRPr="004669DB">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Pr>
          <w:rFonts w:ascii="Arial" w:eastAsia="Arial" w:hAnsi="Arial" w:cs="Arial"/>
          <w:sz w:val="20"/>
          <w:szCs w:val="20"/>
        </w:rPr>
        <w:t xml:space="preserve">primopredajnega </w:t>
      </w:r>
      <w:r w:rsidRPr="004669DB">
        <w:rPr>
          <w:rFonts w:ascii="Arial" w:eastAsia="Arial" w:hAnsi="Arial" w:cs="Arial"/>
          <w:sz w:val="20"/>
          <w:szCs w:val="20"/>
        </w:rPr>
        <w:t>zapisnika o prevzemu del je predložitev finančnega zavarovanja za odpravo napak v garancijskem roku.</w:t>
      </w:r>
    </w:p>
    <w:p w14:paraId="6685AD71" w14:textId="77777777" w:rsidR="00311420" w:rsidRPr="004669DB" w:rsidRDefault="00311420"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ODSTOP OD</w:t>
      </w:r>
      <w:r w:rsidR="00D7122E" w:rsidRPr="004669DB">
        <w:rPr>
          <w:rFonts w:ascii="Arial" w:hAnsi="Arial" w:cs="Arial"/>
          <w:sz w:val="20"/>
          <w:szCs w:val="20"/>
        </w:rPr>
        <w:t xml:space="preserve"> POGODBE</w:t>
      </w:r>
    </w:p>
    <w:p w14:paraId="126B98AA"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4CC5FD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ima pravico odstopiti od pogodbe v naslednjih primerih če:</w:t>
      </w:r>
    </w:p>
    <w:p w14:paraId="71038CDA" w14:textId="5BC64C0A"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lastRenderedPageBreak/>
        <w:t xml:space="preserve">z deli ne more pričeti po krivdi naročnika </w:t>
      </w:r>
      <w:r w:rsidR="00C00E6F">
        <w:rPr>
          <w:rFonts w:ascii="Arial" w:eastAsia="Arial" w:hAnsi="Arial" w:cs="Arial"/>
          <w:sz w:val="20"/>
          <w:szCs w:val="20"/>
        </w:rPr>
        <w:t xml:space="preserve">ali koordinatorja </w:t>
      </w:r>
      <w:r w:rsidRPr="004669DB">
        <w:rPr>
          <w:rFonts w:ascii="Arial" w:eastAsia="Arial" w:hAnsi="Arial" w:cs="Arial"/>
          <w:sz w:val="20"/>
          <w:szCs w:val="20"/>
        </w:rPr>
        <w:t>v dogovorjenem roku po podpisu pogodbe,</w:t>
      </w:r>
    </w:p>
    <w:p w14:paraId="303F8740" w14:textId="1D018C48"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se dela pre</w:t>
      </w:r>
      <w:r w:rsidR="003A25B7">
        <w:rPr>
          <w:rFonts w:ascii="Arial" w:eastAsia="Arial" w:hAnsi="Arial" w:cs="Arial"/>
          <w:sz w:val="20"/>
          <w:szCs w:val="20"/>
        </w:rPr>
        <w:t>kinejo po krivdi naročnika ali koordinatorja,</w:t>
      </w:r>
    </w:p>
    <w:p w14:paraId="10346610" w14:textId="1D546E80" w:rsidR="00D7122E" w:rsidRPr="004669DB" w:rsidRDefault="003A25B7"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Pr>
          <w:rFonts w:ascii="Arial" w:eastAsia="Arial" w:hAnsi="Arial" w:cs="Arial"/>
          <w:sz w:val="20"/>
          <w:szCs w:val="20"/>
        </w:rPr>
        <w:t>koordinator</w:t>
      </w:r>
      <w:r w:rsidR="00D7122E" w:rsidRPr="004669DB">
        <w:rPr>
          <w:rFonts w:ascii="Arial" w:eastAsia="Arial" w:hAnsi="Arial" w:cs="Arial"/>
          <w:sz w:val="20"/>
          <w:szCs w:val="20"/>
        </w:rPr>
        <w:t xml:space="preserve"> zamuja s plačilom situacij za več kot 30 dni od zapadlosti.</w:t>
      </w:r>
    </w:p>
    <w:p w14:paraId="453C360D" w14:textId="2715FBCC" w:rsidR="00D7122E"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976847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Naročnik ima pravico odstopiti od pogodbe, če:</w:t>
      </w:r>
    </w:p>
    <w:p w14:paraId="7244E3CD"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po pisnem pozivu naročnika in dodatnem roku ne prične z deli ali z njimi po prekinitvi ne nadaljuje;</w:t>
      </w:r>
    </w:p>
    <w:p w14:paraId="6708DCF9"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nadzornik ugotovi, da izvajalec dela nekvalitetno in v nasprotju s pravili stroke;</w:t>
      </w:r>
    </w:p>
    <w:p w14:paraId="5A122E32"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brez soglasja naročnika odda dela podizvajalcem, ki niso bili navedeni v ponudbi;</w:t>
      </w:r>
    </w:p>
    <w:p w14:paraId="06832A0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ne opravlja del po tej pogodbi v skladu s pravili stroke in pogoji v dokumentaciji,</w:t>
      </w:r>
    </w:p>
    <w:p w14:paraId="46AEFBC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druge obveznosti, dogovorjene s to pogodbo;</w:t>
      </w:r>
    </w:p>
    <w:p w14:paraId="41FD758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 drugih razlogov na strani naročnika</w:t>
      </w:r>
      <w:r w:rsidR="003A25B7">
        <w:rPr>
          <w:rFonts w:ascii="Arial" w:eastAsia="Arial" w:hAnsi="Arial" w:cs="Arial"/>
          <w:sz w:val="20"/>
          <w:szCs w:val="20"/>
        </w:rPr>
        <w:t xml:space="preserve"> oz. koordinatorja</w:t>
      </w:r>
      <w:r w:rsidRPr="004669DB">
        <w:rPr>
          <w:rFonts w:ascii="Arial" w:eastAsia="Arial" w:hAnsi="Arial" w:cs="Arial"/>
          <w:sz w:val="20"/>
          <w:szCs w:val="20"/>
        </w:rPr>
        <w:t>.</w:t>
      </w:r>
    </w:p>
    <w:p w14:paraId="03B13682" w14:textId="77777777" w:rsidR="005E1EB8" w:rsidRDefault="005E1EB8" w:rsidP="00D7122E">
      <w:pPr>
        <w:autoSpaceDE w:val="0"/>
        <w:autoSpaceDN w:val="0"/>
        <w:adjustRightInd w:val="0"/>
        <w:spacing w:after="0"/>
        <w:jc w:val="both"/>
        <w:rPr>
          <w:rFonts w:ascii="Arial" w:eastAsia="Arial" w:hAnsi="Arial" w:cs="Arial"/>
          <w:sz w:val="20"/>
          <w:szCs w:val="20"/>
        </w:rPr>
      </w:pPr>
    </w:p>
    <w:p w14:paraId="2D0A1B19" w14:textId="014DF6BC" w:rsidR="00241289" w:rsidRPr="00703C9F"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primeru odstopa od pogodbe iz zgoraj navedenih razlogov, naročnik ustavi vsa plačila izvajalcu do ugotovitve nastale škode, ki jo je dolžan izvajalec plačati, istočasno pa ima pravico zaračunati izvajalcu </w:t>
      </w:r>
      <w:r w:rsidRPr="00703C9F">
        <w:rPr>
          <w:rFonts w:ascii="Arial" w:eastAsia="Arial" w:hAnsi="Arial" w:cs="Arial"/>
          <w:sz w:val="20"/>
          <w:szCs w:val="20"/>
        </w:rPr>
        <w:t>pogodbeno kazen in škodo zaradi neizpolnjevanja pogodbenih obveznosti. Za pogodbeno kazen in uveljavljanje odškodnine lahko naročnik</w:t>
      </w:r>
      <w:r w:rsidR="003A25B7" w:rsidRPr="00703C9F">
        <w:rPr>
          <w:rFonts w:ascii="Arial" w:eastAsia="Arial" w:hAnsi="Arial" w:cs="Arial"/>
          <w:sz w:val="20"/>
          <w:szCs w:val="20"/>
        </w:rPr>
        <w:t xml:space="preserve"> </w:t>
      </w:r>
      <w:r w:rsidR="007914AE" w:rsidRPr="00703C9F">
        <w:rPr>
          <w:rFonts w:ascii="Arial" w:eastAsia="Arial" w:hAnsi="Arial" w:cs="Arial"/>
          <w:sz w:val="20"/>
          <w:szCs w:val="20"/>
        </w:rPr>
        <w:t xml:space="preserve">(TEŠ) </w:t>
      </w:r>
      <w:r w:rsidR="003A25B7" w:rsidRPr="00703C9F">
        <w:rPr>
          <w:rFonts w:ascii="Arial" w:eastAsia="Arial" w:hAnsi="Arial" w:cs="Arial"/>
          <w:sz w:val="20"/>
          <w:szCs w:val="20"/>
        </w:rPr>
        <w:t>oz. koordinator</w:t>
      </w:r>
      <w:r w:rsidR="007914AE" w:rsidRPr="00703C9F">
        <w:rPr>
          <w:rFonts w:ascii="Arial" w:eastAsia="Arial" w:hAnsi="Arial" w:cs="Arial"/>
          <w:sz w:val="20"/>
          <w:szCs w:val="20"/>
        </w:rPr>
        <w:t xml:space="preserve"> </w:t>
      </w:r>
      <w:r w:rsidR="00241289" w:rsidRPr="00703C9F">
        <w:rPr>
          <w:rFonts w:ascii="Arial" w:eastAsia="Arial" w:hAnsi="Arial" w:cs="Arial"/>
          <w:sz w:val="20"/>
          <w:szCs w:val="20"/>
        </w:rPr>
        <w:t xml:space="preserve">izstavi račun. </w:t>
      </w:r>
    </w:p>
    <w:p w14:paraId="77BE6658"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Odstop od pogodbe učinkuje z dnem, ko izvajalec prejme pisno izjavo naročnika o odstopu.</w:t>
      </w:r>
    </w:p>
    <w:p w14:paraId="752BD98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1B3682D" w14:textId="1B24B095" w:rsidR="005E1EB8" w:rsidRPr="00567F14" w:rsidRDefault="005E1EB8" w:rsidP="00737D55">
      <w:pPr>
        <w:pStyle w:val="Odstavekseznama"/>
        <w:numPr>
          <w:ilvl w:val="0"/>
          <w:numId w:val="26"/>
        </w:numPr>
        <w:spacing w:after="0" w:line="240" w:lineRule="auto"/>
        <w:jc w:val="center"/>
        <w:rPr>
          <w:rFonts w:ascii="Arial" w:hAnsi="Arial" w:cs="Arial"/>
          <w:sz w:val="20"/>
          <w:szCs w:val="20"/>
        </w:rPr>
      </w:pPr>
      <w:r w:rsidRPr="00567F14">
        <w:rPr>
          <w:rFonts w:ascii="Arial" w:hAnsi="Arial" w:cs="Arial"/>
          <w:sz w:val="20"/>
          <w:szCs w:val="20"/>
        </w:rPr>
        <w:t>RAZVEZNI POGOJ</w:t>
      </w:r>
    </w:p>
    <w:p w14:paraId="7A4C35E7" w14:textId="77777777" w:rsidR="00F62979" w:rsidRPr="00567F14" w:rsidRDefault="00F62979" w:rsidP="00737D55">
      <w:pPr>
        <w:numPr>
          <w:ilvl w:val="0"/>
          <w:numId w:val="17"/>
        </w:numPr>
        <w:spacing w:after="0" w:line="240" w:lineRule="auto"/>
        <w:contextualSpacing/>
        <w:jc w:val="center"/>
        <w:rPr>
          <w:rFonts w:ascii="Arial" w:eastAsia="Calibri" w:hAnsi="Arial" w:cs="Arial"/>
          <w:sz w:val="20"/>
          <w:szCs w:val="20"/>
        </w:rPr>
      </w:pPr>
      <w:r w:rsidRPr="00567F14">
        <w:rPr>
          <w:rFonts w:ascii="Arial" w:eastAsia="Calibri" w:hAnsi="Arial" w:cs="Arial"/>
          <w:sz w:val="20"/>
          <w:szCs w:val="20"/>
        </w:rPr>
        <w:t>člen</w:t>
      </w:r>
    </w:p>
    <w:p w14:paraId="58BCE7D0" w14:textId="77777777" w:rsidR="00F62979" w:rsidRPr="00567F14"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Ta pogodba je sklenjena pod razveznim pogojem, ki se uresniči v primeru izpolnitve ene od naslednjih okoliščin:</w:t>
      </w:r>
    </w:p>
    <w:p w14:paraId="70D3474B" w14:textId="77777777" w:rsidR="005E1EB8" w:rsidRPr="00567F14" w:rsidRDefault="00F62979" w:rsidP="009F684F">
      <w:pPr>
        <w:pStyle w:val="Odstavekseznama"/>
        <w:numPr>
          <w:ilvl w:val="0"/>
          <w:numId w:val="39"/>
        </w:numPr>
        <w:spacing w:after="0" w:line="240" w:lineRule="auto"/>
        <w:jc w:val="both"/>
        <w:rPr>
          <w:rFonts w:ascii="Arial" w:hAnsi="Arial" w:cs="Arial"/>
          <w:sz w:val="20"/>
          <w:szCs w:val="20"/>
        </w:rPr>
      </w:pPr>
      <w:r w:rsidRPr="00567F14">
        <w:rPr>
          <w:rFonts w:ascii="Arial" w:hAnsi="Arial" w:cs="Arial"/>
          <w:sz w:val="20"/>
          <w:szCs w:val="20"/>
        </w:rPr>
        <w:t xml:space="preserve">če bo naročnik seznanjen, da je sodišče s pravnomočno odločitvijo ugotovilo kršitev obveznosti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ali podizvajalca ali </w:t>
      </w:r>
    </w:p>
    <w:p w14:paraId="391D8CA9" w14:textId="77777777" w:rsidR="005E1EB8" w:rsidRPr="00567F14" w:rsidRDefault="00F62979" w:rsidP="009F684F">
      <w:pPr>
        <w:pStyle w:val="Odstavekseznama"/>
        <w:numPr>
          <w:ilvl w:val="0"/>
          <w:numId w:val="39"/>
        </w:numPr>
        <w:spacing w:after="0" w:line="240" w:lineRule="auto"/>
        <w:jc w:val="both"/>
        <w:rPr>
          <w:rFonts w:ascii="Arial" w:hAnsi="Arial" w:cs="Arial"/>
          <w:sz w:val="20"/>
          <w:szCs w:val="20"/>
        </w:rPr>
      </w:pPr>
      <w:r w:rsidRPr="00567F14">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plačilom za delo, </w:t>
      </w:r>
    </w:p>
    <w:p w14:paraId="28976991" w14:textId="77777777" w:rsidR="005E1EB8"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delovnim časom, </w:t>
      </w:r>
    </w:p>
    <w:p w14:paraId="43CB7690" w14:textId="77777777" w:rsidR="005E1EB8"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počitki, </w:t>
      </w:r>
    </w:p>
    <w:p w14:paraId="72447762" w14:textId="19BEB250" w:rsidR="00F62979"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opravljanjem dela na podlagi pogodb civilnega prava kljub obstoju elementov delovnega razmerja ali v zvezi z zaposlovanjem na črno </w:t>
      </w:r>
    </w:p>
    <w:p w14:paraId="18C657D5" w14:textId="77777777" w:rsidR="00311420" w:rsidRDefault="00311420" w:rsidP="005E1EB8">
      <w:pPr>
        <w:spacing w:after="0" w:line="240" w:lineRule="auto"/>
        <w:ind w:left="708"/>
        <w:jc w:val="both"/>
        <w:rPr>
          <w:rFonts w:ascii="Arial" w:hAnsi="Arial" w:cs="Arial"/>
          <w:sz w:val="20"/>
          <w:szCs w:val="20"/>
        </w:rPr>
      </w:pPr>
    </w:p>
    <w:p w14:paraId="47A4E3C3" w14:textId="6C0F0F2E" w:rsidR="00F62979" w:rsidRPr="00567F14" w:rsidRDefault="00F62979" w:rsidP="005E1EB8">
      <w:pPr>
        <w:spacing w:after="0" w:line="240" w:lineRule="auto"/>
        <w:ind w:left="708"/>
        <w:jc w:val="both"/>
        <w:rPr>
          <w:rFonts w:ascii="Arial" w:hAnsi="Arial" w:cs="Arial"/>
          <w:sz w:val="20"/>
          <w:szCs w:val="20"/>
        </w:rPr>
      </w:pPr>
      <w:r w:rsidRPr="00567F14">
        <w:rPr>
          <w:rFonts w:ascii="Arial" w:hAnsi="Arial" w:cs="Arial"/>
          <w:sz w:val="20"/>
          <w:szCs w:val="20"/>
        </w:rPr>
        <w:t>in za kateri mu je bila s pravnomočno odločitvijo ali več pravnomočnimi odločitvami izrečena globa za prekršek,</w:t>
      </w:r>
    </w:p>
    <w:p w14:paraId="709A92E0" w14:textId="77777777" w:rsidR="005E1EB8" w:rsidRPr="00567F14" w:rsidRDefault="005E1EB8" w:rsidP="005E1EB8">
      <w:pPr>
        <w:spacing w:after="0" w:line="240" w:lineRule="auto"/>
        <w:jc w:val="both"/>
        <w:rPr>
          <w:rFonts w:ascii="Arial" w:hAnsi="Arial" w:cs="Arial"/>
          <w:sz w:val="20"/>
          <w:szCs w:val="20"/>
        </w:rPr>
      </w:pPr>
    </w:p>
    <w:p w14:paraId="1BC27EBE" w14:textId="2EA7AE6A"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67F14">
        <w:rPr>
          <w:rFonts w:ascii="Arial" w:hAnsi="Arial" w:cs="Arial"/>
          <w:iCs/>
          <w:sz w:val="20"/>
          <w:szCs w:val="20"/>
        </w:rPr>
        <w:t>skladu s 94. členom ZJN-3</w:t>
      </w:r>
      <w:r w:rsidRPr="00567F14">
        <w:rPr>
          <w:rFonts w:ascii="Arial" w:hAnsi="Arial" w:cs="Arial"/>
          <w:sz w:val="20"/>
          <w:szCs w:val="20"/>
        </w:rPr>
        <w:t xml:space="preserve"> in določili te pogodbe v roku 30 dni od seznanitve s kršitvijo. </w:t>
      </w:r>
    </w:p>
    <w:p w14:paraId="71DAD293" w14:textId="77777777" w:rsidR="005E1EB8" w:rsidRPr="00567F14" w:rsidRDefault="005E1EB8" w:rsidP="005E1EB8">
      <w:pPr>
        <w:spacing w:after="0" w:line="240" w:lineRule="auto"/>
        <w:jc w:val="both"/>
        <w:rPr>
          <w:rFonts w:ascii="Arial" w:hAnsi="Arial" w:cs="Arial"/>
          <w:sz w:val="20"/>
          <w:szCs w:val="20"/>
        </w:rPr>
      </w:pPr>
    </w:p>
    <w:p w14:paraId="0F84FCC5" w14:textId="04C0D063"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567F14" w:rsidRDefault="005E1EB8" w:rsidP="005E1EB8">
      <w:pPr>
        <w:spacing w:after="0" w:line="240" w:lineRule="auto"/>
        <w:jc w:val="both"/>
        <w:rPr>
          <w:rFonts w:ascii="Arial" w:hAnsi="Arial" w:cs="Arial"/>
          <w:sz w:val="20"/>
          <w:szCs w:val="20"/>
        </w:rPr>
      </w:pPr>
    </w:p>
    <w:p w14:paraId="7BE1B873" w14:textId="2E1112A8"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567F14" w:rsidRDefault="005E1EB8" w:rsidP="005E1EB8">
      <w:pPr>
        <w:spacing w:after="0" w:line="240" w:lineRule="auto"/>
        <w:jc w:val="both"/>
        <w:rPr>
          <w:sz w:val="20"/>
          <w:szCs w:val="20"/>
        </w:rPr>
      </w:pPr>
    </w:p>
    <w:p w14:paraId="1D6E1E66" w14:textId="42ABEFFA" w:rsidR="00F62979"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pogodbe o izvedbi javnega naročila ali njegovega podizvajalca.</w:t>
      </w:r>
    </w:p>
    <w:p w14:paraId="592230C5" w14:textId="0FB5E570" w:rsidR="00A26188" w:rsidRDefault="00A26188" w:rsidP="005E1EB8">
      <w:pPr>
        <w:spacing w:after="0" w:line="240" w:lineRule="auto"/>
        <w:jc w:val="both"/>
        <w:rPr>
          <w:rFonts w:ascii="Arial" w:hAnsi="Arial" w:cs="Arial"/>
          <w:sz w:val="20"/>
          <w:szCs w:val="20"/>
        </w:rPr>
      </w:pPr>
    </w:p>
    <w:p w14:paraId="50C35B0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UPORABA PRAVA</w:t>
      </w:r>
    </w:p>
    <w:p w14:paraId="7187FA0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088FBA42" w14:textId="77777777" w:rsidR="00D7122E" w:rsidRPr="004669DB" w:rsidRDefault="00D7122E" w:rsidP="00D7122E">
      <w:pPr>
        <w:spacing w:after="0" w:line="240" w:lineRule="auto"/>
        <w:rPr>
          <w:rFonts w:ascii="Arial" w:eastAsia="Arial" w:hAnsi="Arial" w:cs="Arial"/>
          <w:sz w:val="20"/>
          <w:szCs w:val="20"/>
        </w:rPr>
      </w:pPr>
    </w:p>
    <w:p w14:paraId="0CE9360B" w14:textId="14165505"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PREHODNE IN KONČNE DOLOČBE</w:t>
      </w:r>
    </w:p>
    <w:p w14:paraId="03CE4CEF"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C6A2865"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Morebitne spore, ki bi izvirali iz te pogodbe, bodo pogodbene strank</w:t>
      </w:r>
      <w:r w:rsidR="00DC59ED" w:rsidRPr="004669DB">
        <w:rPr>
          <w:rFonts w:ascii="Arial" w:eastAsia="Arial" w:hAnsi="Arial" w:cs="Arial"/>
          <w:sz w:val="20"/>
          <w:szCs w:val="20"/>
        </w:rPr>
        <w:t xml:space="preserve">e skušale reševati sporazumno. </w:t>
      </w:r>
    </w:p>
    <w:p w14:paraId="1F286E86"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4669DB">
        <w:rPr>
          <w:rFonts w:ascii="Arial" w:eastAsia="Arial" w:hAnsi="Arial" w:cs="Arial"/>
          <w:sz w:val="20"/>
          <w:szCs w:val="20"/>
        </w:rPr>
        <w:t xml:space="preserve">i reševanja morebitnega spora. </w:t>
      </w:r>
    </w:p>
    <w:p w14:paraId="39F2846A"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to ne bo  mogoče, je za reševanje sporov pristojno stvarno in krajevno pristojno sodišče. </w:t>
      </w:r>
    </w:p>
    <w:p w14:paraId="2AD67875" w14:textId="77777777" w:rsidR="00FA3EA9" w:rsidRDefault="00FA3EA9" w:rsidP="00D7122E">
      <w:pPr>
        <w:autoSpaceDE w:val="0"/>
        <w:autoSpaceDN w:val="0"/>
        <w:adjustRightInd w:val="0"/>
        <w:spacing w:after="0"/>
        <w:jc w:val="both"/>
        <w:rPr>
          <w:rFonts w:ascii="Arial" w:eastAsia="Arial" w:hAnsi="Arial" w:cs="Arial"/>
          <w:sz w:val="20"/>
          <w:szCs w:val="20"/>
        </w:rPr>
      </w:pPr>
    </w:p>
    <w:p w14:paraId="02FFF450" w14:textId="11D17086"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Pr>
          <w:rFonts w:ascii="Arial" w:eastAsia="Arial" w:hAnsi="Arial" w:cs="Arial"/>
          <w:sz w:val="20"/>
          <w:szCs w:val="20"/>
        </w:rPr>
        <w:t xml:space="preserve"> koordinatorja,</w:t>
      </w:r>
      <w:r w:rsidRPr="004669DB">
        <w:rPr>
          <w:rFonts w:ascii="Arial" w:eastAsia="Arial" w:hAnsi="Arial" w:cs="Arial"/>
          <w:sz w:val="20"/>
          <w:szCs w:val="20"/>
        </w:rPr>
        <w:t xml:space="preserve"> izvajalca in po potrebi zunanjih neodvisnih članov.</w:t>
      </w:r>
    </w:p>
    <w:p w14:paraId="304C4F3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statusne spremembe pogodbenih strank, se vse obveznosti po tej pogodbi prenesejo na njihove pravne naslednike.</w:t>
      </w:r>
    </w:p>
    <w:p w14:paraId="50BE6902" w14:textId="77777777" w:rsidR="00B428E0" w:rsidRPr="004669DB" w:rsidRDefault="00B428E0" w:rsidP="00D7122E">
      <w:pPr>
        <w:autoSpaceDE w:val="0"/>
        <w:autoSpaceDN w:val="0"/>
        <w:adjustRightInd w:val="0"/>
        <w:spacing w:after="0"/>
        <w:jc w:val="both"/>
        <w:rPr>
          <w:rFonts w:ascii="Arial" w:eastAsia="Arial" w:hAnsi="Arial" w:cs="Arial"/>
          <w:sz w:val="20"/>
          <w:szCs w:val="20"/>
        </w:rPr>
      </w:pPr>
    </w:p>
    <w:p w14:paraId="28BCEC4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2C0FA7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1CE704C5" w:rsidR="00D7122E" w:rsidRDefault="00D7122E" w:rsidP="00D7122E">
      <w:pPr>
        <w:spacing w:after="0" w:line="240" w:lineRule="auto"/>
        <w:jc w:val="both"/>
        <w:rPr>
          <w:rFonts w:ascii="Arial" w:eastAsia="Times New Roman" w:hAnsi="Arial" w:cs="Arial"/>
          <w:sz w:val="20"/>
          <w:szCs w:val="20"/>
          <w:lang w:eastAsia="sl-SI"/>
        </w:rPr>
      </w:pPr>
      <w:r w:rsidRPr="004669DB">
        <w:rPr>
          <w:rFonts w:ascii="Arial" w:eastAsia="Times New Roman" w:hAnsi="Arial" w:cs="Arial"/>
          <w:sz w:val="20"/>
          <w:szCs w:val="20"/>
          <w:lang w:eastAsia="sl-SI"/>
        </w:rPr>
        <w:t xml:space="preserve">Pogodba je nična, v kolikor kdo v imenu ali na račun izvajalca, predstavniku naročnika </w:t>
      </w:r>
      <w:r w:rsidR="003A25B7">
        <w:rPr>
          <w:rFonts w:ascii="Arial" w:eastAsia="Times New Roman" w:hAnsi="Arial" w:cs="Arial"/>
          <w:sz w:val="20"/>
          <w:szCs w:val="20"/>
          <w:lang w:eastAsia="sl-SI"/>
        </w:rPr>
        <w:t xml:space="preserve">ali koordinatorja </w:t>
      </w:r>
      <w:r w:rsidRPr="004669DB">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Pr>
          <w:rFonts w:ascii="Arial" w:eastAsia="Times New Roman" w:hAnsi="Arial" w:cs="Arial"/>
          <w:sz w:val="20"/>
          <w:szCs w:val="20"/>
          <w:lang w:eastAsia="sl-SI"/>
        </w:rPr>
        <w:t xml:space="preserve">ali koordinatorju </w:t>
      </w:r>
      <w:r w:rsidRPr="004669DB">
        <w:rPr>
          <w:rFonts w:ascii="Arial" w:eastAsia="Times New Roman" w:hAnsi="Arial" w:cs="Arial"/>
          <w:sz w:val="20"/>
          <w:szCs w:val="20"/>
          <w:lang w:eastAsia="sl-SI"/>
        </w:rPr>
        <w:t>povzročena škoda ali je omogočena pridobitev nedovoljene koristi predstavniku naročnika</w:t>
      </w:r>
      <w:r w:rsidR="003A25B7">
        <w:rPr>
          <w:rFonts w:ascii="Arial" w:eastAsia="Times New Roman" w:hAnsi="Arial" w:cs="Arial"/>
          <w:sz w:val="20"/>
          <w:szCs w:val="20"/>
          <w:lang w:eastAsia="sl-SI"/>
        </w:rPr>
        <w:t xml:space="preserve"> ali ko</w:t>
      </w:r>
      <w:r w:rsidR="005E1EB8">
        <w:rPr>
          <w:rFonts w:ascii="Arial" w:eastAsia="Times New Roman" w:hAnsi="Arial" w:cs="Arial"/>
          <w:sz w:val="20"/>
          <w:szCs w:val="20"/>
          <w:lang w:eastAsia="sl-SI"/>
        </w:rPr>
        <w:t>o</w:t>
      </w:r>
      <w:r w:rsidR="003A25B7">
        <w:rPr>
          <w:rFonts w:ascii="Arial" w:eastAsia="Times New Roman" w:hAnsi="Arial" w:cs="Arial"/>
          <w:sz w:val="20"/>
          <w:szCs w:val="20"/>
          <w:lang w:eastAsia="sl-SI"/>
        </w:rPr>
        <w:t>rdinatorja</w:t>
      </w:r>
      <w:r w:rsidRPr="004669DB">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65AEBF06" w14:textId="7BE331A0" w:rsidR="00A9559E" w:rsidRDefault="00A9559E" w:rsidP="00D7122E">
      <w:pPr>
        <w:spacing w:after="0" w:line="240" w:lineRule="auto"/>
        <w:jc w:val="both"/>
        <w:rPr>
          <w:rFonts w:ascii="Arial" w:eastAsia="Times New Roman" w:hAnsi="Arial" w:cs="Arial"/>
          <w:sz w:val="20"/>
          <w:szCs w:val="20"/>
          <w:lang w:eastAsia="sl-SI"/>
        </w:rPr>
      </w:pPr>
    </w:p>
    <w:p w14:paraId="55F3CF45" w14:textId="0563658F" w:rsidR="00A9559E" w:rsidRDefault="00A9559E" w:rsidP="00D7122E">
      <w:pPr>
        <w:spacing w:after="0" w:line="240" w:lineRule="auto"/>
        <w:jc w:val="both"/>
        <w:rPr>
          <w:rFonts w:ascii="Arial" w:eastAsia="Times New Roman" w:hAnsi="Arial" w:cs="Arial"/>
          <w:sz w:val="20"/>
          <w:szCs w:val="20"/>
          <w:lang w:eastAsia="sl-SI"/>
        </w:rPr>
      </w:pPr>
    </w:p>
    <w:p w14:paraId="513BCA1B" w14:textId="7DC55F9F" w:rsidR="00A9559E" w:rsidRDefault="00A9559E" w:rsidP="00D7122E">
      <w:pPr>
        <w:spacing w:after="0" w:line="240" w:lineRule="auto"/>
        <w:jc w:val="both"/>
        <w:rPr>
          <w:rFonts w:ascii="Arial" w:eastAsia="Times New Roman" w:hAnsi="Arial" w:cs="Arial"/>
          <w:sz w:val="20"/>
          <w:szCs w:val="20"/>
          <w:lang w:eastAsia="sl-SI"/>
        </w:rPr>
      </w:pPr>
    </w:p>
    <w:p w14:paraId="17F25398" w14:textId="467DB95F" w:rsidR="00A9559E" w:rsidRDefault="00A9559E" w:rsidP="00D7122E">
      <w:pPr>
        <w:spacing w:after="0" w:line="240" w:lineRule="auto"/>
        <w:jc w:val="both"/>
        <w:rPr>
          <w:rFonts w:ascii="Arial" w:eastAsia="Times New Roman" w:hAnsi="Arial" w:cs="Arial"/>
          <w:sz w:val="20"/>
          <w:szCs w:val="20"/>
          <w:lang w:eastAsia="sl-SI"/>
        </w:rPr>
      </w:pPr>
    </w:p>
    <w:p w14:paraId="603D5278" w14:textId="2B91A115" w:rsidR="00A9559E" w:rsidRDefault="00A9559E" w:rsidP="00D7122E">
      <w:pPr>
        <w:spacing w:after="0" w:line="240" w:lineRule="auto"/>
        <w:jc w:val="both"/>
        <w:rPr>
          <w:rFonts w:ascii="Arial" w:eastAsia="Times New Roman" w:hAnsi="Arial" w:cs="Arial"/>
          <w:sz w:val="20"/>
          <w:szCs w:val="20"/>
          <w:lang w:eastAsia="sl-SI"/>
        </w:rPr>
      </w:pPr>
    </w:p>
    <w:p w14:paraId="0CDD7428" w14:textId="26BDC79F" w:rsidR="00A9559E" w:rsidRDefault="00A9559E" w:rsidP="00D7122E">
      <w:pPr>
        <w:spacing w:after="0" w:line="240" w:lineRule="auto"/>
        <w:jc w:val="both"/>
        <w:rPr>
          <w:rFonts w:ascii="Arial" w:eastAsia="Times New Roman" w:hAnsi="Arial" w:cs="Arial"/>
          <w:sz w:val="20"/>
          <w:szCs w:val="20"/>
          <w:lang w:eastAsia="sl-SI"/>
        </w:rPr>
      </w:pPr>
    </w:p>
    <w:p w14:paraId="599FF53A" w14:textId="688FA36F" w:rsidR="00A9559E" w:rsidRDefault="00A9559E" w:rsidP="00D7122E">
      <w:pPr>
        <w:spacing w:after="0" w:line="240" w:lineRule="auto"/>
        <w:jc w:val="both"/>
        <w:rPr>
          <w:rFonts w:ascii="Arial" w:eastAsia="Times New Roman" w:hAnsi="Arial" w:cs="Arial"/>
          <w:sz w:val="20"/>
          <w:szCs w:val="20"/>
          <w:lang w:eastAsia="sl-SI"/>
        </w:rPr>
      </w:pPr>
    </w:p>
    <w:p w14:paraId="697DD2B5" w14:textId="1B094D7C" w:rsidR="00A9559E" w:rsidRDefault="00A9559E" w:rsidP="00D7122E">
      <w:pPr>
        <w:spacing w:after="0" w:line="240" w:lineRule="auto"/>
        <w:jc w:val="both"/>
        <w:rPr>
          <w:rFonts w:ascii="Arial" w:eastAsia="Times New Roman" w:hAnsi="Arial" w:cs="Arial"/>
          <w:sz w:val="20"/>
          <w:szCs w:val="20"/>
          <w:lang w:eastAsia="sl-SI"/>
        </w:rPr>
      </w:pPr>
    </w:p>
    <w:p w14:paraId="4EEE5ED2" w14:textId="29B870C9" w:rsidR="00A9559E" w:rsidRDefault="00A9559E" w:rsidP="00D7122E">
      <w:pPr>
        <w:spacing w:after="0" w:line="240" w:lineRule="auto"/>
        <w:jc w:val="both"/>
        <w:rPr>
          <w:rFonts w:ascii="Arial" w:eastAsia="Times New Roman" w:hAnsi="Arial" w:cs="Arial"/>
          <w:sz w:val="20"/>
          <w:szCs w:val="20"/>
          <w:lang w:eastAsia="sl-SI"/>
        </w:rPr>
      </w:pPr>
    </w:p>
    <w:p w14:paraId="23CBA856" w14:textId="5705B27F" w:rsidR="00A9559E" w:rsidRDefault="00A9559E" w:rsidP="00D7122E">
      <w:pPr>
        <w:spacing w:after="0" w:line="240" w:lineRule="auto"/>
        <w:jc w:val="both"/>
        <w:rPr>
          <w:rFonts w:ascii="Arial" w:eastAsia="Times New Roman" w:hAnsi="Arial" w:cs="Arial"/>
          <w:sz w:val="20"/>
          <w:szCs w:val="20"/>
          <w:lang w:eastAsia="sl-SI"/>
        </w:rPr>
      </w:pPr>
    </w:p>
    <w:p w14:paraId="109DA860" w14:textId="0B51367B" w:rsidR="00A9559E" w:rsidRDefault="00A9559E" w:rsidP="00D7122E">
      <w:pPr>
        <w:spacing w:after="0" w:line="240" w:lineRule="auto"/>
        <w:jc w:val="both"/>
        <w:rPr>
          <w:rFonts w:ascii="Arial" w:eastAsia="Times New Roman" w:hAnsi="Arial" w:cs="Arial"/>
          <w:sz w:val="20"/>
          <w:szCs w:val="20"/>
          <w:lang w:eastAsia="sl-SI"/>
        </w:rPr>
      </w:pPr>
    </w:p>
    <w:p w14:paraId="45A3CAB9" w14:textId="77777777" w:rsidR="00A9559E" w:rsidRPr="004669DB" w:rsidRDefault="00A9559E" w:rsidP="00D7122E">
      <w:pPr>
        <w:spacing w:after="0" w:line="240" w:lineRule="auto"/>
        <w:jc w:val="both"/>
        <w:rPr>
          <w:rFonts w:ascii="Arial" w:eastAsia="Times New Roman" w:hAnsi="Arial" w:cs="Arial"/>
          <w:sz w:val="20"/>
          <w:szCs w:val="20"/>
          <w:lang w:eastAsia="sl-SI"/>
        </w:rPr>
      </w:pPr>
    </w:p>
    <w:p w14:paraId="18A3E9FA" w14:textId="77777777" w:rsidR="00A101D7" w:rsidRPr="004669DB" w:rsidRDefault="00A101D7" w:rsidP="00D7122E">
      <w:pPr>
        <w:spacing w:after="0" w:line="240" w:lineRule="auto"/>
        <w:jc w:val="both"/>
        <w:rPr>
          <w:rFonts w:ascii="Arial" w:eastAsia="Times New Roman" w:hAnsi="Arial" w:cs="Arial"/>
          <w:sz w:val="20"/>
          <w:szCs w:val="20"/>
          <w:lang w:eastAsia="sl-SI"/>
        </w:rPr>
      </w:pPr>
    </w:p>
    <w:p w14:paraId="4536B0C7"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lastRenderedPageBreak/>
        <w:t>člen</w:t>
      </w:r>
    </w:p>
    <w:p w14:paraId="5E289FA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4922FB2F"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Pogodba je sklenjena in začne veljati, ko jo podpišejo vse pogodbene stranke.</w:t>
      </w:r>
    </w:p>
    <w:p w14:paraId="60B0B769" w14:textId="77777777" w:rsidR="005E1EB8" w:rsidRPr="004669DB"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57A3E2A1" w:rsidR="003A25B7" w:rsidRDefault="003A25B7" w:rsidP="003A25B7">
      <w:pPr>
        <w:spacing w:after="0" w:line="240" w:lineRule="auto"/>
        <w:contextualSpacing/>
        <w:jc w:val="both"/>
        <w:rPr>
          <w:rFonts w:ascii="Arial" w:eastAsia="Arial" w:hAnsi="Arial" w:cs="Arial"/>
          <w:sz w:val="20"/>
          <w:szCs w:val="20"/>
        </w:rPr>
      </w:pPr>
      <w:r w:rsidRPr="003A25B7">
        <w:rPr>
          <w:rFonts w:ascii="Arial" w:eastAsia="Arial" w:hAnsi="Arial" w:cs="Arial"/>
          <w:sz w:val="20"/>
          <w:szCs w:val="20"/>
        </w:rPr>
        <w:t>Po</w:t>
      </w:r>
      <w:r w:rsidR="00E5501C">
        <w:rPr>
          <w:rFonts w:ascii="Arial" w:eastAsia="Arial" w:hAnsi="Arial" w:cs="Arial"/>
          <w:sz w:val="20"/>
          <w:szCs w:val="20"/>
        </w:rPr>
        <w:t xml:space="preserve">godba je sestavljena v </w:t>
      </w:r>
      <w:r w:rsidR="00FA3EA9">
        <w:rPr>
          <w:rFonts w:ascii="Arial" w:eastAsia="Arial" w:hAnsi="Arial" w:cs="Arial"/>
          <w:sz w:val="20"/>
          <w:szCs w:val="20"/>
        </w:rPr>
        <w:t>sedmih</w:t>
      </w:r>
      <w:r w:rsidR="00E5501C">
        <w:rPr>
          <w:rFonts w:ascii="Arial" w:eastAsia="Arial" w:hAnsi="Arial" w:cs="Arial"/>
          <w:sz w:val="20"/>
          <w:szCs w:val="20"/>
        </w:rPr>
        <w:t xml:space="preserve"> (</w:t>
      </w:r>
      <w:r w:rsidR="00FA3EA9">
        <w:rPr>
          <w:rFonts w:ascii="Arial" w:eastAsia="Arial" w:hAnsi="Arial" w:cs="Arial"/>
          <w:sz w:val="20"/>
          <w:szCs w:val="20"/>
        </w:rPr>
        <w:t>7</w:t>
      </w:r>
      <w:r w:rsidRPr="003A25B7">
        <w:rPr>
          <w:rFonts w:ascii="Arial" w:eastAsia="Arial" w:hAnsi="Arial" w:cs="Arial"/>
          <w:sz w:val="20"/>
          <w:szCs w:val="20"/>
        </w:rPr>
        <w:t>) enakih izvodih, od katerih prejme MOV dva (2) izvoda, ostale pogodbene stranke pa en (1) izvod.</w:t>
      </w:r>
    </w:p>
    <w:p w14:paraId="453A1287" w14:textId="77777777" w:rsidR="00A26188" w:rsidRPr="003A25B7" w:rsidRDefault="00A26188" w:rsidP="003A25B7">
      <w:pPr>
        <w:spacing w:after="0" w:line="240" w:lineRule="auto"/>
        <w:contextualSpacing/>
        <w:jc w:val="both"/>
        <w:rPr>
          <w:rFonts w:ascii="Arial" w:eastAsia="Arial" w:hAnsi="Arial" w:cs="Arial"/>
          <w:sz w:val="20"/>
          <w:szCs w:val="20"/>
        </w:rPr>
      </w:pPr>
    </w:p>
    <w:p w14:paraId="41EF3361" w14:textId="77777777" w:rsidR="003A25B7" w:rsidRPr="003A25B7" w:rsidRDefault="003A25B7" w:rsidP="003A25B7">
      <w:pPr>
        <w:spacing w:after="0" w:line="240" w:lineRule="auto"/>
        <w:contextualSpacing/>
        <w:jc w:val="both"/>
        <w:rPr>
          <w:rFonts w:ascii="Arial" w:hAnsi="Arial" w:cs="Arial"/>
          <w:b/>
          <w:sz w:val="20"/>
          <w:szCs w:val="20"/>
        </w:rPr>
      </w:pPr>
    </w:p>
    <w:p w14:paraId="1092D600" w14:textId="77777777"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 dne ………………</w:t>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t>Velenje, dne …………………</w:t>
      </w:r>
    </w:p>
    <w:p w14:paraId="6C287598" w14:textId="77777777" w:rsidR="003A25B7" w:rsidRPr="003A25B7" w:rsidRDefault="003A25B7" w:rsidP="003A25B7">
      <w:pPr>
        <w:spacing w:after="0" w:line="240" w:lineRule="auto"/>
        <w:contextualSpacing/>
        <w:jc w:val="both"/>
        <w:rPr>
          <w:rFonts w:ascii="Arial" w:hAnsi="Arial" w:cs="Arial"/>
          <w:sz w:val="20"/>
          <w:szCs w:val="20"/>
        </w:rPr>
      </w:pPr>
    </w:p>
    <w:p w14:paraId="67343FE1" w14:textId="77777777" w:rsidR="003A25B7" w:rsidRPr="003A25B7" w:rsidRDefault="003A25B7" w:rsidP="00371A34">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5A8377B9" w14:textId="77777777" w:rsidR="003A25B7" w:rsidRPr="003A25B7" w:rsidRDefault="003A25B7" w:rsidP="003A25B7">
      <w:pPr>
        <w:spacing w:after="0" w:line="240" w:lineRule="auto"/>
        <w:contextualSpacing/>
        <w:jc w:val="both"/>
        <w:rPr>
          <w:rFonts w:ascii="Arial" w:eastAsia="Calibri" w:hAnsi="Arial" w:cs="Arial"/>
          <w:sz w:val="20"/>
          <w:szCs w:val="20"/>
        </w:rPr>
      </w:pPr>
    </w:p>
    <w:p w14:paraId="0094DE03" w14:textId="6C2ECB21"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Izvajalec:</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Naročnik:</w:t>
      </w:r>
    </w:p>
    <w:p w14:paraId="6A15B87C" w14:textId="5A3393BE"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Mestna občina Velenje</w:t>
      </w:r>
      <w:r w:rsidRPr="003A25B7">
        <w:rPr>
          <w:rFonts w:ascii="Arial" w:eastAsia="Calibri" w:hAnsi="Arial" w:cs="Arial"/>
          <w:i/>
          <w:sz w:val="20"/>
          <w:szCs w:val="20"/>
        </w:rPr>
        <w:t xml:space="preserve"> </w:t>
      </w:r>
    </w:p>
    <w:p w14:paraId="2885C5B5" w14:textId="080527C1" w:rsidR="00C9023C" w:rsidRPr="00C9023C"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Direktor:</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Bojan Kontič, župan</w:t>
      </w:r>
    </w:p>
    <w:p w14:paraId="3C71687D" w14:textId="5197777C"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C9023C">
        <w:rPr>
          <w:rFonts w:ascii="Arial" w:eastAsia="Calibri" w:hAnsi="Arial" w:cs="Arial"/>
          <w:sz w:val="20"/>
          <w:szCs w:val="20"/>
        </w:rPr>
        <w:tab/>
      </w:r>
      <w:r w:rsidR="00C9023C" w:rsidRPr="00C9023C">
        <w:rPr>
          <w:rFonts w:ascii="Arial" w:eastAsia="Calibri" w:hAnsi="Arial" w:cs="Arial"/>
          <w:sz w:val="20"/>
          <w:szCs w:val="20"/>
        </w:rPr>
        <w:t xml:space="preserve">po pooblastilu Peter </w:t>
      </w:r>
      <w:proofErr w:type="spellStart"/>
      <w:r w:rsidR="00C9023C" w:rsidRPr="00C9023C">
        <w:rPr>
          <w:rFonts w:ascii="Arial" w:eastAsia="Calibri" w:hAnsi="Arial" w:cs="Arial"/>
          <w:sz w:val="20"/>
          <w:szCs w:val="20"/>
        </w:rPr>
        <w:t>Dermol</w:t>
      </w:r>
      <w:proofErr w:type="spellEnd"/>
      <w:r w:rsidR="00C9023C" w:rsidRPr="00C9023C">
        <w:rPr>
          <w:rFonts w:ascii="Arial" w:eastAsia="Calibri" w:hAnsi="Arial" w:cs="Arial"/>
          <w:sz w:val="20"/>
          <w:szCs w:val="20"/>
        </w:rPr>
        <w:t>, podžupan</w:t>
      </w:r>
    </w:p>
    <w:p w14:paraId="49C58308" w14:textId="394098CE" w:rsidR="00A26188" w:rsidRDefault="00A26188" w:rsidP="003A25B7">
      <w:pPr>
        <w:spacing w:after="0" w:line="240" w:lineRule="auto"/>
        <w:contextualSpacing/>
        <w:jc w:val="both"/>
        <w:rPr>
          <w:rFonts w:ascii="Arial" w:eastAsia="Calibri" w:hAnsi="Arial" w:cs="Arial"/>
          <w:sz w:val="20"/>
          <w:szCs w:val="20"/>
        </w:rPr>
      </w:pPr>
    </w:p>
    <w:p w14:paraId="7E32FAF0" w14:textId="04D1BCCE" w:rsidR="00A26188" w:rsidRDefault="00A26188" w:rsidP="003A25B7">
      <w:pPr>
        <w:spacing w:after="0" w:line="240" w:lineRule="auto"/>
        <w:contextualSpacing/>
        <w:jc w:val="both"/>
        <w:rPr>
          <w:rFonts w:ascii="Arial" w:eastAsia="Calibri" w:hAnsi="Arial" w:cs="Arial"/>
          <w:sz w:val="20"/>
          <w:szCs w:val="20"/>
        </w:rPr>
      </w:pPr>
    </w:p>
    <w:p w14:paraId="7D44E8CC" w14:textId="77777777" w:rsidR="00A26188" w:rsidRDefault="00A26188" w:rsidP="003A25B7">
      <w:pPr>
        <w:spacing w:after="0" w:line="240" w:lineRule="auto"/>
        <w:contextualSpacing/>
        <w:jc w:val="both"/>
        <w:rPr>
          <w:rFonts w:ascii="Arial" w:eastAsia="Calibri" w:hAnsi="Arial" w:cs="Arial"/>
          <w:sz w:val="20"/>
          <w:szCs w:val="20"/>
        </w:rPr>
      </w:pPr>
    </w:p>
    <w:p w14:paraId="65C2584D" w14:textId="30B80A0F" w:rsidR="003A25B7" w:rsidRP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Šoštanj, dne …………………</w:t>
      </w:r>
    </w:p>
    <w:p w14:paraId="6BC27A74" w14:textId="77777777" w:rsidR="003A25B7" w:rsidRPr="003A25B7" w:rsidRDefault="003A25B7" w:rsidP="003A25B7">
      <w:pPr>
        <w:spacing w:after="0" w:line="240" w:lineRule="auto"/>
        <w:ind w:left="4248" w:firstLine="708"/>
        <w:contextualSpacing/>
        <w:jc w:val="both"/>
        <w:rPr>
          <w:rFonts w:ascii="Arial" w:eastAsia="Calibri" w:hAnsi="Arial" w:cs="Arial"/>
          <w:sz w:val="20"/>
          <w:szCs w:val="20"/>
        </w:rPr>
      </w:pPr>
    </w:p>
    <w:p w14:paraId="0001E714" w14:textId="77777777" w:rsidR="00FA3EA9" w:rsidRPr="003A25B7" w:rsidRDefault="00FA3EA9" w:rsidP="00FA3EA9">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07CDC2A1" w14:textId="77777777" w:rsidR="00FA3EA9" w:rsidRDefault="00FA3EA9" w:rsidP="00371A34">
      <w:pPr>
        <w:spacing w:after="0" w:line="240" w:lineRule="auto"/>
        <w:ind w:left="4956" w:firstLine="708"/>
        <w:contextualSpacing/>
        <w:jc w:val="both"/>
        <w:rPr>
          <w:rFonts w:ascii="Arial" w:eastAsia="Calibri" w:hAnsi="Arial" w:cs="Arial"/>
          <w:sz w:val="20"/>
          <w:szCs w:val="20"/>
        </w:rPr>
      </w:pPr>
    </w:p>
    <w:p w14:paraId="1EE0B758" w14:textId="640AA7A1" w:rsidR="003A25B7" w:rsidRPr="003A25B7" w:rsidRDefault="003A25B7" w:rsidP="00371A34">
      <w:pPr>
        <w:spacing w:after="0" w:line="240" w:lineRule="auto"/>
        <w:ind w:left="4956" w:firstLine="708"/>
        <w:contextualSpacing/>
        <w:jc w:val="both"/>
        <w:rPr>
          <w:rFonts w:ascii="Arial" w:eastAsia="Calibri" w:hAnsi="Arial" w:cs="Arial"/>
          <w:b/>
          <w:sz w:val="20"/>
          <w:szCs w:val="20"/>
        </w:rPr>
      </w:pPr>
      <w:r w:rsidRPr="003A25B7">
        <w:rPr>
          <w:rFonts w:ascii="Arial" w:eastAsia="Calibri" w:hAnsi="Arial" w:cs="Arial"/>
          <w:sz w:val="20"/>
          <w:szCs w:val="20"/>
        </w:rPr>
        <w:t>Naročnik:</w:t>
      </w:r>
    </w:p>
    <w:p w14:paraId="2DE6608B" w14:textId="1F66ADA7"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Občina Šoštanj</w:t>
      </w:r>
      <w:r w:rsidRPr="003A25B7">
        <w:rPr>
          <w:rFonts w:ascii="Arial" w:eastAsia="Calibri" w:hAnsi="Arial" w:cs="Arial"/>
          <w:i/>
          <w:sz w:val="20"/>
          <w:szCs w:val="20"/>
        </w:rPr>
        <w:t xml:space="preserve"> </w:t>
      </w:r>
    </w:p>
    <w:p w14:paraId="7A128976" w14:textId="4E77188A"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Darko Menih, župan</w:t>
      </w:r>
    </w:p>
    <w:p w14:paraId="49F54CA2" w14:textId="6425AC0D" w:rsidR="00567F14" w:rsidRDefault="00567F14" w:rsidP="003A25B7">
      <w:pPr>
        <w:spacing w:after="0" w:line="240" w:lineRule="auto"/>
        <w:contextualSpacing/>
        <w:jc w:val="both"/>
        <w:rPr>
          <w:rFonts w:ascii="Arial" w:eastAsia="Calibri" w:hAnsi="Arial" w:cs="Arial"/>
          <w:sz w:val="20"/>
          <w:szCs w:val="20"/>
        </w:rPr>
      </w:pPr>
    </w:p>
    <w:p w14:paraId="376303C4" w14:textId="77777777" w:rsidR="00FA3EA9" w:rsidRDefault="00FA3EA9" w:rsidP="00567F14">
      <w:pPr>
        <w:spacing w:after="0" w:line="240" w:lineRule="auto"/>
        <w:ind w:left="4956" w:firstLine="708"/>
        <w:contextualSpacing/>
        <w:jc w:val="both"/>
        <w:rPr>
          <w:rFonts w:ascii="Arial" w:hAnsi="Arial" w:cs="Arial"/>
          <w:sz w:val="20"/>
          <w:szCs w:val="20"/>
        </w:rPr>
      </w:pPr>
    </w:p>
    <w:p w14:paraId="0F6557F7" w14:textId="77777777" w:rsidR="00FA3EA9" w:rsidRDefault="00FA3EA9" w:rsidP="00567F14">
      <w:pPr>
        <w:spacing w:after="0" w:line="240" w:lineRule="auto"/>
        <w:ind w:left="4956" w:firstLine="708"/>
        <w:contextualSpacing/>
        <w:jc w:val="both"/>
        <w:rPr>
          <w:rFonts w:ascii="Arial" w:hAnsi="Arial" w:cs="Arial"/>
          <w:sz w:val="20"/>
          <w:szCs w:val="20"/>
        </w:rPr>
      </w:pPr>
    </w:p>
    <w:p w14:paraId="6F760FFA" w14:textId="6C944699" w:rsidR="00567F14" w:rsidRPr="003A25B7" w:rsidRDefault="00567F14" w:rsidP="00567F14">
      <w:pPr>
        <w:spacing w:after="0" w:line="240" w:lineRule="auto"/>
        <w:ind w:left="4956" w:firstLine="708"/>
        <w:contextualSpacing/>
        <w:jc w:val="both"/>
        <w:rPr>
          <w:rFonts w:ascii="Arial" w:hAnsi="Arial" w:cs="Arial"/>
          <w:sz w:val="20"/>
          <w:szCs w:val="20"/>
        </w:rPr>
      </w:pPr>
      <w:r w:rsidRPr="003A25B7">
        <w:rPr>
          <w:rFonts w:ascii="Arial" w:hAnsi="Arial" w:cs="Arial"/>
          <w:sz w:val="20"/>
          <w:szCs w:val="20"/>
        </w:rPr>
        <w:t>Šmartno ob Paki, dne …………………</w:t>
      </w:r>
    </w:p>
    <w:p w14:paraId="1F4FD93E" w14:textId="77777777" w:rsidR="00567F14" w:rsidRPr="003A25B7" w:rsidRDefault="00567F14" w:rsidP="00567F14">
      <w:pPr>
        <w:spacing w:after="0" w:line="240" w:lineRule="auto"/>
        <w:ind w:left="4248" w:firstLine="708"/>
        <w:contextualSpacing/>
        <w:jc w:val="both"/>
        <w:rPr>
          <w:rFonts w:ascii="Arial" w:hAnsi="Arial" w:cs="Arial"/>
          <w:sz w:val="20"/>
          <w:szCs w:val="20"/>
        </w:rPr>
      </w:pPr>
    </w:p>
    <w:p w14:paraId="311CEA45" w14:textId="77777777" w:rsidR="00FA3EA9" w:rsidRPr="003A25B7" w:rsidRDefault="00FA3EA9" w:rsidP="00FA3EA9">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5D9734FA" w14:textId="77777777" w:rsidR="00FA3EA9" w:rsidRDefault="00FA3EA9" w:rsidP="00567F14">
      <w:pPr>
        <w:spacing w:after="0" w:line="240" w:lineRule="auto"/>
        <w:ind w:left="4956" w:firstLine="708"/>
        <w:contextualSpacing/>
        <w:jc w:val="both"/>
        <w:rPr>
          <w:rFonts w:ascii="Arial" w:hAnsi="Arial" w:cs="Arial"/>
          <w:sz w:val="20"/>
          <w:szCs w:val="20"/>
        </w:rPr>
      </w:pPr>
    </w:p>
    <w:p w14:paraId="554DD6E5" w14:textId="3D54142F" w:rsidR="00567F14" w:rsidRPr="003A25B7" w:rsidRDefault="00567F14" w:rsidP="00567F1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Naročnik:</w:t>
      </w:r>
    </w:p>
    <w:p w14:paraId="2639F1F3"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Občina Šmartno ob Paki</w:t>
      </w:r>
      <w:r w:rsidRPr="003A25B7">
        <w:rPr>
          <w:rFonts w:ascii="Arial" w:hAnsi="Arial" w:cs="Arial"/>
          <w:i/>
          <w:sz w:val="20"/>
          <w:szCs w:val="20"/>
        </w:rPr>
        <w:t xml:space="preserve"> </w:t>
      </w:r>
    </w:p>
    <w:p w14:paraId="1803BA31"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Janko Kopušar, župan</w:t>
      </w:r>
    </w:p>
    <w:p w14:paraId="620AA524" w14:textId="77777777" w:rsidR="00567F14" w:rsidRDefault="00567F14" w:rsidP="00567F14">
      <w:pPr>
        <w:spacing w:after="0" w:line="240" w:lineRule="auto"/>
        <w:ind w:left="4536" w:firstLine="420"/>
        <w:contextualSpacing/>
        <w:jc w:val="both"/>
        <w:rPr>
          <w:rFonts w:ascii="Arial" w:hAnsi="Arial" w:cs="Arial"/>
          <w:sz w:val="20"/>
          <w:szCs w:val="20"/>
        </w:rPr>
      </w:pPr>
    </w:p>
    <w:p w14:paraId="3E121ED9" w14:textId="0DB7B4DD" w:rsidR="00E5501C"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p>
    <w:p w14:paraId="5BA23695" w14:textId="7914EA16" w:rsidR="00FA3EA9" w:rsidRDefault="00FA3EA9" w:rsidP="003A25B7">
      <w:pPr>
        <w:spacing w:after="0" w:line="240" w:lineRule="auto"/>
        <w:contextualSpacing/>
        <w:jc w:val="both"/>
        <w:rPr>
          <w:rFonts w:ascii="Arial" w:hAnsi="Arial" w:cs="Arial"/>
          <w:sz w:val="20"/>
          <w:szCs w:val="20"/>
        </w:rPr>
      </w:pPr>
    </w:p>
    <w:p w14:paraId="725912A3" w14:textId="77777777" w:rsidR="00FA3EA9" w:rsidRPr="00703C9F" w:rsidRDefault="00FA3EA9" w:rsidP="00FA3EA9">
      <w:pPr>
        <w:spacing w:after="0" w:line="240" w:lineRule="auto"/>
        <w:ind w:left="4956" w:firstLine="708"/>
        <w:contextualSpacing/>
        <w:jc w:val="both"/>
        <w:rPr>
          <w:rFonts w:ascii="Arial" w:eastAsia="Calibri" w:hAnsi="Arial" w:cs="Arial"/>
          <w:sz w:val="20"/>
          <w:szCs w:val="20"/>
        </w:rPr>
      </w:pPr>
      <w:r w:rsidRPr="00703C9F">
        <w:rPr>
          <w:rFonts w:ascii="Arial" w:eastAsia="Calibri" w:hAnsi="Arial" w:cs="Arial"/>
          <w:sz w:val="20"/>
          <w:szCs w:val="20"/>
        </w:rPr>
        <w:t>Šoštanj, dne …………………</w:t>
      </w:r>
    </w:p>
    <w:p w14:paraId="5E2CE8F4" w14:textId="77777777" w:rsidR="00FA3EA9" w:rsidRPr="00703C9F" w:rsidRDefault="00FA3EA9" w:rsidP="00FA3EA9">
      <w:pPr>
        <w:spacing w:after="0" w:line="240" w:lineRule="auto"/>
        <w:ind w:left="4248" w:firstLine="708"/>
        <w:contextualSpacing/>
        <w:jc w:val="both"/>
        <w:rPr>
          <w:rFonts w:ascii="Arial" w:eastAsia="Calibri" w:hAnsi="Arial" w:cs="Arial"/>
          <w:sz w:val="20"/>
          <w:szCs w:val="20"/>
        </w:rPr>
      </w:pPr>
    </w:p>
    <w:p w14:paraId="0CD835DD" w14:textId="77777777" w:rsidR="00FA3EA9" w:rsidRPr="00703C9F" w:rsidRDefault="00FA3EA9" w:rsidP="00FA3EA9">
      <w:pPr>
        <w:spacing w:after="0" w:line="240" w:lineRule="auto"/>
        <w:ind w:left="4956" w:firstLine="708"/>
        <w:contextualSpacing/>
        <w:jc w:val="both"/>
        <w:rPr>
          <w:rFonts w:ascii="Arial" w:eastAsia="Calibri" w:hAnsi="Arial" w:cs="Arial"/>
          <w:sz w:val="20"/>
          <w:szCs w:val="20"/>
        </w:rPr>
      </w:pPr>
      <w:r w:rsidRPr="00703C9F">
        <w:rPr>
          <w:rFonts w:ascii="Arial" w:eastAsia="Calibri" w:hAnsi="Arial" w:cs="Arial"/>
          <w:sz w:val="20"/>
          <w:szCs w:val="20"/>
        </w:rPr>
        <w:t>Številka:</w:t>
      </w:r>
    </w:p>
    <w:p w14:paraId="05F448D2" w14:textId="77777777" w:rsidR="00FA3EA9" w:rsidRPr="00703C9F" w:rsidRDefault="00FA3EA9" w:rsidP="00FA3EA9">
      <w:pPr>
        <w:spacing w:after="0" w:line="240" w:lineRule="auto"/>
        <w:ind w:left="4956" w:firstLine="708"/>
        <w:contextualSpacing/>
        <w:jc w:val="both"/>
        <w:rPr>
          <w:rFonts w:ascii="Arial" w:eastAsia="Calibri" w:hAnsi="Arial" w:cs="Arial"/>
          <w:sz w:val="20"/>
          <w:szCs w:val="20"/>
        </w:rPr>
      </w:pPr>
    </w:p>
    <w:p w14:paraId="7BF1CEA6" w14:textId="5D9706FF" w:rsidR="00FA3EA9" w:rsidRPr="00703C9F" w:rsidRDefault="00FA3EA9" w:rsidP="00FA3EA9">
      <w:pPr>
        <w:spacing w:after="0" w:line="240" w:lineRule="auto"/>
        <w:ind w:left="4956" w:firstLine="708"/>
        <w:contextualSpacing/>
        <w:jc w:val="both"/>
        <w:rPr>
          <w:rFonts w:ascii="Arial" w:eastAsia="Calibri" w:hAnsi="Arial" w:cs="Arial"/>
          <w:b/>
          <w:sz w:val="20"/>
          <w:szCs w:val="20"/>
        </w:rPr>
      </w:pPr>
      <w:r w:rsidRPr="00703C9F">
        <w:rPr>
          <w:rFonts w:ascii="Arial" w:eastAsia="Calibri" w:hAnsi="Arial" w:cs="Arial"/>
          <w:sz w:val="20"/>
          <w:szCs w:val="20"/>
        </w:rPr>
        <w:t>Naročnik:</w:t>
      </w:r>
    </w:p>
    <w:p w14:paraId="0691B9BC" w14:textId="38871280" w:rsidR="00FA3EA9" w:rsidRPr="00A26188" w:rsidRDefault="00FA3EA9" w:rsidP="00FA3EA9">
      <w:pPr>
        <w:spacing w:after="0" w:line="240" w:lineRule="auto"/>
        <w:contextualSpacing/>
        <w:jc w:val="both"/>
        <w:rPr>
          <w:rFonts w:ascii="Arial" w:eastAsia="Calibri" w:hAnsi="Arial" w:cs="Arial"/>
          <w:b/>
          <w:sz w:val="20"/>
          <w:szCs w:val="20"/>
        </w:rPr>
      </w:pP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A26188">
        <w:rPr>
          <w:rFonts w:ascii="Arial" w:eastAsia="Calibri" w:hAnsi="Arial" w:cs="Arial"/>
          <w:sz w:val="20"/>
          <w:szCs w:val="20"/>
        </w:rPr>
        <w:tab/>
        <w:t xml:space="preserve">Termoelektrarna Šoštanj </w:t>
      </w:r>
      <w:proofErr w:type="spellStart"/>
      <w:r w:rsidRPr="00A26188">
        <w:rPr>
          <w:rFonts w:ascii="Arial" w:eastAsia="Calibri" w:hAnsi="Arial" w:cs="Arial"/>
          <w:sz w:val="20"/>
          <w:szCs w:val="20"/>
        </w:rPr>
        <w:t>d.o.o</w:t>
      </w:r>
      <w:proofErr w:type="spellEnd"/>
      <w:r w:rsidRPr="00A26188">
        <w:rPr>
          <w:rFonts w:ascii="Arial" w:eastAsia="Calibri" w:hAnsi="Arial" w:cs="Arial"/>
          <w:sz w:val="20"/>
          <w:szCs w:val="20"/>
        </w:rPr>
        <w:t>.</w:t>
      </w:r>
      <w:r w:rsidRPr="00A26188">
        <w:rPr>
          <w:rFonts w:ascii="Arial" w:eastAsia="Calibri" w:hAnsi="Arial" w:cs="Arial"/>
          <w:i/>
          <w:sz w:val="20"/>
          <w:szCs w:val="20"/>
        </w:rPr>
        <w:t xml:space="preserve"> </w:t>
      </w:r>
    </w:p>
    <w:p w14:paraId="1F8F057D" w14:textId="1BD80073" w:rsidR="00FA3EA9" w:rsidRPr="00A26188" w:rsidRDefault="00FA3EA9" w:rsidP="00FA3EA9">
      <w:pPr>
        <w:spacing w:after="0" w:line="240" w:lineRule="auto"/>
        <w:contextualSpacing/>
        <w:jc w:val="both"/>
        <w:rPr>
          <w:rFonts w:ascii="Arial" w:eastAsia="Calibri" w:hAnsi="Arial" w:cs="Arial"/>
          <w:sz w:val="20"/>
          <w:szCs w:val="20"/>
        </w:rPr>
      </w:pP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t xml:space="preserve">Mitja </w:t>
      </w:r>
      <w:proofErr w:type="spellStart"/>
      <w:r w:rsidRPr="00A26188">
        <w:rPr>
          <w:rFonts w:ascii="Arial" w:eastAsia="Calibri" w:hAnsi="Arial" w:cs="Arial"/>
          <w:sz w:val="20"/>
          <w:szCs w:val="20"/>
        </w:rPr>
        <w:t>Tašler</w:t>
      </w:r>
      <w:proofErr w:type="spellEnd"/>
      <w:r w:rsidRPr="00A26188">
        <w:rPr>
          <w:rFonts w:ascii="Arial" w:eastAsia="Calibri" w:hAnsi="Arial" w:cs="Arial"/>
          <w:sz w:val="20"/>
          <w:szCs w:val="20"/>
        </w:rPr>
        <w:t>, direktor</w:t>
      </w:r>
    </w:p>
    <w:p w14:paraId="326546C7" w14:textId="77777777" w:rsidR="00FA3EA9" w:rsidRDefault="00FA3EA9" w:rsidP="003A25B7">
      <w:pPr>
        <w:spacing w:after="0" w:line="240" w:lineRule="auto"/>
        <w:contextualSpacing/>
        <w:jc w:val="both"/>
        <w:rPr>
          <w:rFonts w:ascii="Arial" w:hAnsi="Arial" w:cs="Arial"/>
          <w:sz w:val="20"/>
          <w:szCs w:val="20"/>
        </w:rPr>
      </w:pPr>
    </w:p>
    <w:p w14:paraId="45B4C193" w14:textId="6A81AC52" w:rsidR="00FA3EA9" w:rsidRDefault="00FA3EA9" w:rsidP="00371A34">
      <w:pPr>
        <w:spacing w:after="0" w:line="240" w:lineRule="auto"/>
        <w:ind w:left="5244" w:firstLine="420"/>
        <w:contextualSpacing/>
        <w:jc w:val="both"/>
        <w:rPr>
          <w:rFonts w:ascii="Arial" w:hAnsi="Arial" w:cs="Arial"/>
          <w:sz w:val="20"/>
          <w:szCs w:val="20"/>
        </w:rPr>
      </w:pPr>
    </w:p>
    <w:p w14:paraId="0BBCBD74" w14:textId="77777777" w:rsidR="00A101D7" w:rsidRDefault="00A101D7" w:rsidP="00371A34">
      <w:pPr>
        <w:spacing w:after="0" w:line="240" w:lineRule="auto"/>
        <w:ind w:left="5244" w:firstLine="420"/>
        <w:contextualSpacing/>
        <w:jc w:val="both"/>
        <w:rPr>
          <w:rFonts w:ascii="Arial" w:hAnsi="Arial" w:cs="Arial"/>
          <w:sz w:val="20"/>
          <w:szCs w:val="20"/>
        </w:rPr>
      </w:pPr>
    </w:p>
    <w:p w14:paraId="0D333FCF" w14:textId="079A4E26" w:rsidR="003A25B7" w:rsidRPr="003A25B7" w:rsidRDefault="003A25B7" w:rsidP="00371A34">
      <w:pPr>
        <w:spacing w:after="0" w:line="240" w:lineRule="auto"/>
        <w:ind w:left="5244" w:firstLine="420"/>
        <w:contextualSpacing/>
        <w:jc w:val="both"/>
        <w:rPr>
          <w:rFonts w:ascii="Arial" w:hAnsi="Arial" w:cs="Arial"/>
          <w:sz w:val="20"/>
          <w:szCs w:val="20"/>
        </w:rPr>
      </w:pPr>
      <w:r w:rsidRPr="003A25B7">
        <w:rPr>
          <w:rFonts w:ascii="Arial" w:hAnsi="Arial" w:cs="Arial"/>
          <w:sz w:val="20"/>
          <w:szCs w:val="20"/>
        </w:rPr>
        <w:t>Velenje, dne …………………</w:t>
      </w:r>
    </w:p>
    <w:p w14:paraId="0223A6B2" w14:textId="77777777"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p>
    <w:p w14:paraId="2CBE9A83" w14:textId="50D27F38" w:rsidR="003A25B7" w:rsidRPr="003A25B7" w:rsidRDefault="003A25B7" w:rsidP="00371A3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Koordinator:</w:t>
      </w:r>
    </w:p>
    <w:p w14:paraId="273A4EA3" w14:textId="6074DEF4"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 xml:space="preserve">Komunalno podjetje Velenje, </w:t>
      </w:r>
      <w:proofErr w:type="spellStart"/>
      <w:r w:rsidRPr="003A25B7">
        <w:rPr>
          <w:rFonts w:ascii="Arial" w:hAnsi="Arial" w:cs="Arial"/>
          <w:sz w:val="20"/>
          <w:szCs w:val="20"/>
        </w:rPr>
        <w:t>d.o.o</w:t>
      </w:r>
      <w:proofErr w:type="spellEnd"/>
      <w:r w:rsidRPr="003A25B7">
        <w:rPr>
          <w:rFonts w:ascii="Arial" w:hAnsi="Arial" w:cs="Arial"/>
          <w:sz w:val="20"/>
          <w:szCs w:val="20"/>
        </w:rPr>
        <w:t>.</w:t>
      </w:r>
      <w:r w:rsidRPr="003A25B7">
        <w:rPr>
          <w:rFonts w:ascii="Arial" w:hAnsi="Arial" w:cs="Arial"/>
          <w:i/>
          <w:sz w:val="20"/>
          <w:szCs w:val="20"/>
        </w:rPr>
        <w:t xml:space="preserve"> </w:t>
      </w:r>
    </w:p>
    <w:p w14:paraId="02E792CB" w14:textId="7E9A1F89"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mag. Gašper Škarja, direktor</w:t>
      </w:r>
    </w:p>
    <w:p w14:paraId="08F7257B" w14:textId="77777777" w:rsidR="003A25B7" w:rsidRPr="003A25B7" w:rsidRDefault="003A25B7" w:rsidP="003A25B7">
      <w:pPr>
        <w:spacing w:after="0" w:line="240" w:lineRule="auto"/>
        <w:contextualSpacing/>
        <w:jc w:val="both"/>
        <w:rPr>
          <w:rFonts w:ascii="Arial" w:hAnsi="Arial" w:cs="Arial"/>
          <w:sz w:val="20"/>
          <w:szCs w:val="20"/>
        </w:rPr>
      </w:pPr>
    </w:p>
    <w:p w14:paraId="6AB8DBBF" w14:textId="77777777" w:rsidR="005E1EB8" w:rsidRDefault="005E1EB8" w:rsidP="003A25B7">
      <w:pPr>
        <w:spacing w:after="0" w:line="240" w:lineRule="auto"/>
        <w:jc w:val="both"/>
        <w:rPr>
          <w:rFonts w:ascii="Arial" w:hAnsi="Arial" w:cs="Arial"/>
          <w:bCs/>
          <w:i/>
          <w:color w:val="000000"/>
          <w:sz w:val="18"/>
          <w:szCs w:val="18"/>
        </w:rPr>
      </w:pPr>
    </w:p>
    <w:p w14:paraId="0E19BF16" w14:textId="17D722F3" w:rsidR="00E5501C" w:rsidRDefault="00E5501C" w:rsidP="003A25B7">
      <w:pPr>
        <w:spacing w:after="0" w:line="240" w:lineRule="auto"/>
        <w:jc w:val="both"/>
        <w:rPr>
          <w:rFonts w:ascii="Arial" w:hAnsi="Arial" w:cs="Arial"/>
          <w:bCs/>
          <w:i/>
          <w:color w:val="000000"/>
          <w:sz w:val="18"/>
          <w:szCs w:val="18"/>
        </w:rPr>
      </w:pPr>
    </w:p>
    <w:p w14:paraId="47D00E8F" w14:textId="2FA5BD90" w:rsidR="00C77C88" w:rsidRPr="00A101D7" w:rsidRDefault="003A25B7" w:rsidP="00A101D7">
      <w:pPr>
        <w:spacing w:after="0" w:line="240" w:lineRule="auto"/>
        <w:jc w:val="both"/>
        <w:rPr>
          <w:rFonts w:ascii="Arial" w:hAnsi="Arial" w:cs="Arial"/>
          <w:sz w:val="20"/>
          <w:szCs w:val="20"/>
        </w:rPr>
      </w:pPr>
      <w:r w:rsidRPr="003A25B7">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p>
    <w:sectPr w:rsidR="00C77C88" w:rsidRPr="00A101D7"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F2D9E" w14:textId="77777777" w:rsidR="001103EA" w:rsidRDefault="001103EA" w:rsidP="006975C6">
      <w:pPr>
        <w:spacing w:after="0" w:line="240" w:lineRule="auto"/>
      </w:pPr>
      <w:r>
        <w:separator/>
      </w:r>
    </w:p>
  </w:endnote>
  <w:endnote w:type="continuationSeparator" w:id="0">
    <w:p w14:paraId="47F7BE7F" w14:textId="77777777" w:rsidR="001103EA" w:rsidRDefault="001103E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Content>
      <w:sdt>
        <w:sdtPr>
          <w:rPr>
            <w:rFonts w:ascii="Arial" w:hAnsi="Arial" w:cs="Arial"/>
            <w:sz w:val="16"/>
            <w:szCs w:val="16"/>
          </w:rPr>
          <w:id w:val="-2126612459"/>
          <w:docPartObj>
            <w:docPartGallery w:val="Page Numbers (Top of Page)"/>
            <w:docPartUnique/>
          </w:docPartObj>
        </w:sdtPr>
        <w:sdtContent>
          <w:p w14:paraId="1A75CAAF" w14:textId="38D0678A" w:rsidR="001103EA" w:rsidRPr="005C5679" w:rsidRDefault="001103EA"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33</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59</w:t>
            </w:r>
            <w:r w:rsidRPr="005C5679">
              <w:rPr>
                <w:rFonts w:ascii="Arial" w:hAnsi="Arial" w:cs="Arial"/>
                <w:bCs/>
                <w:sz w:val="16"/>
                <w:szCs w:val="16"/>
              </w:rPr>
              <w:fldChar w:fldCharType="end"/>
            </w:r>
          </w:p>
        </w:sdtContent>
      </w:sdt>
    </w:sdtContent>
  </w:sdt>
  <w:p w14:paraId="33ED6AD9" w14:textId="77777777" w:rsidR="001103EA" w:rsidRDefault="001103EA" w:rsidP="00AB49EF">
    <w:pPr>
      <w:pStyle w:val="Noga"/>
    </w:pPr>
  </w:p>
  <w:p w14:paraId="43653180" w14:textId="25690800" w:rsidR="001103EA" w:rsidRDefault="001103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Content>
      <w:sdt>
        <w:sdtPr>
          <w:rPr>
            <w:rFonts w:ascii="Arial" w:hAnsi="Arial" w:cs="Arial"/>
            <w:sz w:val="16"/>
            <w:szCs w:val="16"/>
          </w:rPr>
          <w:id w:val="233833269"/>
          <w:docPartObj>
            <w:docPartGallery w:val="Page Numbers (Top of Page)"/>
            <w:docPartUnique/>
          </w:docPartObj>
        </w:sdtPr>
        <w:sdtContent>
          <w:p w14:paraId="28F686A8" w14:textId="73BDF893" w:rsidR="001103EA" w:rsidRPr="005C5679" w:rsidRDefault="001103EA"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59</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59</w:t>
            </w:r>
            <w:r w:rsidRPr="005C5679">
              <w:rPr>
                <w:rFonts w:ascii="Arial" w:hAnsi="Arial" w:cs="Arial"/>
                <w:bCs/>
                <w:sz w:val="16"/>
                <w:szCs w:val="16"/>
              </w:rPr>
              <w:fldChar w:fldCharType="end"/>
            </w:r>
          </w:p>
        </w:sdtContent>
      </w:sdt>
    </w:sdtContent>
  </w:sdt>
  <w:p w14:paraId="1498B327" w14:textId="77777777" w:rsidR="001103EA" w:rsidRDefault="001103EA" w:rsidP="00AB49EF">
    <w:pPr>
      <w:pStyle w:val="Noga"/>
    </w:pPr>
  </w:p>
  <w:p w14:paraId="3D5F9B1D" w14:textId="3702AD62" w:rsidR="001103EA" w:rsidRDefault="001103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BA8CF" w14:textId="77777777" w:rsidR="001103EA" w:rsidRDefault="001103EA" w:rsidP="006975C6">
      <w:pPr>
        <w:spacing w:after="0" w:line="240" w:lineRule="auto"/>
      </w:pPr>
      <w:r>
        <w:separator/>
      </w:r>
    </w:p>
  </w:footnote>
  <w:footnote w:type="continuationSeparator" w:id="0">
    <w:p w14:paraId="716FD183" w14:textId="77777777" w:rsidR="001103EA" w:rsidRDefault="001103E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1103EA" w:rsidRPr="00B43F32" w:rsidRDefault="001103EA" w:rsidP="00B43F32">
    <w:pPr>
      <w:tabs>
        <w:tab w:val="center" w:pos="4536"/>
        <w:tab w:val="right" w:pos="9072"/>
      </w:tabs>
      <w:spacing w:after="0" w:line="240" w:lineRule="auto"/>
    </w:pPr>
    <w:r w:rsidRPr="00B43F32">
      <w:t xml:space="preserve">   </w:t>
    </w:r>
  </w:p>
  <w:p w14:paraId="700BCA1C" w14:textId="77777777" w:rsidR="001103EA" w:rsidRPr="00B43F32" w:rsidRDefault="001103EA"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1103EA" w:rsidRDefault="001103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1E7"/>
    <w:multiLevelType w:val="hybridMultilevel"/>
    <w:tmpl w:val="B1DCE48C"/>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6D83454"/>
    <w:multiLevelType w:val="hybridMultilevel"/>
    <w:tmpl w:val="F2C29A24"/>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5D7947"/>
    <w:multiLevelType w:val="hybridMultilevel"/>
    <w:tmpl w:val="E5E89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F6B09"/>
    <w:multiLevelType w:val="hybridMultilevel"/>
    <w:tmpl w:val="EB18A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C646F"/>
    <w:multiLevelType w:val="hybridMultilevel"/>
    <w:tmpl w:val="9FB67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C35AE0"/>
    <w:multiLevelType w:val="hybridMultilevel"/>
    <w:tmpl w:val="1EAA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14893"/>
    <w:multiLevelType w:val="hybridMultilevel"/>
    <w:tmpl w:val="0874C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7C2A37"/>
    <w:multiLevelType w:val="hybridMultilevel"/>
    <w:tmpl w:val="306631B0"/>
    <w:lvl w:ilvl="0" w:tplc="6CFC8D8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4" w15:restartNumberingAfterBreak="0">
    <w:nsid w:val="448A24F9"/>
    <w:multiLevelType w:val="hybridMultilevel"/>
    <w:tmpl w:val="38E40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F6E2D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DF03DE"/>
    <w:multiLevelType w:val="hybridMultilevel"/>
    <w:tmpl w:val="B3962360"/>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60190C"/>
    <w:multiLevelType w:val="hybridMultilevel"/>
    <w:tmpl w:val="D082AA44"/>
    <w:lvl w:ilvl="0" w:tplc="F9BC6E1C">
      <w:start w:val="1"/>
      <w:numFmt w:val="decimal"/>
      <w:lvlText w:val="%1."/>
      <w:lvlJc w:val="left"/>
      <w:pPr>
        <w:ind w:left="720" w:hanging="360"/>
      </w:pPr>
      <w:rPr>
        <w:b w:val="0"/>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4" w15:restartNumberingAfterBreak="0">
    <w:nsid w:val="6D1B0626"/>
    <w:multiLevelType w:val="hybridMultilevel"/>
    <w:tmpl w:val="16342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874D77"/>
    <w:multiLevelType w:val="hybridMultilevel"/>
    <w:tmpl w:val="3D5679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131F2C"/>
    <w:multiLevelType w:val="hybridMultilevel"/>
    <w:tmpl w:val="5C3CC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8533D3"/>
    <w:multiLevelType w:val="hybridMultilevel"/>
    <w:tmpl w:val="FDB0E3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41F1B6A"/>
    <w:multiLevelType w:val="hybridMultilevel"/>
    <w:tmpl w:val="EEA020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4867867"/>
    <w:multiLevelType w:val="hybridMultilevel"/>
    <w:tmpl w:val="D5940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CE3415"/>
    <w:multiLevelType w:val="hybridMultilevel"/>
    <w:tmpl w:val="799E4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4921E5"/>
    <w:multiLevelType w:val="hybridMultilevel"/>
    <w:tmpl w:val="08ECA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AE331CB"/>
    <w:multiLevelType w:val="hybridMultilevel"/>
    <w:tmpl w:val="072A42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8"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F635638"/>
    <w:multiLevelType w:val="hybridMultilevel"/>
    <w:tmpl w:val="C96CD7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7"/>
  </w:num>
  <w:num w:numId="2">
    <w:abstractNumId w:val="16"/>
  </w:num>
  <w:num w:numId="3">
    <w:abstractNumId w:val="32"/>
  </w:num>
  <w:num w:numId="4">
    <w:abstractNumId w:val="25"/>
  </w:num>
  <w:num w:numId="5">
    <w:abstractNumId w:val="23"/>
  </w:num>
  <w:num w:numId="6">
    <w:abstractNumId w:val="5"/>
  </w:num>
  <w:num w:numId="7">
    <w:abstractNumId w:val="11"/>
  </w:num>
  <w:num w:numId="8">
    <w:abstractNumId w:val="28"/>
  </w:num>
  <w:num w:numId="9">
    <w:abstractNumId w:val="59"/>
  </w:num>
  <w:num w:numId="10">
    <w:abstractNumId w:val="36"/>
  </w:num>
  <w:num w:numId="11">
    <w:abstractNumId w:val="2"/>
  </w:num>
  <w:num w:numId="12">
    <w:abstractNumId w:val="33"/>
  </w:num>
  <w:num w:numId="13">
    <w:abstractNumId w:val="14"/>
  </w:num>
  <w:num w:numId="14">
    <w:abstractNumId w:val="9"/>
  </w:num>
  <w:num w:numId="15">
    <w:abstractNumId w:val="38"/>
  </w:num>
  <w:num w:numId="16">
    <w:abstractNumId w:val="58"/>
  </w:num>
  <w:num w:numId="17">
    <w:abstractNumId w:val="42"/>
  </w:num>
  <w:num w:numId="18">
    <w:abstractNumId w:val="27"/>
  </w:num>
  <w:num w:numId="19">
    <w:abstractNumId w:val="30"/>
  </w:num>
  <w:num w:numId="20">
    <w:abstractNumId w:val="49"/>
  </w:num>
  <w:num w:numId="21">
    <w:abstractNumId w:val="55"/>
  </w:num>
  <w:num w:numId="22">
    <w:abstractNumId w:val="47"/>
  </w:num>
  <w:num w:numId="23">
    <w:abstractNumId w:val="34"/>
  </w:num>
  <w:num w:numId="24">
    <w:abstractNumId w:val="13"/>
  </w:num>
  <w:num w:numId="25">
    <w:abstractNumId w:val="3"/>
  </w:num>
  <w:num w:numId="26">
    <w:abstractNumId w:val="54"/>
  </w:num>
  <w:num w:numId="27">
    <w:abstractNumId w:val="17"/>
  </w:num>
  <w:num w:numId="28">
    <w:abstractNumId w:val="46"/>
  </w:num>
  <w:num w:numId="29">
    <w:abstractNumId w:val="10"/>
  </w:num>
  <w:num w:numId="30">
    <w:abstractNumId w:val="12"/>
  </w:num>
  <w:num w:numId="31">
    <w:abstractNumId w:val="29"/>
  </w:num>
  <w:num w:numId="32">
    <w:abstractNumId w:val="26"/>
  </w:num>
  <w:num w:numId="33">
    <w:abstractNumId w:val="7"/>
  </w:num>
  <w:num w:numId="34">
    <w:abstractNumId w:val="1"/>
  </w:num>
  <w:num w:numId="35">
    <w:abstractNumId w:val="18"/>
  </w:num>
  <w:num w:numId="36">
    <w:abstractNumId w:val="41"/>
  </w:num>
  <w:num w:numId="37">
    <w:abstractNumId w:val="35"/>
  </w:num>
  <w:num w:numId="38">
    <w:abstractNumId w:val="8"/>
  </w:num>
  <w:num w:numId="39">
    <w:abstractNumId w:val="4"/>
  </w:num>
  <w:num w:numId="40">
    <w:abstractNumId w:val="43"/>
  </w:num>
  <w:num w:numId="41">
    <w:abstractNumId w:val="37"/>
  </w:num>
  <w:num w:numId="42">
    <w:abstractNumId w:val="44"/>
  </w:num>
  <w:num w:numId="43">
    <w:abstractNumId w:val="53"/>
  </w:num>
  <w:num w:numId="44">
    <w:abstractNumId w:val="56"/>
  </w:num>
  <w:num w:numId="45">
    <w:abstractNumId w:val="52"/>
  </w:num>
  <w:num w:numId="46">
    <w:abstractNumId w:val="6"/>
  </w:num>
  <w:num w:numId="47">
    <w:abstractNumId w:val="51"/>
  </w:num>
  <w:num w:numId="48">
    <w:abstractNumId w:val="19"/>
  </w:num>
  <w:num w:numId="49">
    <w:abstractNumId w:val="45"/>
  </w:num>
  <w:num w:numId="5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50"/>
  </w:num>
  <w:num w:numId="53">
    <w:abstractNumId w:val="48"/>
  </w:num>
  <w:num w:numId="54">
    <w:abstractNumId w:val="60"/>
  </w:num>
  <w:num w:numId="55">
    <w:abstractNumId w:val="39"/>
  </w:num>
  <w:num w:numId="56">
    <w:abstractNumId w:val="20"/>
  </w:num>
  <w:num w:numId="57">
    <w:abstractNumId w:val="22"/>
  </w:num>
  <w:num w:numId="58">
    <w:abstractNumId w:val="15"/>
  </w:num>
  <w:num w:numId="59">
    <w:abstractNumId w:val="0"/>
  </w:num>
  <w:num w:numId="60">
    <w:abstractNumId w:val="21"/>
  </w:num>
  <w:num w:numId="6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5E5"/>
    <w:rsid w:val="00003D16"/>
    <w:rsid w:val="000055FC"/>
    <w:rsid w:val="00006EB5"/>
    <w:rsid w:val="00007116"/>
    <w:rsid w:val="00011250"/>
    <w:rsid w:val="0001184F"/>
    <w:rsid w:val="00015A6C"/>
    <w:rsid w:val="00017979"/>
    <w:rsid w:val="000205F3"/>
    <w:rsid w:val="00020A53"/>
    <w:rsid w:val="00021212"/>
    <w:rsid w:val="000212F4"/>
    <w:rsid w:val="0002154C"/>
    <w:rsid w:val="000220DD"/>
    <w:rsid w:val="000257D8"/>
    <w:rsid w:val="00025BB5"/>
    <w:rsid w:val="00025E44"/>
    <w:rsid w:val="000265BE"/>
    <w:rsid w:val="00026BE9"/>
    <w:rsid w:val="0002757C"/>
    <w:rsid w:val="00027F41"/>
    <w:rsid w:val="00030AF2"/>
    <w:rsid w:val="0003102B"/>
    <w:rsid w:val="00032D09"/>
    <w:rsid w:val="00033D0B"/>
    <w:rsid w:val="00033F55"/>
    <w:rsid w:val="0003507D"/>
    <w:rsid w:val="00036857"/>
    <w:rsid w:val="0003749B"/>
    <w:rsid w:val="00037A49"/>
    <w:rsid w:val="0004078E"/>
    <w:rsid w:val="00041B1D"/>
    <w:rsid w:val="00043686"/>
    <w:rsid w:val="00043DDE"/>
    <w:rsid w:val="00045FB9"/>
    <w:rsid w:val="00050BE3"/>
    <w:rsid w:val="00050D6D"/>
    <w:rsid w:val="00052C76"/>
    <w:rsid w:val="000533E2"/>
    <w:rsid w:val="00056224"/>
    <w:rsid w:val="0005635B"/>
    <w:rsid w:val="0005639D"/>
    <w:rsid w:val="0006258A"/>
    <w:rsid w:val="0006276E"/>
    <w:rsid w:val="00063586"/>
    <w:rsid w:val="000644D4"/>
    <w:rsid w:val="00064C78"/>
    <w:rsid w:val="00064CDC"/>
    <w:rsid w:val="00070DE7"/>
    <w:rsid w:val="000722EB"/>
    <w:rsid w:val="00073542"/>
    <w:rsid w:val="00073768"/>
    <w:rsid w:val="00073ECC"/>
    <w:rsid w:val="000750CA"/>
    <w:rsid w:val="0007588B"/>
    <w:rsid w:val="000760A5"/>
    <w:rsid w:val="0007703A"/>
    <w:rsid w:val="0008098F"/>
    <w:rsid w:val="00080D71"/>
    <w:rsid w:val="00082C9F"/>
    <w:rsid w:val="000838BB"/>
    <w:rsid w:val="0008515E"/>
    <w:rsid w:val="000858B0"/>
    <w:rsid w:val="0008608F"/>
    <w:rsid w:val="00086138"/>
    <w:rsid w:val="0008645D"/>
    <w:rsid w:val="000864F9"/>
    <w:rsid w:val="00086DA1"/>
    <w:rsid w:val="00087D59"/>
    <w:rsid w:val="00087F9F"/>
    <w:rsid w:val="000907FE"/>
    <w:rsid w:val="00091133"/>
    <w:rsid w:val="000912DD"/>
    <w:rsid w:val="000913FA"/>
    <w:rsid w:val="0009274F"/>
    <w:rsid w:val="00092E63"/>
    <w:rsid w:val="000934EC"/>
    <w:rsid w:val="00093B19"/>
    <w:rsid w:val="0009498C"/>
    <w:rsid w:val="000949FD"/>
    <w:rsid w:val="00095A6E"/>
    <w:rsid w:val="000964FE"/>
    <w:rsid w:val="00096B02"/>
    <w:rsid w:val="00097F4A"/>
    <w:rsid w:val="000A022B"/>
    <w:rsid w:val="000A02F5"/>
    <w:rsid w:val="000A0307"/>
    <w:rsid w:val="000A2D4A"/>
    <w:rsid w:val="000A2DDB"/>
    <w:rsid w:val="000A3CAA"/>
    <w:rsid w:val="000A505A"/>
    <w:rsid w:val="000A511C"/>
    <w:rsid w:val="000A5DA2"/>
    <w:rsid w:val="000B05AE"/>
    <w:rsid w:val="000B13C9"/>
    <w:rsid w:val="000B1E58"/>
    <w:rsid w:val="000B461F"/>
    <w:rsid w:val="000B5FF3"/>
    <w:rsid w:val="000C0448"/>
    <w:rsid w:val="000C16C3"/>
    <w:rsid w:val="000C1E64"/>
    <w:rsid w:val="000C2984"/>
    <w:rsid w:val="000C32A6"/>
    <w:rsid w:val="000C3654"/>
    <w:rsid w:val="000C47BD"/>
    <w:rsid w:val="000C4EEE"/>
    <w:rsid w:val="000C5527"/>
    <w:rsid w:val="000C572A"/>
    <w:rsid w:val="000C721C"/>
    <w:rsid w:val="000D1703"/>
    <w:rsid w:val="000D18A2"/>
    <w:rsid w:val="000D252C"/>
    <w:rsid w:val="000D28AD"/>
    <w:rsid w:val="000D3B54"/>
    <w:rsid w:val="000D4189"/>
    <w:rsid w:val="000D443D"/>
    <w:rsid w:val="000D652F"/>
    <w:rsid w:val="000D7D08"/>
    <w:rsid w:val="000E1458"/>
    <w:rsid w:val="000E2A08"/>
    <w:rsid w:val="000E34B1"/>
    <w:rsid w:val="000E36EF"/>
    <w:rsid w:val="000E42DD"/>
    <w:rsid w:val="000E4EE6"/>
    <w:rsid w:val="000E53AE"/>
    <w:rsid w:val="000E56E1"/>
    <w:rsid w:val="000E5FE8"/>
    <w:rsid w:val="000E7128"/>
    <w:rsid w:val="000E76C6"/>
    <w:rsid w:val="000F18C3"/>
    <w:rsid w:val="000F2748"/>
    <w:rsid w:val="000F36EE"/>
    <w:rsid w:val="000F429B"/>
    <w:rsid w:val="000F588F"/>
    <w:rsid w:val="000F74F5"/>
    <w:rsid w:val="001049CF"/>
    <w:rsid w:val="00106B51"/>
    <w:rsid w:val="0010772F"/>
    <w:rsid w:val="001103EA"/>
    <w:rsid w:val="001116C5"/>
    <w:rsid w:val="00111CFB"/>
    <w:rsid w:val="001138E4"/>
    <w:rsid w:val="001155BB"/>
    <w:rsid w:val="001162BE"/>
    <w:rsid w:val="0011735A"/>
    <w:rsid w:val="001175A4"/>
    <w:rsid w:val="00117659"/>
    <w:rsid w:val="00120049"/>
    <w:rsid w:val="00121B79"/>
    <w:rsid w:val="00122874"/>
    <w:rsid w:val="00124E90"/>
    <w:rsid w:val="0012533F"/>
    <w:rsid w:val="00125CF9"/>
    <w:rsid w:val="0012667F"/>
    <w:rsid w:val="0012670E"/>
    <w:rsid w:val="00126CCE"/>
    <w:rsid w:val="00127127"/>
    <w:rsid w:val="00127AF3"/>
    <w:rsid w:val="00130F86"/>
    <w:rsid w:val="001315F5"/>
    <w:rsid w:val="00134892"/>
    <w:rsid w:val="001367D5"/>
    <w:rsid w:val="00137D31"/>
    <w:rsid w:val="0014016C"/>
    <w:rsid w:val="001405B9"/>
    <w:rsid w:val="00140A96"/>
    <w:rsid w:val="00141085"/>
    <w:rsid w:val="00141495"/>
    <w:rsid w:val="001415F0"/>
    <w:rsid w:val="00143652"/>
    <w:rsid w:val="0014430A"/>
    <w:rsid w:val="001448CA"/>
    <w:rsid w:val="00146C5C"/>
    <w:rsid w:val="00146E56"/>
    <w:rsid w:val="001472A1"/>
    <w:rsid w:val="00147B28"/>
    <w:rsid w:val="00151227"/>
    <w:rsid w:val="0015206C"/>
    <w:rsid w:val="00154442"/>
    <w:rsid w:val="00155182"/>
    <w:rsid w:val="00155ABC"/>
    <w:rsid w:val="001600A5"/>
    <w:rsid w:val="00160F4D"/>
    <w:rsid w:val="001617F1"/>
    <w:rsid w:val="001618D7"/>
    <w:rsid w:val="00162ACE"/>
    <w:rsid w:val="001633AC"/>
    <w:rsid w:val="00163DFC"/>
    <w:rsid w:val="00163F8D"/>
    <w:rsid w:val="00164320"/>
    <w:rsid w:val="001643EB"/>
    <w:rsid w:val="001647DA"/>
    <w:rsid w:val="00166B1D"/>
    <w:rsid w:val="001716F6"/>
    <w:rsid w:val="00171AB5"/>
    <w:rsid w:val="001722AF"/>
    <w:rsid w:val="0017254F"/>
    <w:rsid w:val="0017280B"/>
    <w:rsid w:val="00173842"/>
    <w:rsid w:val="001745CF"/>
    <w:rsid w:val="0017498D"/>
    <w:rsid w:val="00174CFC"/>
    <w:rsid w:val="00177CB3"/>
    <w:rsid w:val="0018107F"/>
    <w:rsid w:val="001820E8"/>
    <w:rsid w:val="00182F67"/>
    <w:rsid w:val="00182FE0"/>
    <w:rsid w:val="00184A80"/>
    <w:rsid w:val="001851DB"/>
    <w:rsid w:val="00185C34"/>
    <w:rsid w:val="001868C2"/>
    <w:rsid w:val="00187CA0"/>
    <w:rsid w:val="001922CF"/>
    <w:rsid w:val="00192956"/>
    <w:rsid w:val="00192B56"/>
    <w:rsid w:val="00194CD8"/>
    <w:rsid w:val="0019596B"/>
    <w:rsid w:val="00195DE3"/>
    <w:rsid w:val="001964A8"/>
    <w:rsid w:val="0019653E"/>
    <w:rsid w:val="00196BB4"/>
    <w:rsid w:val="00196C4C"/>
    <w:rsid w:val="001A0D94"/>
    <w:rsid w:val="001A11EE"/>
    <w:rsid w:val="001A1600"/>
    <w:rsid w:val="001A24F5"/>
    <w:rsid w:val="001A2C9A"/>
    <w:rsid w:val="001A4B0D"/>
    <w:rsid w:val="001A6D75"/>
    <w:rsid w:val="001A6E86"/>
    <w:rsid w:val="001A6EA2"/>
    <w:rsid w:val="001B0964"/>
    <w:rsid w:val="001B11A3"/>
    <w:rsid w:val="001B184E"/>
    <w:rsid w:val="001B1D6F"/>
    <w:rsid w:val="001B2DAF"/>
    <w:rsid w:val="001B4ED9"/>
    <w:rsid w:val="001B5A2A"/>
    <w:rsid w:val="001B69FA"/>
    <w:rsid w:val="001B6DF4"/>
    <w:rsid w:val="001B71EA"/>
    <w:rsid w:val="001C06EC"/>
    <w:rsid w:val="001C4D69"/>
    <w:rsid w:val="001C62F3"/>
    <w:rsid w:val="001C674F"/>
    <w:rsid w:val="001C6E35"/>
    <w:rsid w:val="001D13AC"/>
    <w:rsid w:val="001D22EE"/>
    <w:rsid w:val="001D281B"/>
    <w:rsid w:val="001D5495"/>
    <w:rsid w:val="001D56B3"/>
    <w:rsid w:val="001D7A64"/>
    <w:rsid w:val="001E065F"/>
    <w:rsid w:val="001E0E34"/>
    <w:rsid w:val="001E2A84"/>
    <w:rsid w:val="001E310A"/>
    <w:rsid w:val="001E3EBD"/>
    <w:rsid w:val="001E4B0F"/>
    <w:rsid w:val="001E640C"/>
    <w:rsid w:val="001E6A0A"/>
    <w:rsid w:val="001E6C71"/>
    <w:rsid w:val="001E79B9"/>
    <w:rsid w:val="001F0E86"/>
    <w:rsid w:val="001F1569"/>
    <w:rsid w:val="001F1C06"/>
    <w:rsid w:val="001F2573"/>
    <w:rsid w:val="001F2BDA"/>
    <w:rsid w:val="001F2D52"/>
    <w:rsid w:val="001F3D8C"/>
    <w:rsid w:val="001F3E69"/>
    <w:rsid w:val="001F5680"/>
    <w:rsid w:val="001F6331"/>
    <w:rsid w:val="001F74F9"/>
    <w:rsid w:val="001F7CC8"/>
    <w:rsid w:val="002007D6"/>
    <w:rsid w:val="0020177A"/>
    <w:rsid w:val="002021B9"/>
    <w:rsid w:val="00202239"/>
    <w:rsid w:val="00202E55"/>
    <w:rsid w:val="00202F75"/>
    <w:rsid w:val="00204EDB"/>
    <w:rsid w:val="00205F67"/>
    <w:rsid w:val="00206770"/>
    <w:rsid w:val="00207624"/>
    <w:rsid w:val="00210F54"/>
    <w:rsid w:val="0021275F"/>
    <w:rsid w:val="002157F5"/>
    <w:rsid w:val="002165DE"/>
    <w:rsid w:val="0021716E"/>
    <w:rsid w:val="00220F0E"/>
    <w:rsid w:val="00220FFB"/>
    <w:rsid w:val="00221F1B"/>
    <w:rsid w:val="00223F65"/>
    <w:rsid w:val="00224F20"/>
    <w:rsid w:val="002251D3"/>
    <w:rsid w:val="00230ACE"/>
    <w:rsid w:val="0023447D"/>
    <w:rsid w:val="00241289"/>
    <w:rsid w:val="00241485"/>
    <w:rsid w:val="00242B78"/>
    <w:rsid w:val="00242EC2"/>
    <w:rsid w:val="002430E0"/>
    <w:rsid w:val="0024394A"/>
    <w:rsid w:val="002446E6"/>
    <w:rsid w:val="00245478"/>
    <w:rsid w:val="00246C1E"/>
    <w:rsid w:val="002516C4"/>
    <w:rsid w:val="002523F4"/>
    <w:rsid w:val="0025246D"/>
    <w:rsid w:val="0025250D"/>
    <w:rsid w:val="002529DE"/>
    <w:rsid w:val="00253558"/>
    <w:rsid w:val="00254A6C"/>
    <w:rsid w:val="00255A31"/>
    <w:rsid w:val="00255D19"/>
    <w:rsid w:val="00257A49"/>
    <w:rsid w:val="002607F9"/>
    <w:rsid w:val="00261EEA"/>
    <w:rsid w:val="0026248E"/>
    <w:rsid w:val="002634AA"/>
    <w:rsid w:val="002673D8"/>
    <w:rsid w:val="00267814"/>
    <w:rsid w:val="00270064"/>
    <w:rsid w:val="002717A3"/>
    <w:rsid w:val="00272209"/>
    <w:rsid w:val="00276DE6"/>
    <w:rsid w:val="00280559"/>
    <w:rsid w:val="00280768"/>
    <w:rsid w:val="00280D71"/>
    <w:rsid w:val="00281254"/>
    <w:rsid w:val="00282780"/>
    <w:rsid w:val="00283227"/>
    <w:rsid w:val="00286ABD"/>
    <w:rsid w:val="00286FD3"/>
    <w:rsid w:val="00287620"/>
    <w:rsid w:val="002941A6"/>
    <w:rsid w:val="00294D20"/>
    <w:rsid w:val="00296D0E"/>
    <w:rsid w:val="002972FB"/>
    <w:rsid w:val="002977A5"/>
    <w:rsid w:val="002977BA"/>
    <w:rsid w:val="002978A5"/>
    <w:rsid w:val="00297A0C"/>
    <w:rsid w:val="002A2A85"/>
    <w:rsid w:val="002A2F09"/>
    <w:rsid w:val="002A2F78"/>
    <w:rsid w:val="002A3943"/>
    <w:rsid w:val="002A3EE6"/>
    <w:rsid w:val="002B0A35"/>
    <w:rsid w:val="002B0FFE"/>
    <w:rsid w:val="002B2BFC"/>
    <w:rsid w:val="002B3244"/>
    <w:rsid w:val="002B4FCB"/>
    <w:rsid w:val="002B7F14"/>
    <w:rsid w:val="002C025F"/>
    <w:rsid w:val="002C0B9D"/>
    <w:rsid w:val="002C0BA6"/>
    <w:rsid w:val="002C1445"/>
    <w:rsid w:val="002C1BD3"/>
    <w:rsid w:val="002C279E"/>
    <w:rsid w:val="002C2FFE"/>
    <w:rsid w:val="002C362B"/>
    <w:rsid w:val="002C42E8"/>
    <w:rsid w:val="002C49BB"/>
    <w:rsid w:val="002C4AB2"/>
    <w:rsid w:val="002C4D19"/>
    <w:rsid w:val="002C4E09"/>
    <w:rsid w:val="002C534F"/>
    <w:rsid w:val="002C597F"/>
    <w:rsid w:val="002C6325"/>
    <w:rsid w:val="002D26F3"/>
    <w:rsid w:val="002D58B5"/>
    <w:rsid w:val="002E0AE3"/>
    <w:rsid w:val="002E1765"/>
    <w:rsid w:val="002E1B5B"/>
    <w:rsid w:val="002E267F"/>
    <w:rsid w:val="002E3118"/>
    <w:rsid w:val="002E53C1"/>
    <w:rsid w:val="002E7152"/>
    <w:rsid w:val="002E720E"/>
    <w:rsid w:val="002E7DA8"/>
    <w:rsid w:val="002F1B80"/>
    <w:rsid w:val="002F1D0D"/>
    <w:rsid w:val="002F2A58"/>
    <w:rsid w:val="002F2F30"/>
    <w:rsid w:val="002F4DE2"/>
    <w:rsid w:val="002F4FE7"/>
    <w:rsid w:val="002F5E65"/>
    <w:rsid w:val="002F635B"/>
    <w:rsid w:val="002F64C2"/>
    <w:rsid w:val="00301F15"/>
    <w:rsid w:val="00302A30"/>
    <w:rsid w:val="00302AB9"/>
    <w:rsid w:val="00303CC5"/>
    <w:rsid w:val="00304E57"/>
    <w:rsid w:val="00305048"/>
    <w:rsid w:val="003054EF"/>
    <w:rsid w:val="003074E1"/>
    <w:rsid w:val="0030766B"/>
    <w:rsid w:val="00307B17"/>
    <w:rsid w:val="00310484"/>
    <w:rsid w:val="00311420"/>
    <w:rsid w:val="00311F8D"/>
    <w:rsid w:val="00312189"/>
    <w:rsid w:val="003124E7"/>
    <w:rsid w:val="003140D5"/>
    <w:rsid w:val="00315125"/>
    <w:rsid w:val="00316287"/>
    <w:rsid w:val="00322947"/>
    <w:rsid w:val="00324352"/>
    <w:rsid w:val="00325891"/>
    <w:rsid w:val="003278D8"/>
    <w:rsid w:val="003279A8"/>
    <w:rsid w:val="00327B64"/>
    <w:rsid w:val="0033249E"/>
    <w:rsid w:val="003351F6"/>
    <w:rsid w:val="00336229"/>
    <w:rsid w:val="0033775D"/>
    <w:rsid w:val="00337E4D"/>
    <w:rsid w:val="00341771"/>
    <w:rsid w:val="00341FF6"/>
    <w:rsid w:val="00342F04"/>
    <w:rsid w:val="00343395"/>
    <w:rsid w:val="003433DB"/>
    <w:rsid w:val="00343DD9"/>
    <w:rsid w:val="00344271"/>
    <w:rsid w:val="00344D03"/>
    <w:rsid w:val="00347AAB"/>
    <w:rsid w:val="003507AF"/>
    <w:rsid w:val="00350948"/>
    <w:rsid w:val="00350D60"/>
    <w:rsid w:val="00350E01"/>
    <w:rsid w:val="00351968"/>
    <w:rsid w:val="00351D4E"/>
    <w:rsid w:val="003530DD"/>
    <w:rsid w:val="003544A7"/>
    <w:rsid w:val="0035561C"/>
    <w:rsid w:val="00356654"/>
    <w:rsid w:val="00360704"/>
    <w:rsid w:val="00360DC9"/>
    <w:rsid w:val="003640CE"/>
    <w:rsid w:val="003641A6"/>
    <w:rsid w:val="00365850"/>
    <w:rsid w:val="00366381"/>
    <w:rsid w:val="003703C2"/>
    <w:rsid w:val="003707E9"/>
    <w:rsid w:val="00371033"/>
    <w:rsid w:val="00371119"/>
    <w:rsid w:val="00371A34"/>
    <w:rsid w:val="00371BDD"/>
    <w:rsid w:val="00372435"/>
    <w:rsid w:val="0037262A"/>
    <w:rsid w:val="00374D46"/>
    <w:rsid w:val="00375F35"/>
    <w:rsid w:val="003772BA"/>
    <w:rsid w:val="003774C0"/>
    <w:rsid w:val="00377612"/>
    <w:rsid w:val="0038391B"/>
    <w:rsid w:val="00384856"/>
    <w:rsid w:val="00384D32"/>
    <w:rsid w:val="003902A9"/>
    <w:rsid w:val="00390ED8"/>
    <w:rsid w:val="0039285E"/>
    <w:rsid w:val="00392C23"/>
    <w:rsid w:val="00392EC6"/>
    <w:rsid w:val="00393D51"/>
    <w:rsid w:val="00393FB0"/>
    <w:rsid w:val="00394DA5"/>
    <w:rsid w:val="003954A8"/>
    <w:rsid w:val="00395933"/>
    <w:rsid w:val="003960B2"/>
    <w:rsid w:val="00396389"/>
    <w:rsid w:val="003969BC"/>
    <w:rsid w:val="00396DF7"/>
    <w:rsid w:val="003A0098"/>
    <w:rsid w:val="003A018C"/>
    <w:rsid w:val="003A0396"/>
    <w:rsid w:val="003A03EF"/>
    <w:rsid w:val="003A13C7"/>
    <w:rsid w:val="003A1AA2"/>
    <w:rsid w:val="003A1D15"/>
    <w:rsid w:val="003A1F8C"/>
    <w:rsid w:val="003A25B7"/>
    <w:rsid w:val="003A32FD"/>
    <w:rsid w:val="003A3543"/>
    <w:rsid w:val="003A3BB6"/>
    <w:rsid w:val="003A4BDE"/>
    <w:rsid w:val="003A4F24"/>
    <w:rsid w:val="003A522C"/>
    <w:rsid w:val="003A62A8"/>
    <w:rsid w:val="003B2CEB"/>
    <w:rsid w:val="003B3083"/>
    <w:rsid w:val="003B363E"/>
    <w:rsid w:val="003B38B2"/>
    <w:rsid w:val="003B4443"/>
    <w:rsid w:val="003B5496"/>
    <w:rsid w:val="003B6292"/>
    <w:rsid w:val="003B6434"/>
    <w:rsid w:val="003B6806"/>
    <w:rsid w:val="003B6BA0"/>
    <w:rsid w:val="003C0DBC"/>
    <w:rsid w:val="003C13BE"/>
    <w:rsid w:val="003C256D"/>
    <w:rsid w:val="003C2C0E"/>
    <w:rsid w:val="003C3080"/>
    <w:rsid w:val="003C3D9A"/>
    <w:rsid w:val="003C4068"/>
    <w:rsid w:val="003C495E"/>
    <w:rsid w:val="003C63B3"/>
    <w:rsid w:val="003C650B"/>
    <w:rsid w:val="003D0E30"/>
    <w:rsid w:val="003D1C40"/>
    <w:rsid w:val="003D3033"/>
    <w:rsid w:val="003D3E40"/>
    <w:rsid w:val="003D413F"/>
    <w:rsid w:val="003D4554"/>
    <w:rsid w:val="003D5CEF"/>
    <w:rsid w:val="003E198D"/>
    <w:rsid w:val="003E1F84"/>
    <w:rsid w:val="003E5CEA"/>
    <w:rsid w:val="003E61B1"/>
    <w:rsid w:val="003E640F"/>
    <w:rsid w:val="003E6693"/>
    <w:rsid w:val="003E6CBF"/>
    <w:rsid w:val="003E7080"/>
    <w:rsid w:val="003E7223"/>
    <w:rsid w:val="003E7E1F"/>
    <w:rsid w:val="003F02F0"/>
    <w:rsid w:val="003F0FBB"/>
    <w:rsid w:val="003F2FCB"/>
    <w:rsid w:val="003F33D2"/>
    <w:rsid w:val="003F35D3"/>
    <w:rsid w:val="003F4351"/>
    <w:rsid w:val="003F45F2"/>
    <w:rsid w:val="003F6A3A"/>
    <w:rsid w:val="003F7622"/>
    <w:rsid w:val="003F7690"/>
    <w:rsid w:val="003F791F"/>
    <w:rsid w:val="003F7B83"/>
    <w:rsid w:val="004017DD"/>
    <w:rsid w:val="00401985"/>
    <w:rsid w:val="00402EF9"/>
    <w:rsid w:val="00403A5D"/>
    <w:rsid w:val="004050DB"/>
    <w:rsid w:val="00406968"/>
    <w:rsid w:val="00410A5B"/>
    <w:rsid w:val="0041109A"/>
    <w:rsid w:val="00412AA9"/>
    <w:rsid w:val="00413341"/>
    <w:rsid w:val="00413412"/>
    <w:rsid w:val="004134A4"/>
    <w:rsid w:val="0041372F"/>
    <w:rsid w:val="004145AA"/>
    <w:rsid w:val="00415B64"/>
    <w:rsid w:val="004224AC"/>
    <w:rsid w:val="0042292F"/>
    <w:rsid w:val="00424FD2"/>
    <w:rsid w:val="0042612F"/>
    <w:rsid w:val="00427898"/>
    <w:rsid w:val="00430032"/>
    <w:rsid w:val="004317A3"/>
    <w:rsid w:val="00432F7F"/>
    <w:rsid w:val="00433067"/>
    <w:rsid w:val="0043447D"/>
    <w:rsid w:val="00435377"/>
    <w:rsid w:val="0043568E"/>
    <w:rsid w:val="00435FBA"/>
    <w:rsid w:val="00437349"/>
    <w:rsid w:val="00440597"/>
    <w:rsid w:val="00440BB8"/>
    <w:rsid w:val="00441B76"/>
    <w:rsid w:val="00441FD5"/>
    <w:rsid w:val="00443A91"/>
    <w:rsid w:val="00443AC3"/>
    <w:rsid w:val="00445346"/>
    <w:rsid w:val="004463BC"/>
    <w:rsid w:val="00447411"/>
    <w:rsid w:val="00450AB6"/>
    <w:rsid w:val="00450E8D"/>
    <w:rsid w:val="00453619"/>
    <w:rsid w:val="00454421"/>
    <w:rsid w:val="004549B8"/>
    <w:rsid w:val="004551A3"/>
    <w:rsid w:val="004556D9"/>
    <w:rsid w:val="004605DA"/>
    <w:rsid w:val="00460CC0"/>
    <w:rsid w:val="00462274"/>
    <w:rsid w:val="00463294"/>
    <w:rsid w:val="004638C6"/>
    <w:rsid w:val="00463ECD"/>
    <w:rsid w:val="004642FA"/>
    <w:rsid w:val="00466050"/>
    <w:rsid w:val="004669DB"/>
    <w:rsid w:val="004702FB"/>
    <w:rsid w:val="00471503"/>
    <w:rsid w:val="00472225"/>
    <w:rsid w:val="004725AF"/>
    <w:rsid w:val="00473525"/>
    <w:rsid w:val="00473FAD"/>
    <w:rsid w:val="004750FC"/>
    <w:rsid w:val="004752CC"/>
    <w:rsid w:val="00475922"/>
    <w:rsid w:val="004768BC"/>
    <w:rsid w:val="00477365"/>
    <w:rsid w:val="004801F2"/>
    <w:rsid w:val="00480798"/>
    <w:rsid w:val="00483BDA"/>
    <w:rsid w:val="00486C22"/>
    <w:rsid w:val="00487CA2"/>
    <w:rsid w:val="00491106"/>
    <w:rsid w:val="00491CCA"/>
    <w:rsid w:val="00494354"/>
    <w:rsid w:val="0049479E"/>
    <w:rsid w:val="0049624F"/>
    <w:rsid w:val="0049737D"/>
    <w:rsid w:val="004A05C4"/>
    <w:rsid w:val="004A6014"/>
    <w:rsid w:val="004B03BE"/>
    <w:rsid w:val="004B0F0D"/>
    <w:rsid w:val="004B26DD"/>
    <w:rsid w:val="004B472B"/>
    <w:rsid w:val="004B5989"/>
    <w:rsid w:val="004B5B2C"/>
    <w:rsid w:val="004B5D60"/>
    <w:rsid w:val="004B651C"/>
    <w:rsid w:val="004B778B"/>
    <w:rsid w:val="004C1A4C"/>
    <w:rsid w:val="004C1B80"/>
    <w:rsid w:val="004C310C"/>
    <w:rsid w:val="004C4473"/>
    <w:rsid w:val="004C4626"/>
    <w:rsid w:val="004C4734"/>
    <w:rsid w:val="004C4989"/>
    <w:rsid w:val="004C4F74"/>
    <w:rsid w:val="004C5191"/>
    <w:rsid w:val="004C6585"/>
    <w:rsid w:val="004C6B88"/>
    <w:rsid w:val="004C71E7"/>
    <w:rsid w:val="004D02EB"/>
    <w:rsid w:val="004D0858"/>
    <w:rsid w:val="004D0925"/>
    <w:rsid w:val="004D13D4"/>
    <w:rsid w:val="004D18D0"/>
    <w:rsid w:val="004D2F9F"/>
    <w:rsid w:val="004D3704"/>
    <w:rsid w:val="004D376E"/>
    <w:rsid w:val="004D3992"/>
    <w:rsid w:val="004D4081"/>
    <w:rsid w:val="004D432F"/>
    <w:rsid w:val="004D47FB"/>
    <w:rsid w:val="004D484D"/>
    <w:rsid w:val="004D5CA9"/>
    <w:rsid w:val="004D60A6"/>
    <w:rsid w:val="004D68E9"/>
    <w:rsid w:val="004D6937"/>
    <w:rsid w:val="004D7A63"/>
    <w:rsid w:val="004E222E"/>
    <w:rsid w:val="004E57DF"/>
    <w:rsid w:val="004E59DC"/>
    <w:rsid w:val="004E5D8D"/>
    <w:rsid w:val="004E6C99"/>
    <w:rsid w:val="004F032A"/>
    <w:rsid w:val="004F04B5"/>
    <w:rsid w:val="004F071E"/>
    <w:rsid w:val="004F0830"/>
    <w:rsid w:val="004F2508"/>
    <w:rsid w:val="004F2927"/>
    <w:rsid w:val="004F3BFE"/>
    <w:rsid w:val="004F464A"/>
    <w:rsid w:val="004F5F83"/>
    <w:rsid w:val="005015CF"/>
    <w:rsid w:val="005018B6"/>
    <w:rsid w:val="00501FC8"/>
    <w:rsid w:val="00504CB7"/>
    <w:rsid w:val="00505C2F"/>
    <w:rsid w:val="00505F62"/>
    <w:rsid w:val="005063AB"/>
    <w:rsid w:val="005075A5"/>
    <w:rsid w:val="00507ADF"/>
    <w:rsid w:val="00507C7F"/>
    <w:rsid w:val="0051016B"/>
    <w:rsid w:val="005129CF"/>
    <w:rsid w:val="005136F0"/>
    <w:rsid w:val="00514EC7"/>
    <w:rsid w:val="00516EC4"/>
    <w:rsid w:val="00520CDD"/>
    <w:rsid w:val="0052142A"/>
    <w:rsid w:val="00522121"/>
    <w:rsid w:val="005232CB"/>
    <w:rsid w:val="00523611"/>
    <w:rsid w:val="00524171"/>
    <w:rsid w:val="00525712"/>
    <w:rsid w:val="0052799A"/>
    <w:rsid w:val="005301CB"/>
    <w:rsid w:val="00530AB7"/>
    <w:rsid w:val="00530D38"/>
    <w:rsid w:val="00532E9D"/>
    <w:rsid w:val="00533D88"/>
    <w:rsid w:val="0053510E"/>
    <w:rsid w:val="00535A35"/>
    <w:rsid w:val="00535B32"/>
    <w:rsid w:val="0053784F"/>
    <w:rsid w:val="00537E08"/>
    <w:rsid w:val="00540CC2"/>
    <w:rsid w:val="005422F6"/>
    <w:rsid w:val="005423BF"/>
    <w:rsid w:val="00542C4C"/>
    <w:rsid w:val="00542DAE"/>
    <w:rsid w:val="00543BE2"/>
    <w:rsid w:val="0054458B"/>
    <w:rsid w:val="00544BAC"/>
    <w:rsid w:val="00544DBF"/>
    <w:rsid w:val="00545BD3"/>
    <w:rsid w:val="0055078B"/>
    <w:rsid w:val="0055166E"/>
    <w:rsid w:val="00552279"/>
    <w:rsid w:val="00552569"/>
    <w:rsid w:val="005525E9"/>
    <w:rsid w:val="005556C7"/>
    <w:rsid w:val="005557A8"/>
    <w:rsid w:val="00556F6B"/>
    <w:rsid w:val="005578CD"/>
    <w:rsid w:val="00557DA1"/>
    <w:rsid w:val="00560A2B"/>
    <w:rsid w:val="005622DB"/>
    <w:rsid w:val="00564690"/>
    <w:rsid w:val="0056516A"/>
    <w:rsid w:val="0056535B"/>
    <w:rsid w:val="00567663"/>
    <w:rsid w:val="005677C2"/>
    <w:rsid w:val="00567F14"/>
    <w:rsid w:val="00570399"/>
    <w:rsid w:val="00571453"/>
    <w:rsid w:val="00572290"/>
    <w:rsid w:val="00573845"/>
    <w:rsid w:val="00574275"/>
    <w:rsid w:val="005742B5"/>
    <w:rsid w:val="00574867"/>
    <w:rsid w:val="00575780"/>
    <w:rsid w:val="00577EFB"/>
    <w:rsid w:val="00580C93"/>
    <w:rsid w:val="0058263A"/>
    <w:rsid w:val="00582CF1"/>
    <w:rsid w:val="00584705"/>
    <w:rsid w:val="00585AC8"/>
    <w:rsid w:val="00587619"/>
    <w:rsid w:val="005878B7"/>
    <w:rsid w:val="00592E27"/>
    <w:rsid w:val="005946E5"/>
    <w:rsid w:val="00594F7F"/>
    <w:rsid w:val="00595665"/>
    <w:rsid w:val="00597266"/>
    <w:rsid w:val="005A1AA4"/>
    <w:rsid w:val="005A1F37"/>
    <w:rsid w:val="005A227B"/>
    <w:rsid w:val="005A2A18"/>
    <w:rsid w:val="005A34D8"/>
    <w:rsid w:val="005A38BF"/>
    <w:rsid w:val="005A3CDD"/>
    <w:rsid w:val="005A4808"/>
    <w:rsid w:val="005A51CE"/>
    <w:rsid w:val="005A560B"/>
    <w:rsid w:val="005A7D8F"/>
    <w:rsid w:val="005B0B9E"/>
    <w:rsid w:val="005B1AE1"/>
    <w:rsid w:val="005B2A8D"/>
    <w:rsid w:val="005B4584"/>
    <w:rsid w:val="005B4C34"/>
    <w:rsid w:val="005B51B2"/>
    <w:rsid w:val="005B5801"/>
    <w:rsid w:val="005B5AF6"/>
    <w:rsid w:val="005B6195"/>
    <w:rsid w:val="005B64F7"/>
    <w:rsid w:val="005C0A9C"/>
    <w:rsid w:val="005C1E19"/>
    <w:rsid w:val="005C22B0"/>
    <w:rsid w:val="005C361C"/>
    <w:rsid w:val="005C4B3B"/>
    <w:rsid w:val="005C5679"/>
    <w:rsid w:val="005C5B70"/>
    <w:rsid w:val="005D01C9"/>
    <w:rsid w:val="005D1C0C"/>
    <w:rsid w:val="005D1FCC"/>
    <w:rsid w:val="005D23E6"/>
    <w:rsid w:val="005D3A0E"/>
    <w:rsid w:val="005D5AB1"/>
    <w:rsid w:val="005D69B7"/>
    <w:rsid w:val="005D7B6E"/>
    <w:rsid w:val="005E0338"/>
    <w:rsid w:val="005E1EB8"/>
    <w:rsid w:val="005E2F51"/>
    <w:rsid w:val="005E30EB"/>
    <w:rsid w:val="005E3357"/>
    <w:rsid w:val="005E47BC"/>
    <w:rsid w:val="005E4D47"/>
    <w:rsid w:val="005E507B"/>
    <w:rsid w:val="005E5C49"/>
    <w:rsid w:val="005E5EDA"/>
    <w:rsid w:val="005F041B"/>
    <w:rsid w:val="005F1050"/>
    <w:rsid w:val="005F19C5"/>
    <w:rsid w:val="005F27DC"/>
    <w:rsid w:val="005F2D63"/>
    <w:rsid w:val="005F580A"/>
    <w:rsid w:val="005F672E"/>
    <w:rsid w:val="005F6846"/>
    <w:rsid w:val="005F6A8D"/>
    <w:rsid w:val="00600C31"/>
    <w:rsid w:val="00603798"/>
    <w:rsid w:val="00603A50"/>
    <w:rsid w:val="00605803"/>
    <w:rsid w:val="006063AD"/>
    <w:rsid w:val="00606EA1"/>
    <w:rsid w:val="00614560"/>
    <w:rsid w:val="006146DC"/>
    <w:rsid w:val="00614FEC"/>
    <w:rsid w:val="006165CF"/>
    <w:rsid w:val="006202D6"/>
    <w:rsid w:val="006203E3"/>
    <w:rsid w:val="006205C7"/>
    <w:rsid w:val="00620F7F"/>
    <w:rsid w:val="00621204"/>
    <w:rsid w:val="00623050"/>
    <w:rsid w:val="006246A1"/>
    <w:rsid w:val="0062484F"/>
    <w:rsid w:val="00625593"/>
    <w:rsid w:val="00625E33"/>
    <w:rsid w:val="0062647D"/>
    <w:rsid w:val="006271EF"/>
    <w:rsid w:val="00627AA3"/>
    <w:rsid w:val="006301F2"/>
    <w:rsid w:val="00630B52"/>
    <w:rsid w:val="00630C95"/>
    <w:rsid w:val="00631224"/>
    <w:rsid w:val="006325A3"/>
    <w:rsid w:val="006335C7"/>
    <w:rsid w:val="006347C3"/>
    <w:rsid w:val="00634E47"/>
    <w:rsid w:val="0063520F"/>
    <w:rsid w:val="00635511"/>
    <w:rsid w:val="0063663E"/>
    <w:rsid w:val="00636802"/>
    <w:rsid w:val="00636A99"/>
    <w:rsid w:val="00636EFA"/>
    <w:rsid w:val="00637921"/>
    <w:rsid w:val="006400A7"/>
    <w:rsid w:val="00640A61"/>
    <w:rsid w:val="00640B3F"/>
    <w:rsid w:val="006410AF"/>
    <w:rsid w:val="006425E5"/>
    <w:rsid w:val="006450E2"/>
    <w:rsid w:val="00645DEB"/>
    <w:rsid w:val="00647557"/>
    <w:rsid w:val="00647A95"/>
    <w:rsid w:val="00650767"/>
    <w:rsid w:val="00652430"/>
    <w:rsid w:val="00653625"/>
    <w:rsid w:val="00654475"/>
    <w:rsid w:val="006546C7"/>
    <w:rsid w:val="00655D13"/>
    <w:rsid w:val="00656008"/>
    <w:rsid w:val="00656F94"/>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173D"/>
    <w:rsid w:val="00682721"/>
    <w:rsid w:val="006831E2"/>
    <w:rsid w:val="006863A8"/>
    <w:rsid w:val="00691256"/>
    <w:rsid w:val="00691750"/>
    <w:rsid w:val="00692898"/>
    <w:rsid w:val="0069298D"/>
    <w:rsid w:val="00692EEC"/>
    <w:rsid w:val="0069342D"/>
    <w:rsid w:val="00695C22"/>
    <w:rsid w:val="006975C6"/>
    <w:rsid w:val="006A1B4D"/>
    <w:rsid w:val="006A1FDA"/>
    <w:rsid w:val="006A3744"/>
    <w:rsid w:val="006A3C5C"/>
    <w:rsid w:val="006A552F"/>
    <w:rsid w:val="006A5918"/>
    <w:rsid w:val="006A5D07"/>
    <w:rsid w:val="006A6382"/>
    <w:rsid w:val="006A67A0"/>
    <w:rsid w:val="006A7A6C"/>
    <w:rsid w:val="006B106F"/>
    <w:rsid w:val="006B2936"/>
    <w:rsid w:val="006B43C7"/>
    <w:rsid w:val="006B4750"/>
    <w:rsid w:val="006B5169"/>
    <w:rsid w:val="006B63BD"/>
    <w:rsid w:val="006B66A8"/>
    <w:rsid w:val="006B6E8A"/>
    <w:rsid w:val="006C201D"/>
    <w:rsid w:val="006C3803"/>
    <w:rsid w:val="006C6DD3"/>
    <w:rsid w:val="006D0B15"/>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379D"/>
    <w:rsid w:val="006F4752"/>
    <w:rsid w:val="006F4F72"/>
    <w:rsid w:val="006F6675"/>
    <w:rsid w:val="006F6A3B"/>
    <w:rsid w:val="006F7049"/>
    <w:rsid w:val="006F7B00"/>
    <w:rsid w:val="00700389"/>
    <w:rsid w:val="00700675"/>
    <w:rsid w:val="00701314"/>
    <w:rsid w:val="0070164C"/>
    <w:rsid w:val="00703C9F"/>
    <w:rsid w:val="00704E2C"/>
    <w:rsid w:val="007064AE"/>
    <w:rsid w:val="007102C5"/>
    <w:rsid w:val="007109D5"/>
    <w:rsid w:val="00711803"/>
    <w:rsid w:val="00713515"/>
    <w:rsid w:val="007149A9"/>
    <w:rsid w:val="00716CC7"/>
    <w:rsid w:val="0071712E"/>
    <w:rsid w:val="0071758C"/>
    <w:rsid w:val="007178F9"/>
    <w:rsid w:val="007209EA"/>
    <w:rsid w:val="00722647"/>
    <w:rsid w:val="00722F00"/>
    <w:rsid w:val="00723088"/>
    <w:rsid w:val="00723B98"/>
    <w:rsid w:val="007260E8"/>
    <w:rsid w:val="00726731"/>
    <w:rsid w:val="00727235"/>
    <w:rsid w:val="0073023E"/>
    <w:rsid w:val="007309C6"/>
    <w:rsid w:val="00731128"/>
    <w:rsid w:val="0073142B"/>
    <w:rsid w:val="00731BE8"/>
    <w:rsid w:val="007337B7"/>
    <w:rsid w:val="00733C1A"/>
    <w:rsid w:val="007340BC"/>
    <w:rsid w:val="00734944"/>
    <w:rsid w:val="00736962"/>
    <w:rsid w:val="007376F9"/>
    <w:rsid w:val="00737D55"/>
    <w:rsid w:val="00741A6E"/>
    <w:rsid w:val="00741CB8"/>
    <w:rsid w:val="007425D4"/>
    <w:rsid w:val="007429EB"/>
    <w:rsid w:val="00742EE5"/>
    <w:rsid w:val="00743BC0"/>
    <w:rsid w:val="00743C56"/>
    <w:rsid w:val="00744024"/>
    <w:rsid w:val="00744281"/>
    <w:rsid w:val="00745467"/>
    <w:rsid w:val="00745E6B"/>
    <w:rsid w:val="00750376"/>
    <w:rsid w:val="007507C0"/>
    <w:rsid w:val="0075453A"/>
    <w:rsid w:val="00754A8D"/>
    <w:rsid w:val="00754FA2"/>
    <w:rsid w:val="00755160"/>
    <w:rsid w:val="00756D9C"/>
    <w:rsid w:val="00757675"/>
    <w:rsid w:val="0076151F"/>
    <w:rsid w:val="00761837"/>
    <w:rsid w:val="00761C53"/>
    <w:rsid w:val="00762BF6"/>
    <w:rsid w:val="00762F36"/>
    <w:rsid w:val="00763258"/>
    <w:rsid w:val="00765438"/>
    <w:rsid w:val="00765C4F"/>
    <w:rsid w:val="00766246"/>
    <w:rsid w:val="00766D58"/>
    <w:rsid w:val="00766D6D"/>
    <w:rsid w:val="0076752A"/>
    <w:rsid w:val="0076758F"/>
    <w:rsid w:val="0076781A"/>
    <w:rsid w:val="007715F8"/>
    <w:rsid w:val="0077268D"/>
    <w:rsid w:val="00774AF8"/>
    <w:rsid w:val="0077512B"/>
    <w:rsid w:val="00775531"/>
    <w:rsid w:val="00776DCA"/>
    <w:rsid w:val="00777B3E"/>
    <w:rsid w:val="00780CBE"/>
    <w:rsid w:val="00781BF6"/>
    <w:rsid w:val="0078283C"/>
    <w:rsid w:val="00784620"/>
    <w:rsid w:val="00785F39"/>
    <w:rsid w:val="00786317"/>
    <w:rsid w:val="007867C0"/>
    <w:rsid w:val="00790916"/>
    <w:rsid w:val="00790C7C"/>
    <w:rsid w:val="007914AE"/>
    <w:rsid w:val="00791EC6"/>
    <w:rsid w:val="00792065"/>
    <w:rsid w:val="00793A48"/>
    <w:rsid w:val="00793CAE"/>
    <w:rsid w:val="00794122"/>
    <w:rsid w:val="00794DB5"/>
    <w:rsid w:val="00795FC7"/>
    <w:rsid w:val="007961E7"/>
    <w:rsid w:val="007A02C8"/>
    <w:rsid w:val="007A08DC"/>
    <w:rsid w:val="007A0D79"/>
    <w:rsid w:val="007A6CC8"/>
    <w:rsid w:val="007A7AEC"/>
    <w:rsid w:val="007A7C2F"/>
    <w:rsid w:val="007B049E"/>
    <w:rsid w:val="007B0AB9"/>
    <w:rsid w:val="007B2774"/>
    <w:rsid w:val="007B2D18"/>
    <w:rsid w:val="007B3067"/>
    <w:rsid w:val="007B3FEA"/>
    <w:rsid w:val="007B43A5"/>
    <w:rsid w:val="007B5AD4"/>
    <w:rsid w:val="007B7EFF"/>
    <w:rsid w:val="007C00F0"/>
    <w:rsid w:val="007C2818"/>
    <w:rsid w:val="007C30C3"/>
    <w:rsid w:val="007C3EA0"/>
    <w:rsid w:val="007C4D06"/>
    <w:rsid w:val="007C50A1"/>
    <w:rsid w:val="007C59AF"/>
    <w:rsid w:val="007C6F20"/>
    <w:rsid w:val="007C7E70"/>
    <w:rsid w:val="007D0021"/>
    <w:rsid w:val="007D1B68"/>
    <w:rsid w:val="007D2532"/>
    <w:rsid w:val="007D272A"/>
    <w:rsid w:val="007D3778"/>
    <w:rsid w:val="007D3ABB"/>
    <w:rsid w:val="007D45C0"/>
    <w:rsid w:val="007D4BF1"/>
    <w:rsid w:val="007D4D43"/>
    <w:rsid w:val="007D517C"/>
    <w:rsid w:val="007D5C93"/>
    <w:rsid w:val="007D6C3C"/>
    <w:rsid w:val="007D6FB3"/>
    <w:rsid w:val="007D7F46"/>
    <w:rsid w:val="007E0E83"/>
    <w:rsid w:val="007E11B9"/>
    <w:rsid w:val="007E17A5"/>
    <w:rsid w:val="007E1A63"/>
    <w:rsid w:val="007E1BA4"/>
    <w:rsid w:val="007E2B58"/>
    <w:rsid w:val="007E2CCE"/>
    <w:rsid w:val="007E40D1"/>
    <w:rsid w:val="007E5158"/>
    <w:rsid w:val="007E55B6"/>
    <w:rsid w:val="007E6BA7"/>
    <w:rsid w:val="007E6BAE"/>
    <w:rsid w:val="007E6C40"/>
    <w:rsid w:val="007E7971"/>
    <w:rsid w:val="007F12E8"/>
    <w:rsid w:val="007F1DE1"/>
    <w:rsid w:val="007F2CFF"/>
    <w:rsid w:val="007F4821"/>
    <w:rsid w:val="007F6002"/>
    <w:rsid w:val="007F63DE"/>
    <w:rsid w:val="007F6CA5"/>
    <w:rsid w:val="007F70CE"/>
    <w:rsid w:val="007F787B"/>
    <w:rsid w:val="00800747"/>
    <w:rsid w:val="00801B6D"/>
    <w:rsid w:val="00801BDB"/>
    <w:rsid w:val="008078F9"/>
    <w:rsid w:val="00807E3F"/>
    <w:rsid w:val="00810DC6"/>
    <w:rsid w:val="008112A8"/>
    <w:rsid w:val="00811EB7"/>
    <w:rsid w:val="008134A0"/>
    <w:rsid w:val="00813C66"/>
    <w:rsid w:val="00814688"/>
    <w:rsid w:val="00816944"/>
    <w:rsid w:val="00816EEB"/>
    <w:rsid w:val="00821305"/>
    <w:rsid w:val="00822DF0"/>
    <w:rsid w:val="008235B1"/>
    <w:rsid w:val="00824E17"/>
    <w:rsid w:val="00825077"/>
    <w:rsid w:val="00826A87"/>
    <w:rsid w:val="008278F5"/>
    <w:rsid w:val="008304AC"/>
    <w:rsid w:val="00831499"/>
    <w:rsid w:val="0083294A"/>
    <w:rsid w:val="00833680"/>
    <w:rsid w:val="00833A1D"/>
    <w:rsid w:val="008350DF"/>
    <w:rsid w:val="0083614A"/>
    <w:rsid w:val="008363BC"/>
    <w:rsid w:val="0084068B"/>
    <w:rsid w:val="00844CA9"/>
    <w:rsid w:val="008453F7"/>
    <w:rsid w:val="008456FA"/>
    <w:rsid w:val="00845AC9"/>
    <w:rsid w:val="00846A68"/>
    <w:rsid w:val="00846D5F"/>
    <w:rsid w:val="00846DCD"/>
    <w:rsid w:val="0084710A"/>
    <w:rsid w:val="00847669"/>
    <w:rsid w:val="0085079A"/>
    <w:rsid w:val="00850E57"/>
    <w:rsid w:val="008522D1"/>
    <w:rsid w:val="008546D8"/>
    <w:rsid w:val="008552C0"/>
    <w:rsid w:val="00857C84"/>
    <w:rsid w:val="0086014B"/>
    <w:rsid w:val="008608AC"/>
    <w:rsid w:val="0086160C"/>
    <w:rsid w:val="00862D9C"/>
    <w:rsid w:val="0086319C"/>
    <w:rsid w:val="008655DB"/>
    <w:rsid w:val="00866C9A"/>
    <w:rsid w:val="008674DC"/>
    <w:rsid w:val="00867A27"/>
    <w:rsid w:val="00870CA9"/>
    <w:rsid w:val="00871EEF"/>
    <w:rsid w:val="00872076"/>
    <w:rsid w:val="00874743"/>
    <w:rsid w:val="00874D40"/>
    <w:rsid w:val="00877EFC"/>
    <w:rsid w:val="00882D45"/>
    <w:rsid w:val="008839EA"/>
    <w:rsid w:val="0089063A"/>
    <w:rsid w:val="00891890"/>
    <w:rsid w:val="0089237E"/>
    <w:rsid w:val="008931EA"/>
    <w:rsid w:val="008968D2"/>
    <w:rsid w:val="00896A5B"/>
    <w:rsid w:val="0089728C"/>
    <w:rsid w:val="00897B83"/>
    <w:rsid w:val="008A2263"/>
    <w:rsid w:val="008A2979"/>
    <w:rsid w:val="008A2F2E"/>
    <w:rsid w:val="008A338F"/>
    <w:rsid w:val="008A5F2C"/>
    <w:rsid w:val="008A6F5B"/>
    <w:rsid w:val="008A7CC9"/>
    <w:rsid w:val="008A7F51"/>
    <w:rsid w:val="008B2741"/>
    <w:rsid w:val="008B296E"/>
    <w:rsid w:val="008B2D71"/>
    <w:rsid w:val="008B32FE"/>
    <w:rsid w:val="008B5929"/>
    <w:rsid w:val="008B72CE"/>
    <w:rsid w:val="008B7998"/>
    <w:rsid w:val="008B7B3C"/>
    <w:rsid w:val="008C08EB"/>
    <w:rsid w:val="008C134E"/>
    <w:rsid w:val="008C273F"/>
    <w:rsid w:val="008C2B04"/>
    <w:rsid w:val="008C5FAE"/>
    <w:rsid w:val="008C74E1"/>
    <w:rsid w:val="008D02D3"/>
    <w:rsid w:val="008D0C91"/>
    <w:rsid w:val="008D1885"/>
    <w:rsid w:val="008D1B2C"/>
    <w:rsid w:val="008D1D19"/>
    <w:rsid w:val="008D2ACE"/>
    <w:rsid w:val="008D2BC3"/>
    <w:rsid w:val="008D3A26"/>
    <w:rsid w:val="008D4949"/>
    <w:rsid w:val="008D58A0"/>
    <w:rsid w:val="008D7760"/>
    <w:rsid w:val="008E15F3"/>
    <w:rsid w:val="008E1A1B"/>
    <w:rsid w:val="008E1E98"/>
    <w:rsid w:val="008E54F6"/>
    <w:rsid w:val="008E5506"/>
    <w:rsid w:val="008E757E"/>
    <w:rsid w:val="008F1509"/>
    <w:rsid w:val="008F24DD"/>
    <w:rsid w:val="008F3083"/>
    <w:rsid w:val="008F3F03"/>
    <w:rsid w:val="008F3FB8"/>
    <w:rsid w:val="008F439B"/>
    <w:rsid w:val="008F5FF4"/>
    <w:rsid w:val="008F6A21"/>
    <w:rsid w:val="009035D0"/>
    <w:rsid w:val="009039F3"/>
    <w:rsid w:val="00904029"/>
    <w:rsid w:val="009043EF"/>
    <w:rsid w:val="009061F3"/>
    <w:rsid w:val="00907FBC"/>
    <w:rsid w:val="00910145"/>
    <w:rsid w:val="00910216"/>
    <w:rsid w:val="00912267"/>
    <w:rsid w:val="00914064"/>
    <w:rsid w:val="009163AC"/>
    <w:rsid w:val="009170C5"/>
    <w:rsid w:val="00917313"/>
    <w:rsid w:val="00917EE4"/>
    <w:rsid w:val="00920338"/>
    <w:rsid w:val="009229FC"/>
    <w:rsid w:val="00922C0F"/>
    <w:rsid w:val="00922C18"/>
    <w:rsid w:val="009263AE"/>
    <w:rsid w:val="00926BF7"/>
    <w:rsid w:val="00926C66"/>
    <w:rsid w:val="00926C8C"/>
    <w:rsid w:val="00927C76"/>
    <w:rsid w:val="009304DB"/>
    <w:rsid w:val="00930868"/>
    <w:rsid w:val="00931130"/>
    <w:rsid w:val="00931415"/>
    <w:rsid w:val="00931CF4"/>
    <w:rsid w:val="00931E64"/>
    <w:rsid w:val="009329AC"/>
    <w:rsid w:val="00933A13"/>
    <w:rsid w:val="0093483D"/>
    <w:rsid w:val="00935A41"/>
    <w:rsid w:val="009369C3"/>
    <w:rsid w:val="00936E5C"/>
    <w:rsid w:val="0094177D"/>
    <w:rsid w:val="00941FBE"/>
    <w:rsid w:val="0094218B"/>
    <w:rsid w:val="0094291C"/>
    <w:rsid w:val="00944F62"/>
    <w:rsid w:val="00945865"/>
    <w:rsid w:val="00945B2C"/>
    <w:rsid w:val="00945D47"/>
    <w:rsid w:val="009467E9"/>
    <w:rsid w:val="00951C48"/>
    <w:rsid w:val="009528AA"/>
    <w:rsid w:val="0095329C"/>
    <w:rsid w:val="009547F7"/>
    <w:rsid w:val="00954A87"/>
    <w:rsid w:val="00955137"/>
    <w:rsid w:val="00960022"/>
    <w:rsid w:val="00960674"/>
    <w:rsid w:val="009625A9"/>
    <w:rsid w:val="009625CD"/>
    <w:rsid w:val="009634C9"/>
    <w:rsid w:val="00963985"/>
    <w:rsid w:val="00964660"/>
    <w:rsid w:val="00965000"/>
    <w:rsid w:val="00965125"/>
    <w:rsid w:val="00965196"/>
    <w:rsid w:val="00965C34"/>
    <w:rsid w:val="00966846"/>
    <w:rsid w:val="00967DDD"/>
    <w:rsid w:val="009712A6"/>
    <w:rsid w:val="009715D6"/>
    <w:rsid w:val="009717B0"/>
    <w:rsid w:val="009726DC"/>
    <w:rsid w:val="009738A3"/>
    <w:rsid w:val="009749E3"/>
    <w:rsid w:val="0097588D"/>
    <w:rsid w:val="00975DA9"/>
    <w:rsid w:val="0097617D"/>
    <w:rsid w:val="00977131"/>
    <w:rsid w:val="0097756B"/>
    <w:rsid w:val="00981593"/>
    <w:rsid w:val="00982244"/>
    <w:rsid w:val="009838CD"/>
    <w:rsid w:val="00983DB9"/>
    <w:rsid w:val="00990A62"/>
    <w:rsid w:val="00991208"/>
    <w:rsid w:val="00992DD8"/>
    <w:rsid w:val="00993791"/>
    <w:rsid w:val="009956E7"/>
    <w:rsid w:val="00996920"/>
    <w:rsid w:val="00997261"/>
    <w:rsid w:val="0099759C"/>
    <w:rsid w:val="009A00BD"/>
    <w:rsid w:val="009A0780"/>
    <w:rsid w:val="009A0DE0"/>
    <w:rsid w:val="009A1BF0"/>
    <w:rsid w:val="009A1F61"/>
    <w:rsid w:val="009A2F20"/>
    <w:rsid w:val="009A3624"/>
    <w:rsid w:val="009A3A8E"/>
    <w:rsid w:val="009A5698"/>
    <w:rsid w:val="009A577A"/>
    <w:rsid w:val="009A6023"/>
    <w:rsid w:val="009A60C6"/>
    <w:rsid w:val="009A6AF8"/>
    <w:rsid w:val="009A6B82"/>
    <w:rsid w:val="009A744F"/>
    <w:rsid w:val="009B0013"/>
    <w:rsid w:val="009B1FD1"/>
    <w:rsid w:val="009B21B4"/>
    <w:rsid w:val="009B29AC"/>
    <w:rsid w:val="009B3809"/>
    <w:rsid w:val="009B382A"/>
    <w:rsid w:val="009B58A4"/>
    <w:rsid w:val="009B7232"/>
    <w:rsid w:val="009C108A"/>
    <w:rsid w:val="009C1AF6"/>
    <w:rsid w:val="009C228C"/>
    <w:rsid w:val="009C2AC8"/>
    <w:rsid w:val="009C37CB"/>
    <w:rsid w:val="009C3A4D"/>
    <w:rsid w:val="009C524D"/>
    <w:rsid w:val="009C59D4"/>
    <w:rsid w:val="009D098F"/>
    <w:rsid w:val="009D133E"/>
    <w:rsid w:val="009D302B"/>
    <w:rsid w:val="009D3B00"/>
    <w:rsid w:val="009D3D7A"/>
    <w:rsid w:val="009D43B2"/>
    <w:rsid w:val="009D5472"/>
    <w:rsid w:val="009D6169"/>
    <w:rsid w:val="009D7448"/>
    <w:rsid w:val="009D7B41"/>
    <w:rsid w:val="009E1968"/>
    <w:rsid w:val="009E22B9"/>
    <w:rsid w:val="009E37ED"/>
    <w:rsid w:val="009E3C5A"/>
    <w:rsid w:val="009E3EA1"/>
    <w:rsid w:val="009E65F5"/>
    <w:rsid w:val="009E6628"/>
    <w:rsid w:val="009F098F"/>
    <w:rsid w:val="009F1727"/>
    <w:rsid w:val="009F19AC"/>
    <w:rsid w:val="009F1BC2"/>
    <w:rsid w:val="009F1C63"/>
    <w:rsid w:val="009F3CA6"/>
    <w:rsid w:val="009F3D19"/>
    <w:rsid w:val="009F3FBD"/>
    <w:rsid w:val="009F41F8"/>
    <w:rsid w:val="009F664E"/>
    <w:rsid w:val="009F684F"/>
    <w:rsid w:val="009F689F"/>
    <w:rsid w:val="009F7487"/>
    <w:rsid w:val="009F7F7A"/>
    <w:rsid w:val="00A001AA"/>
    <w:rsid w:val="00A01082"/>
    <w:rsid w:val="00A01EE3"/>
    <w:rsid w:val="00A0268C"/>
    <w:rsid w:val="00A04CE1"/>
    <w:rsid w:val="00A064A0"/>
    <w:rsid w:val="00A06C1B"/>
    <w:rsid w:val="00A101D7"/>
    <w:rsid w:val="00A13666"/>
    <w:rsid w:val="00A137DB"/>
    <w:rsid w:val="00A138FC"/>
    <w:rsid w:val="00A13DBC"/>
    <w:rsid w:val="00A1545A"/>
    <w:rsid w:val="00A15A39"/>
    <w:rsid w:val="00A20372"/>
    <w:rsid w:val="00A20A19"/>
    <w:rsid w:val="00A22022"/>
    <w:rsid w:val="00A22AAC"/>
    <w:rsid w:val="00A22CE6"/>
    <w:rsid w:val="00A23184"/>
    <w:rsid w:val="00A237CC"/>
    <w:rsid w:val="00A23C3D"/>
    <w:rsid w:val="00A24238"/>
    <w:rsid w:val="00A25497"/>
    <w:rsid w:val="00A26188"/>
    <w:rsid w:val="00A26D9D"/>
    <w:rsid w:val="00A26DA7"/>
    <w:rsid w:val="00A27CCF"/>
    <w:rsid w:val="00A30AF3"/>
    <w:rsid w:val="00A3211E"/>
    <w:rsid w:val="00A332AA"/>
    <w:rsid w:val="00A3330A"/>
    <w:rsid w:val="00A35A54"/>
    <w:rsid w:val="00A35EB1"/>
    <w:rsid w:val="00A369B3"/>
    <w:rsid w:val="00A36BB4"/>
    <w:rsid w:val="00A40C3B"/>
    <w:rsid w:val="00A4194C"/>
    <w:rsid w:val="00A41E29"/>
    <w:rsid w:val="00A443D5"/>
    <w:rsid w:val="00A4469E"/>
    <w:rsid w:val="00A44E38"/>
    <w:rsid w:val="00A4533A"/>
    <w:rsid w:val="00A46275"/>
    <w:rsid w:val="00A46677"/>
    <w:rsid w:val="00A4686D"/>
    <w:rsid w:val="00A500AE"/>
    <w:rsid w:val="00A51CC3"/>
    <w:rsid w:val="00A52459"/>
    <w:rsid w:val="00A52C7A"/>
    <w:rsid w:val="00A54D96"/>
    <w:rsid w:val="00A55B03"/>
    <w:rsid w:val="00A57E92"/>
    <w:rsid w:val="00A60014"/>
    <w:rsid w:val="00A62D54"/>
    <w:rsid w:val="00A636D1"/>
    <w:rsid w:val="00A63F18"/>
    <w:rsid w:val="00A732CD"/>
    <w:rsid w:val="00A7582C"/>
    <w:rsid w:val="00A776A2"/>
    <w:rsid w:val="00A77BF3"/>
    <w:rsid w:val="00A806EA"/>
    <w:rsid w:val="00A82D12"/>
    <w:rsid w:val="00A847B7"/>
    <w:rsid w:val="00A8496E"/>
    <w:rsid w:val="00A84FE7"/>
    <w:rsid w:val="00A86347"/>
    <w:rsid w:val="00A92DBD"/>
    <w:rsid w:val="00A94550"/>
    <w:rsid w:val="00A9559E"/>
    <w:rsid w:val="00A95E43"/>
    <w:rsid w:val="00AA0829"/>
    <w:rsid w:val="00AA0E21"/>
    <w:rsid w:val="00AA230B"/>
    <w:rsid w:val="00AA2475"/>
    <w:rsid w:val="00AA2AC5"/>
    <w:rsid w:val="00AA2E49"/>
    <w:rsid w:val="00AA4150"/>
    <w:rsid w:val="00AA48BE"/>
    <w:rsid w:val="00AA54A3"/>
    <w:rsid w:val="00AA5D76"/>
    <w:rsid w:val="00AA647A"/>
    <w:rsid w:val="00AA7261"/>
    <w:rsid w:val="00AB0C57"/>
    <w:rsid w:val="00AB11BA"/>
    <w:rsid w:val="00AB1AB2"/>
    <w:rsid w:val="00AB1FDB"/>
    <w:rsid w:val="00AB2FA2"/>
    <w:rsid w:val="00AB3F60"/>
    <w:rsid w:val="00AB43E8"/>
    <w:rsid w:val="00AB46CD"/>
    <w:rsid w:val="00AB49EF"/>
    <w:rsid w:val="00AB7003"/>
    <w:rsid w:val="00AC0291"/>
    <w:rsid w:val="00AC0A84"/>
    <w:rsid w:val="00AC0B08"/>
    <w:rsid w:val="00AC0D51"/>
    <w:rsid w:val="00AC147B"/>
    <w:rsid w:val="00AC1846"/>
    <w:rsid w:val="00AC27E7"/>
    <w:rsid w:val="00AC34E3"/>
    <w:rsid w:val="00AC3CDC"/>
    <w:rsid w:val="00AC3E24"/>
    <w:rsid w:val="00AC48D1"/>
    <w:rsid w:val="00AC4CAA"/>
    <w:rsid w:val="00AC63A4"/>
    <w:rsid w:val="00AC76A8"/>
    <w:rsid w:val="00AD2E24"/>
    <w:rsid w:val="00AD66F5"/>
    <w:rsid w:val="00AD7C95"/>
    <w:rsid w:val="00AE2B07"/>
    <w:rsid w:val="00AE7096"/>
    <w:rsid w:val="00AF039E"/>
    <w:rsid w:val="00AF0762"/>
    <w:rsid w:val="00AF2B68"/>
    <w:rsid w:val="00AF3938"/>
    <w:rsid w:val="00AF5935"/>
    <w:rsid w:val="00AF5A46"/>
    <w:rsid w:val="00AF5F16"/>
    <w:rsid w:val="00AF65BC"/>
    <w:rsid w:val="00AF6859"/>
    <w:rsid w:val="00AF75B0"/>
    <w:rsid w:val="00AF7FB0"/>
    <w:rsid w:val="00B003D2"/>
    <w:rsid w:val="00B012A4"/>
    <w:rsid w:val="00B020AC"/>
    <w:rsid w:val="00B03402"/>
    <w:rsid w:val="00B03F0E"/>
    <w:rsid w:val="00B04B8A"/>
    <w:rsid w:val="00B04BB9"/>
    <w:rsid w:val="00B05771"/>
    <w:rsid w:val="00B0581C"/>
    <w:rsid w:val="00B07382"/>
    <w:rsid w:val="00B07F17"/>
    <w:rsid w:val="00B10E9B"/>
    <w:rsid w:val="00B15224"/>
    <w:rsid w:val="00B156E1"/>
    <w:rsid w:val="00B16402"/>
    <w:rsid w:val="00B169F3"/>
    <w:rsid w:val="00B16EFF"/>
    <w:rsid w:val="00B1745B"/>
    <w:rsid w:val="00B203CB"/>
    <w:rsid w:val="00B2052E"/>
    <w:rsid w:val="00B2101E"/>
    <w:rsid w:val="00B219F2"/>
    <w:rsid w:val="00B21D67"/>
    <w:rsid w:val="00B2208A"/>
    <w:rsid w:val="00B22B2D"/>
    <w:rsid w:val="00B23A7D"/>
    <w:rsid w:val="00B25E4A"/>
    <w:rsid w:val="00B26468"/>
    <w:rsid w:val="00B277C3"/>
    <w:rsid w:val="00B30581"/>
    <w:rsid w:val="00B3161F"/>
    <w:rsid w:val="00B319E5"/>
    <w:rsid w:val="00B342ED"/>
    <w:rsid w:val="00B35570"/>
    <w:rsid w:val="00B3619F"/>
    <w:rsid w:val="00B367A7"/>
    <w:rsid w:val="00B37837"/>
    <w:rsid w:val="00B37905"/>
    <w:rsid w:val="00B37C80"/>
    <w:rsid w:val="00B410F7"/>
    <w:rsid w:val="00B428E0"/>
    <w:rsid w:val="00B42E32"/>
    <w:rsid w:val="00B43F32"/>
    <w:rsid w:val="00B44EF3"/>
    <w:rsid w:val="00B45325"/>
    <w:rsid w:val="00B461D1"/>
    <w:rsid w:val="00B4708C"/>
    <w:rsid w:val="00B47B58"/>
    <w:rsid w:val="00B509D3"/>
    <w:rsid w:val="00B527A7"/>
    <w:rsid w:val="00B52A9E"/>
    <w:rsid w:val="00B54600"/>
    <w:rsid w:val="00B546F9"/>
    <w:rsid w:val="00B550FF"/>
    <w:rsid w:val="00B6222A"/>
    <w:rsid w:val="00B62E59"/>
    <w:rsid w:val="00B645C2"/>
    <w:rsid w:val="00B64A12"/>
    <w:rsid w:val="00B71BE3"/>
    <w:rsid w:val="00B71C35"/>
    <w:rsid w:val="00B71CC2"/>
    <w:rsid w:val="00B71E9C"/>
    <w:rsid w:val="00B751A5"/>
    <w:rsid w:val="00B75462"/>
    <w:rsid w:val="00B757D1"/>
    <w:rsid w:val="00B75915"/>
    <w:rsid w:val="00B75F4B"/>
    <w:rsid w:val="00B76DD8"/>
    <w:rsid w:val="00B77799"/>
    <w:rsid w:val="00B81D5B"/>
    <w:rsid w:val="00B82A4C"/>
    <w:rsid w:val="00B93434"/>
    <w:rsid w:val="00B95FE3"/>
    <w:rsid w:val="00BA01BD"/>
    <w:rsid w:val="00BA05E1"/>
    <w:rsid w:val="00BA07DA"/>
    <w:rsid w:val="00BA1EB5"/>
    <w:rsid w:val="00BA473F"/>
    <w:rsid w:val="00BB0AA2"/>
    <w:rsid w:val="00BB0B50"/>
    <w:rsid w:val="00BB1D4F"/>
    <w:rsid w:val="00BB1E4C"/>
    <w:rsid w:val="00BB2FFF"/>
    <w:rsid w:val="00BB5D24"/>
    <w:rsid w:val="00BB7ED2"/>
    <w:rsid w:val="00BC026B"/>
    <w:rsid w:val="00BC11F4"/>
    <w:rsid w:val="00BC18BD"/>
    <w:rsid w:val="00BC1CFA"/>
    <w:rsid w:val="00BC1E7E"/>
    <w:rsid w:val="00BC2D61"/>
    <w:rsid w:val="00BC4462"/>
    <w:rsid w:val="00BC558E"/>
    <w:rsid w:val="00BC575F"/>
    <w:rsid w:val="00BC5B40"/>
    <w:rsid w:val="00BC79F9"/>
    <w:rsid w:val="00BD5BC4"/>
    <w:rsid w:val="00BD67E4"/>
    <w:rsid w:val="00BD6FEA"/>
    <w:rsid w:val="00BD704A"/>
    <w:rsid w:val="00BE098B"/>
    <w:rsid w:val="00BE0D9A"/>
    <w:rsid w:val="00BE23BA"/>
    <w:rsid w:val="00BE2D33"/>
    <w:rsid w:val="00BE4CA9"/>
    <w:rsid w:val="00BE56F4"/>
    <w:rsid w:val="00BE7B61"/>
    <w:rsid w:val="00BF0571"/>
    <w:rsid w:val="00BF072D"/>
    <w:rsid w:val="00BF20CB"/>
    <w:rsid w:val="00BF25BA"/>
    <w:rsid w:val="00BF29FE"/>
    <w:rsid w:val="00BF3EBE"/>
    <w:rsid w:val="00BF3FD9"/>
    <w:rsid w:val="00BF66B8"/>
    <w:rsid w:val="00C0018D"/>
    <w:rsid w:val="00C00313"/>
    <w:rsid w:val="00C00E6F"/>
    <w:rsid w:val="00C02EF0"/>
    <w:rsid w:val="00C062F7"/>
    <w:rsid w:val="00C064F9"/>
    <w:rsid w:val="00C1010C"/>
    <w:rsid w:val="00C10CB1"/>
    <w:rsid w:val="00C125C6"/>
    <w:rsid w:val="00C14B7D"/>
    <w:rsid w:val="00C15377"/>
    <w:rsid w:val="00C15D8C"/>
    <w:rsid w:val="00C171E2"/>
    <w:rsid w:val="00C1747A"/>
    <w:rsid w:val="00C20947"/>
    <w:rsid w:val="00C21012"/>
    <w:rsid w:val="00C21E2A"/>
    <w:rsid w:val="00C23E80"/>
    <w:rsid w:val="00C24613"/>
    <w:rsid w:val="00C24743"/>
    <w:rsid w:val="00C306CC"/>
    <w:rsid w:val="00C315C9"/>
    <w:rsid w:val="00C31DE4"/>
    <w:rsid w:val="00C31E5A"/>
    <w:rsid w:val="00C3242A"/>
    <w:rsid w:val="00C33DDD"/>
    <w:rsid w:val="00C37621"/>
    <w:rsid w:val="00C37624"/>
    <w:rsid w:val="00C40B67"/>
    <w:rsid w:val="00C41D4C"/>
    <w:rsid w:val="00C44DCF"/>
    <w:rsid w:val="00C44E09"/>
    <w:rsid w:val="00C44FB5"/>
    <w:rsid w:val="00C463D9"/>
    <w:rsid w:val="00C46951"/>
    <w:rsid w:val="00C475AE"/>
    <w:rsid w:val="00C475F0"/>
    <w:rsid w:val="00C4793C"/>
    <w:rsid w:val="00C47BAF"/>
    <w:rsid w:val="00C50783"/>
    <w:rsid w:val="00C51027"/>
    <w:rsid w:val="00C51A3C"/>
    <w:rsid w:val="00C5208A"/>
    <w:rsid w:val="00C52BA4"/>
    <w:rsid w:val="00C52E1B"/>
    <w:rsid w:val="00C52FD3"/>
    <w:rsid w:val="00C5492A"/>
    <w:rsid w:val="00C554D2"/>
    <w:rsid w:val="00C556F1"/>
    <w:rsid w:val="00C56BFC"/>
    <w:rsid w:val="00C56FAD"/>
    <w:rsid w:val="00C61027"/>
    <w:rsid w:val="00C6617D"/>
    <w:rsid w:val="00C714A2"/>
    <w:rsid w:val="00C7306F"/>
    <w:rsid w:val="00C73657"/>
    <w:rsid w:val="00C74DBA"/>
    <w:rsid w:val="00C75711"/>
    <w:rsid w:val="00C77577"/>
    <w:rsid w:val="00C77C88"/>
    <w:rsid w:val="00C80531"/>
    <w:rsid w:val="00C81EC7"/>
    <w:rsid w:val="00C82047"/>
    <w:rsid w:val="00C83EB2"/>
    <w:rsid w:val="00C84C25"/>
    <w:rsid w:val="00C8796B"/>
    <w:rsid w:val="00C879AB"/>
    <w:rsid w:val="00C87CC4"/>
    <w:rsid w:val="00C9023C"/>
    <w:rsid w:val="00C9040F"/>
    <w:rsid w:val="00C916F9"/>
    <w:rsid w:val="00C918D0"/>
    <w:rsid w:val="00C92AC3"/>
    <w:rsid w:val="00C94A45"/>
    <w:rsid w:val="00C94F5D"/>
    <w:rsid w:val="00C97345"/>
    <w:rsid w:val="00CA2175"/>
    <w:rsid w:val="00CA32D2"/>
    <w:rsid w:val="00CA63A5"/>
    <w:rsid w:val="00CA79E3"/>
    <w:rsid w:val="00CB16FF"/>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4E0A"/>
    <w:rsid w:val="00CD697F"/>
    <w:rsid w:val="00CD6CE0"/>
    <w:rsid w:val="00CD6E25"/>
    <w:rsid w:val="00CE0105"/>
    <w:rsid w:val="00CE05C2"/>
    <w:rsid w:val="00CE0A5A"/>
    <w:rsid w:val="00CE11EB"/>
    <w:rsid w:val="00CF1256"/>
    <w:rsid w:val="00CF3685"/>
    <w:rsid w:val="00CF543D"/>
    <w:rsid w:val="00CF6DD6"/>
    <w:rsid w:val="00D01395"/>
    <w:rsid w:val="00D014F1"/>
    <w:rsid w:val="00D03DF1"/>
    <w:rsid w:val="00D05591"/>
    <w:rsid w:val="00D072A0"/>
    <w:rsid w:val="00D07F3B"/>
    <w:rsid w:val="00D1070E"/>
    <w:rsid w:val="00D108B3"/>
    <w:rsid w:val="00D10DC9"/>
    <w:rsid w:val="00D15AB9"/>
    <w:rsid w:val="00D16233"/>
    <w:rsid w:val="00D208F5"/>
    <w:rsid w:val="00D2430B"/>
    <w:rsid w:val="00D2470C"/>
    <w:rsid w:val="00D251E1"/>
    <w:rsid w:val="00D2635E"/>
    <w:rsid w:val="00D2716D"/>
    <w:rsid w:val="00D27242"/>
    <w:rsid w:val="00D300BB"/>
    <w:rsid w:val="00D317DF"/>
    <w:rsid w:val="00D33738"/>
    <w:rsid w:val="00D34123"/>
    <w:rsid w:val="00D35366"/>
    <w:rsid w:val="00D3545D"/>
    <w:rsid w:val="00D36674"/>
    <w:rsid w:val="00D36BC6"/>
    <w:rsid w:val="00D379CF"/>
    <w:rsid w:val="00D37CBE"/>
    <w:rsid w:val="00D423EE"/>
    <w:rsid w:val="00D426B4"/>
    <w:rsid w:val="00D44A98"/>
    <w:rsid w:val="00D455A4"/>
    <w:rsid w:val="00D46982"/>
    <w:rsid w:val="00D46BBF"/>
    <w:rsid w:val="00D4790E"/>
    <w:rsid w:val="00D5030F"/>
    <w:rsid w:val="00D50996"/>
    <w:rsid w:val="00D5099A"/>
    <w:rsid w:val="00D50CC0"/>
    <w:rsid w:val="00D512A3"/>
    <w:rsid w:val="00D5184E"/>
    <w:rsid w:val="00D51990"/>
    <w:rsid w:val="00D52065"/>
    <w:rsid w:val="00D53DC4"/>
    <w:rsid w:val="00D54ACE"/>
    <w:rsid w:val="00D5570F"/>
    <w:rsid w:val="00D60A0B"/>
    <w:rsid w:val="00D623B7"/>
    <w:rsid w:val="00D62A66"/>
    <w:rsid w:val="00D62CA1"/>
    <w:rsid w:val="00D62F4D"/>
    <w:rsid w:val="00D6356F"/>
    <w:rsid w:val="00D64F6C"/>
    <w:rsid w:val="00D65863"/>
    <w:rsid w:val="00D7122E"/>
    <w:rsid w:val="00D73815"/>
    <w:rsid w:val="00D739B4"/>
    <w:rsid w:val="00D7467F"/>
    <w:rsid w:val="00D74CF7"/>
    <w:rsid w:val="00D74E15"/>
    <w:rsid w:val="00D7525A"/>
    <w:rsid w:val="00D75A59"/>
    <w:rsid w:val="00D81731"/>
    <w:rsid w:val="00D83618"/>
    <w:rsid w:val="00D840B4"/>
    <w:rsid w:val="00D84154"/>
    <w:rsid w:val="00D85DB6"/>
    <w:rsid w:val="00D8608B"/>
    <w:rsid w:val="00D86C4C"/>
    <w:rsid w:val="00D90B42"/>
    <w:rsid w:val="00D91F79"/>
    <w:rsid w:val="00D931BF"/>
    <w:rsid w:val="00D935E5"/>
    <w:rsid w:val="00D94176"/>
    <w:rsid w:val="00D964BC"/>
    <w:rsid w:val="00D97833"/>
    <w:rsid w:val="00DA26C0"/>
    <w:rsid w:val="00DA2C53"/>
    <w:rsid w:val="00DA32B2"/>
    <w:rsid w:val="00DA5FEF"/>
    <w:rsid w:val="00DA69B4"/>
    <w:rsid w:val="00DA7A51"/>
    <w:rsid w:val="00DB0620"/>
    <w:rsid w:val="00DB089E"/>
    <w:rsid w:val="00DB4F7A"/>
    <w:rsid w:val="00DB5DF7"/>
    <w:rsid w:val="00DB6149"/>
    <w:rsid w:val="00DB76A0"/>
    <w:rsid w:val="00DC00A3"/>
    <w:rsid w:val="00DC1C49"/>
    <w:rsid w:val="00DC3170"/>
    <w:rsid w:val="00DC33AC"/>
    <w:rsid w:val="00DC33BC"/>
    <w:rsid w:val="00DC4EE2"/>
    <w:rsid w:val="00DC5578"/>
    <w:rsid w:val="00DC59ED"/>
    <w:rsid w:val="00DC677E"/>
    <w:rsid w:val="00DD1102"/>
    <w:rsid w:val="00DD2FA1"/>
    <w:rsid w:val="00DD3231"/>
    <w:rsid w:val="00DD36C9"/>
    <w:rsid w:val="00DD3F15"/>
    <w:rsid w:val="00DD4417"/>
    <w:rsid w:val="00DD45D3"/>
    <w:rsid w:val="00DD5314"/>
    <w:rsid w:val="00DD5A1E"/>
    <w:rsid w:val="00DD5C49"/>
    <w:rsid w:val="00DD6053"/>
    <w:rsid w:val="00DD62BC"/>
    <w:rsid w:val="00DD633C"/>
    <w:rsid w:val="00DD731C"/>
    <w:rsid w:val="00DD76CF"/>
    <w:rsid w:val="00DE0414"/>
    <w:rsid w:val="00DE15A4"/>
    <w:rsid w:val="00DE2E6B"/>
    <w:rsid w:val="00DE3977"/>
    <w:rsid w:val="00DE4167"/>
    <w:rsid w:val="00DE63CF"/>
    <w:rsid w:val="00DE64D2"/>
    <w:rsid w:val="00DE7FDE"/>
    <w:rsid w:val="00DF0408"/>
    <w:rsid w:val="00DF0580"/>
    <w:rsid w:val="00DF0C2B"/>
    <w:rsid w:val="00DF0C49"/>
    <w:rsid w:val="00DF1181"/>
    <w:rsid w:val="00DF294D"/>
    <w:rsid w:val="00DF40DE"/>
    <w:rsid w:val="00DF42A2"/>
    <w:rsid w:val="00DF5297"/>
    <w:rsid w:val="00DF57D8"/>
    <w:rsid w:val="00DF6C58"/>
    <w:rsid w:val="00DF6DFD"/>
    <w:rsid w:val="00DF6F57"/>
    <w:rsid w:val="00DF707A"/>
    <w:rsid w:val="00DF7A51"/>
    <w:rsid w:val="00E02536"/>
    <w:rsid w:val="00E02563"/>
    <w:rsid w:val="00E03828"/>
    <w:rsid w:val="00E04E3C"/>
    <w:rsid w:val="00E06633"/>
    <w:rsid w:val="00E076F1"/>
    <w:rsid w:val="00E07D90"/>
    <w:rsid w:val="00E132CA"/>
    <w:rsid w:val="00E137EB"/>
    <w:rsid w:val="00E14FF2"/>
    <w:rsid w:val="00E156FF"/>
    <w:rsid w:val="00E1639E"/>
    <w:rsid w:val="00E204AB"/>
    <w:rsid w:val="00E20909"/>
    <w:rsid w:val="00E214D4"/>
    <w:rsid w:val="00E22A1D"/>
    <w:rsid w:val="00E22F19"/>
    <w:rsid w:val="00E23807"/>
    <w:rsid w:val="00E26A03"/>
    <w:rsid w:val="00E27870"/>
    <w:rsid w:val="00E31703"/>
    <w:rsid w:val="00E31966"/>
    <w:rsid w:val="00E344B3"/>
    <w:rsid w:val="00E352E8"/>
    <w:rsid w:val="00E35C39"/>
    <w:rsid w:val="00E40231"/>
    <w:rsid w:val="00E413C5"/>
    <w:rsid w:val="00E418A9"/>
    <w:rsid w:val="00E42AE3"/>
    <w:rsid w:val="00E43508"/>
    <w:rsid w:val="00E44499"/>
    <w:rsid w:val="00E45188"/>
    <w:rsid w:val="00E45213"/>
    <w:rsid w:val="00E47CDF"/>
    <w:rsid w:val="00E47F11"/>
    <w:rsid w:val="00E51C59"/>
    <w:rsid w:val="00E51D3C"/>
    <w:rsid w:val="00E53799"/>
    <w:rsid w:val="00E54684"/>
    <w:rsid w:val="00E549CA"/>
    <w:rsid w:val="00E54B21"/>
    <w:rsid w:val="00E54C7F"/>
    <w:rsid w:val="00E5501C"/>
    <w:rsid w:val="00E55B9D"/>
    <w:rsid w:val="00E56C54"/>
    <w:rsid w:val="00E57846"/>
    <w:rsid w:val="00E6229E"/>
    <w:rsid w:val="00E6231B"/>
    <w:rsid w:val="00E627DD"/>
    <w:rsid w:val="00E62860"/>
    <w:rsid w:val="00E6303B"/>
    <w:rsid w:val="00E6379B"/>
    <w:rsid w:val="00E66AB2"/>
    <w:rsid w:val="00E67A4B"/>
    <w:rsid w:val="00E7054C"/>
    <w:rsid w:val="00E71148"/>
    <w:rsid w:val="00E71A4C"/>
    <w:rsid w:val="00E720A4"/>
    <w:rsid w:val="00E7301D"/>
    <w:rsid w:val="00E73196"/>
    <w:rsid w:val="00E74D6D"/>
    <w:rsid w:val="00E77650"/>
    <w:rsid w:val="00E81002"/>
    <w:rsid w:val="00E822FD"/>
    <w:rsid w:val="00E8324B"/>
    <w:rsid w:val="00E862D3"/>
    <w:rsid w:val="00E919BA"/>
    <w:rsid w:val="00E91ECF"/>
    <w:rsid w:val="00E925D0"/>
    <w:rsid w:val="00E93B74"/>
    <w:rsid w:val="00E941BD"/>
    <w:rsid w:val="00E95A6A"/>
    <w:rsid w:val="00EA09D3"/>
    <w:rsid w:val="00EA0E27"/>
    <w:rsid w:val="00EA197B"/>
    <w:rsid w:val="00EA1BE3"/>
    <w:rsid w:val="00EA2383"/>
    <w:rsid w:val="00EA292A"/>
    <w:rsid w:val="00EA588B"/>
    <w:rsid w:val="00EA72DB"/>
    <w:rsid w:val="00EB02C3"/>
    <w:rsid w:val="00EB0FF7"/>
    <w:rsid w:val="00EB2A48"/>
    <w:rsid w:val="00EB3A35"/>
    <w:rsid w:val="00EB4BD6"/>
    <w:rsid w:val="00EB6B9B"/>
    <w:rsid w:val="00EB78B4"/>
    <w:rsid w:val="00EC08E9"/>
    <w:rsid w:val="00EC35CC"/>
    <w:rsid w:val="00EC3A2B"/>
    <w:rsid w:val="00EC3C25"/>
    <w:rsid w:val="00EC3CA5"/>
    <w:rsid w:val="00EC3E90"/>
    <w:rsid w:val="00ED0894"/>
    <w:rsid w:val="00ED105A"/>
    <w:rsid w:val="00ED1409"/>
    <w:rsid w:val="00ED1EA2"/>
    <w:rsid w:val="00ED2D74"/>
    <w:rsid w:val="00ED3423"/>
    <w:rsid w:val="00ED41BC"/>
    <w:rsid w:val="00ED5B87"/>
    <w:rsid w:val="00ED68F4"/>
    <w:rsid w:val="00ED6AB2"/>
    <w:rsid w:val="00ED75D8"/>
    <w:rsid w:val="00ED7931"/>
    <w:rsid w:val="00ED7A26"/>
    <w:rsid w:val="00EE0B02"/>
    <w:rsid w:val="00EE1ABB"/>
    <w:rsid w:val="00EE1EB6"/>
    <w:rsid w:val="00EE2754"/>
    <w:rsid w:val="00EE3948"/>
    <w:rsid w:val="00EE3B80"/>
    <w:rsid w:val="00EE471E"/>
    <w:rsid w:val="00EE5707"/>
    <w:rsid w:val="00EE693A"/>
    <w:rsid w:val="00EE7B1A"/>
    <w:rsid w:val="00EF1D22"/>
    <w:rsid w:val="00EF2C6B"/>
    <w:rsid w:val="00EF3AE5"/>
    <w:rsid w:val="00EF46E1"/>
    <w:rsid w:val="00EF4981"/>
    <w:rsid w:val="00EF74FA"/>
    <w:rsid w:val="00EF7969"/>
    <w:rsid w:val="00F02041"/>
    <w:rsid w:val="00F0313F"/>
    <w:rsid w:val="00F0349C"/>
    <w:rsid w:val="00F037BA"/>
    <w:rsid w:val="00F0455C"/>
    <w:rsid w:val="00F05645"/>
    <w:rsid w:val="00F05CCA"/>
    <w:rsid w:val="00F0736E"/>
    <w:rsid w:val="00F07371"/>
    <w:rsid w:val="00F077DA"/>
    <w:rsid w:val="00F07F34"/>
    <w:rsid w:val="00F11B77"/>
    <w:rsid w:val="00F1247E"/>
    <w:rsid w:val="00F128FD"/>
    <w:rsid w:val="00F12A2F"/>
    <w:rsid w:val="00F1351D"/>
    <w:rsid w:val="00F17E3C"/>
    <w:rsid w:val="00F20098"/>
    <w:rsid w:val="00F202D1"/>
    <w:rsid w:val="00F21085"/>
    <w:rsid w:val="00F21969"/>
    <w:rsid w:val="00F2322F"/>
    <w:rsid w:val="00F2380E"/>
    <w:rsid w:val="00F24E23"/>
    <w:rsid w:val="00F26A79"/>
    <w:rsid w:val="00F302AF"/>
    <w:rsid w:val="00F322FD"/>
    <w:rsid w:val="00F33079"/>
    <w:rsid w:val="00F3480B"/>
    <w:rsid w:val="00F353E7"/>
    <w:rsid w:val="00F40D61"/>
    <w:rsid w:val="00F4140D"/>
    <w:rsid w:val="00F41F14"/>
    <w:rsid w:val="00F429C6"/>
    <w:rsid w:val="00F42BCF"/>
    <w:rsid w:val="00F43E0C"/>
    <w:rsid w:val="00F4412C"/>
    <w:rsid w:val="00F459C0"/>
    <w:rsid w:val="00F46622"/>
    <w:rsid w:val="00F50D2B"/>
    <w:rsid w:val="00F51B25"/>
    <w:rsid w:val="00F557D3"/>
    <w:rsid w:val="00F57517"/>
    <w:rsid w:val="00F607FA"/>
    <w:rsid w:val="00F62979"/>
    <w:rsid w:val="00F665CD"/>
    <w:rsid w:val="00F702BC"/>
    <w:rsid w:val="00F71847"/>
    <w:rsid w:val="00F72E61"/>
    <w:rsid w:val="00F750A4"/>
    <w:rsid w:val="00F75320"/>
    <w:rsid w:val="00F759E0"/>
    <w:rsid w:val="00F76AD8"/>
    <w:rsid w:val="00F77CEC"/>
    <w:rsid w:val="00F77EE2"/>
    <w:rsid w:val="00F810CC"/>
    <w:rsid w:val="00F83745"/>
    <w:rsid w:val="00F851F3"/>
    <w:rsid w:val="00F85B04"/>
    <w:rsid w:val="00F8612B"/>
    <w:rsid w:val="00F86180"/>
    <w:rsid w:val="00F92C8F"/>
    <w:rsid w:val="00F93319"/>
    <w:rsid w:val="00F96447"/>
    <w:rsid w:val="00F9751F"/>
    <w:rsid w:val="00F97864"/>
    <w:rsid w:val="00F97B9E"/>
    <w:rsid w:val="00FA04B4"/>
    <w:rsid w:val="00FA0692"/>
    <w:rsid w:val="00FA1483"/>
    <w:rsid w:val="00FA3EA9"/>
    <w:rsid w:val="00FA55D1"/>
    <w:rsid w:val="00FA60F5"/>
    <w:rsid w:val="00FA7618"/>
    <w:rsid w:val="00FB0132"/>
    <w:rsid w:val="00FB1174"/>
    <w:rsid w:val="00FB3235"/>
    <w:rsid w:val="00FB3258"/>
    <w:rsid w:val="00FB65B5"/>
    <w:rsid w:val="00FB7206"/>
    <w:rsid w:val="00FC164E"/>
    <w:rsid w:val="00FC1732"/>
    <w:rsid w:val="00FC188E"/>
    <w:rsid w:val="00FC2646"/>
    <w:rsid w:val="00FC43A6"/>
    <w:rsid w:val="00FC49EF"/>
    <w:rsid w:val="00FC5809"/>
    <w:rsid w:val="00FD0FB5"/>
    <w:rsid w:val="00FD1395"/>
    <w:rsid w:val="00FD1DC7"/>
    <w:rsid w:val="00FD23AF"/>
    <w:rsid w:val="00FD2554"/>
    <w:rsid w:val="00FD2770"/>
    <w:rsid w:val="00FD297E"/>
    <w:rsid w:val="00FD2C2F"/>
    <w:rsid w:val="00FD2F3F"/>
    <w:rsid w:val="00FD355C"/>
    <w:rsid w:val="00FD3F54"/>
    <w:rsid w:val="00FE20AD"/>
    <w:rsid w:val="00FE24A3"/>
    <w:rsid w:val="00FE2A8E"/>
    <w:rsid w:val="00FE5ECC"/>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41F1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5"/>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6"/>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C79F9"/>
    <w:rPr>
      <w:color w:val="800080" w:themeColor="followedHyperlink"/>
      <w:u w:val="single"/>
    </w:rPr>
  </w:style>
  <w:style w:type="character" w:customStyle="1" w:styleId="Nerazreenaomemba1">
    <w:name w:val="Nerazrešena omemba1"/>
    <w:basedOn w:val="Privzetapisavaodstavka"/>
    <w:uiPriority w:val="99"/>
    <w:semiHidden/>
    <w:unhideWhenUsed/>
    <w:rsid w:val="00D46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640574768">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E882D-1DDD-4F09-B953-860BCBB7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10649</Words>
  <Characters>60702</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3</cp:revision>
  <cp:lastPrinted>2019-06-14T11:16:00Z</cp:lastPrinted>
  <dcterms:created xsi:type="dcterms:W3CDTF">2019-06-14T11:19:00Z</dcterms:created>
  <dcterms:modified xsi:type="dcterms:W3CDTF">2019-06-14T11:21:00Z</dcterms:modified>
</cp:coreProperties>
</file>